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3EB3C" w14:textId="77777777" w:rsidR="00737CF8" w:rsidRPr="00A24767" w:rsidRDefault="00CF135E" w:rsidP="003A6518">
      <w:pPr>
        <w:pStyle w:val="Nagwek1"/>
        <w:jc w:val="both"/>
      </w:pPr>
      <w:bookmarkStart w:id="0" w:name="_Toc167972072"/>
      <w:bookmarkStart w:id="1" w:name="_Toc372880513"/>
      <w:bookmarkStart w:id="2" w:name="_Toc372880792"/>
      <w:bookmarkStart w:id="3" w:name="_GoBack"/>
      <w:bookmarkEnd w:id="3"/>
      <w:r w:rsidRPr="00A24767">
        <w:t>SPIS TREŚCI</w:t>
      </w:r>
      <w:bookmarkEnd w:id="0"/>
    </w:p>
    <w:p w14:paraId="2BC45402" w14:textId="77777777" w:rsidR="00724F51" w:rsidRPr="00A24767" w:rsidRDefault="00CF135E" w:rsidP="00583A1E">
      <w:pPr>
        <w:pStyle w:val="Nagwek2"/>
      </w:pPr>
      <w:bookmarkStart w:id="4" w:name="_Toc167972073"/>
      <w:r w:rsidRPr="00A24767">
        <w:t>ZAWARTOŚĆ CZĘŚCI OPISOWEJ PROJEKTU</w:t>
      </w:r>
      <w:bookmarkEnd w:id="4"/>
      <w:r w:rsidRPr="00A24767">
        <w:t xml:space="preserve"> </w:t>
      </w:r>
      <w:bookmarkEnd w:id="1"/>
      <w:bookmarkEnd w:id="2"/>
    </w:p>
    <w:p w14:paraId="569DDB96" w14:textId="77777777" w:rsidR="00F02741" w:rsidRDefault="00390194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r w:rsidRPr="00D330AE">
        <w:rPr>
          <w:color w:val="FF0000"/>
        </w:rPr>
        <w:fldChar w:fldCharType="begin"/>
      </w:r>
      <w:r w:rsidR="00521A51" w:rsidRPr="00D330AE">
        <w:rPr>
          <w:color w:val="FF0000"/>
        </w:rPr>
        <w:instrText xml:space="preserve"> TOC \o "1-5" \h \z \u </w:instrText>
      </w:r>
      <w:r w:rsidRPr="00D330AE">
        <w:rPr>
          <w:color w:val="FF0000"/>
        </w:rPr>
        <w:fldChar w:fldCharType="separate"/>
      </w:r>
      <w:hyperlink w:anchor="_Toc167972072" w:history="1">
        <w:r w:rsidR="00F02741" w:rsidRPr="009055CC">
          <w:rPr>
            <w:rStyle w:val="Hipercze"/>
            <w:noProof/>
          </w:rPr>
          <w:t>1</w:t>
        </w:r>
        <w:r w:rsidR="00F02741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SPIS TREŚCI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_Toc167972072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 w:rsidR="002E30F1">
          <w:rPr>
            <w:noProof/>
            <w:webHidden/>
          </w:rPr>
          <w:t>1</w:t>
        </w:r>
        <w:r w:rsidR="00F02741">
          <w:rPr>
            <w:noProof/>
            <w:webHidden/>
          </w:rPr>
          <w:fldChar w:fldCharType="end"/>
        </w:r>
      </w:hyperlink>
    </w:p>
    <w:p w14:paraId="00FDE9EE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73" w:history="1">
        <w:r w:rsidR="00F02741" w:rsidRPr="009055CC">
          <w:rPr>
            <w:rStyle w:val="Hipercze"/>
            <w:noProof/>
          </w:rPr>
          <w:t>1.1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ZAWARTOŚĆ CZĘŚCI OPISOWEJ PROJEKTU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_Toc167972073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 w:rsidR="00F02741">
          <w:rPr>
            <w:noProof/>
            <w:webHidden/>
          </w:rPr>
          <w:fldChar w:fldCharType="end"/>
        </w:r>
      </w:hyperlink>
    </w:p>
    <w:p w14:paraId="2803FA2C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74" w:history="1">
        <w:r w:rsidR="00F02741" w:rsidRPr="009055CC">
          <w:rPr>
            <w:rStyle w:val="Hipercze"/>
            <w:noProof/>
          </w:rPr>
          <w:t>1.2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ZAWARTOŚĆ CZĘŚCI RYSUNKOWEJ PROJEKTU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_Toc167972074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F02741">
          <w:rPr>
            <w:noProof/>
            <w:webHidden/>
          </w:rPr>
          <w:fldChar w:fldCharType="end"/>
        </w:r>
      </w:hyperlink>
    </w:p>
    <w:p w14:paraId="3BA131FE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75" w:history="1">
        <w:r w:rsidR="00F02741" w:rsidRPr="009055CC">
          <w:rPr>
            <w:rStyle w:val="Hipercze"/>
            <w:noProof/>
          </w:rPr>
          <w:t>1.3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OŚWIADCZENIE PROJEKTANTÓW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_Toc167972075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F02741">
          <w:rPr>
            <w:noProof/>
            <w:webHidden/>
          </w:rPr>
          <w:fldChar w:fldCharType="end"/>
        </w:r>
      </w:hyperlink>
    </w:p>
    <w:p w14:paraId="3207B19B" w14:textId="77777777" w:rsidR="00F02741" w:rsidRDefault="002E30F1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67972076" w:history="1">
        <w:r w:rsidR="00F02741" w:rsidRPr="009055CC">
          <w:rPr>
            <w:rStyle w:val="Hipercze"/>
            <w:noProof/>
          </w:rPr>
          <w:t>2</w:t>
        </w:r>
        <w:r w:rsidR="00F02741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UPRAWNIENIA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_Toc167972076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F02741">
          <w:rPr>
            <w:noProof/>
            <w:webHidden/>
          </w:rPr>
          <w:fldChar w:fldCharType="end"/>
        </w:r>
      </w:hyperlink>
    </w:p>
    <w:p w14:paraId="6C355EAC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77" w:history="1">
        <w:r w:rsidR="00F02741" w:rsidRPr="009055CC">
          <w:rPr>
            <w:rStyle w:val="Hipercze"/>
            <w:noProof/>
          </w:rPr>
          <w:t>2.1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UPRAWNIENIA BUDOWLANE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_Toc167972077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F02741">
          <w:rPr>
            <w:noProof/>
            <w:webHidden/>
          </w:rPr>
          <w:fldChar w:fldCharType="end"/>
        </w:r>
      </w:hyperlink>
    </w:p>
    <w:p w14:paraId="567DE4BE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78" w:history="1">
        <w:r w:rsidR="00F02741" w:rsidRPr="009055CC">
          <w:rPr>
            <w:rStyle w:val="Hipercze"/>
            <w:noProof/>
          </w:rPr>
          <w:t>2.2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PRZYNALEŻNOŚĆ DO IZBY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_Toc167972078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F02741">
          <w:rPr>
            <w:noProof/>
            <w:webHidden/>
          </w:rPr>
          <w:fldChar w:fldCharType="end"/>
        </w:r>
      </w:hyperlink>
    </w:p>
    <w:p w14:paraId="36BD3B65" w14:textId="77777777" w:rsidR="00F02741" w:rsidRDefault="002E30F1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67972079" w:history="1">
        <w:r w:rsidR="00F02741" w:rsidRPr="009055CC">
          <w:rPr>
            <w:rStyle w:val="Hipercze"/>
            <w:noProof/>
          </w:rPr>
          <w:t>3</w:t>
        </w:r>
        <w:r w:rsidR="00F02741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INFORMACJE PODSTAWOWE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_Toc167972079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F02741">
          <w:rPr>
            <w:noProof/>
            <w:webHidden/>
          </w:rPr>
          <w:fldChar w:fldCharType="end"/>
        </w:r>
      </w:hyperlink>
    </w:p>
    <w:p w14:paraId="149C5A86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80" w:history="1">
        <w:r w:rsidR="00F02741" w:rsidRPr="009055CC">
          <w:rPr>
            <w:rStyle w:val="Hipercze"/>
            <w:noProof/>
          </w:rPr>
          <w:t>3.1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DANE INWESTORA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_Toc167972080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F02741">
          <w:rPr>
            <w:noProof/>
            <w:webHidden/>
          </w:rPr>
          <w:fldChar w:fldCharType="end"/>
        </w:r>
      </w:hyperlink>
    </w:p>
    <w:p w14:paraId="4D498F6F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81" w:history="1">
        <w:r w:rsidR="00F02741" w:rsidRPr="009055CC">
          <w:rPr>
            <w:rStyle w:val="Hipercze"/>
            <w:noProof/>
          </w:rPr>
          <w:t>3.2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ADRES INWESTYCJI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_Toc167972081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F02741">
          <w:rPr>
            <w:noProof/>
            <w:webHidden/>
          </w:rPr>
          <w:fldChar w:fldCharType="end"/>
        </w:r>
      </w:hyperlink>
    </w:p>
    <w:p w14:paraId="1A107D7A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82" w:history="1">
        <w:r w:rsidR="00F02741" w:rsidRPr="009055CC">
          <w:rPr>
            <w:rStyle w:val="Hipercze"/>
            <w:noProof/>
          </w:rPr>
          <w:t>3.3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MATERIAŁY WYKORZYSTANE W OPRACOWANIU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_Toc167972082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F02741">
          <w:rPr>
            <w:noProof/>
            <w:webHidden/>
          </w:rPr>
          <w:fldChar w:fldCharType="end"/>
        </w:r>
      </w:hyperlink>
    </w:p>
    <w:p w14:paraId="05AA773B" w14:textId="77777777" w:rsidR="00F02741" w:rsidRDefault="002E30F1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67972083" w:history="1">
        <w:r w:rsidR="00F02741" w:rsidRPr="009055CC">
          <w:rPr>
            <w:rStyle w:val="Hipercze"/>
            <w:noProof/>
          </w:rPr>
          <w:t>4</w:t>
        </w:r>
        <w:r w:rsidR="00F02741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PRZEDMIOT ZAMIERZENIA BUDOWLANEGO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_Toc167972083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F02741">
          <w:rPr>
            <w:noProof/>
            <w:webHidden/>
          </w:rPr>
          <w:fldChar w:fldCharType="end"/>
        </w:r>
      </w:hyperlink>
    </w:p>
    <w:p w14:paraId="77ACD7F7" w14:textId="77777777" w:rsidR="00F02741" w:rsidRDefault="002E30F1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67972084" w:history="1">
        <w:r w:rsidR="00F02741" w:rsidRPr="009055CC">
          <w:rPr>
            <w:rStyle w:val="Hipercze"/>
            <w:noProof/>
          </w:rPr>
          <w:t>5</w:t>
        </w:r>
        <w:r w:rsidR="00F02741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ISTNIEJĄCY STAN ZAGOSPODAROWANIA TERENU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_Toc167972084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F02741">
          <w:rPr>
            <w:noProof/>
            <w:webHidden/>
          </w:rPr>
          <w:fldChar w:fldCharType="end"/>
        </w:r>
      </w:hyperlink>
    </w:p>
    <w:p w14:paraId="3CE60E26" w14:textId="77777777" w:rsidR="00F02741" w:rsidRDefault="002E30F1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67972085" w:history="1">
        <w:r w:rsidR="00F02741" w:rsidRPr="009055CC">
          <w:rPr>
            <w:rStyle w:val="Hipercze"/>
            <w:noProof/>
          </w:rPr>
          <w:t>6</w:t>
        </w:r>
        <w:r w:rsidR="00F02741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PROJEKTOWANE ZAGOSPODAROWANIE TERENU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_Toc167972085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F02741">
          <w:rPr>
            <w:noProof/>
            <w:webHidden/>
          </w:rPr>
          <w:fldChar w:fldCharType="end"/>
        </w:r>
      </w:hyperlink>
    </w:p>
    <w:p w14:paraId="60B9A58A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86" w:history="1">
        <w:r w:rsidR="00F02741" w:rsidRPr="009055CC">
          <w:rPr>
            <w:rStyle w:val="Hipercze"/>
            <w:noProof/>
          </w:rPr>
          <w:t>6.1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URZĄDZENIA BUDOWLANE ZWIĄZANE Z BUDYNKIEM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_Toc167972086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F02741">
          <w:rPr>
            <w:noProof/>
            <w:webHidden/>
          </w:rPr>
          <w:fldChar w:fldCharType="end"/>
        </w:r>
      </w:hyperlink>
    </w:p>
    <w:p w14:paraId="4D1081E3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87" w:history="1">
        <w:r w:rsidR="00F02741" w:rsidRPr="009055CC">
          <w:rPr>
            <w:rStyle w:val="Hipercze"/>
            <w:noProof/>
          </w:rPr>
          <w:t>6.2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SPOSÓB DOSTĘPU DO DROGI PUBLICZNEJ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_Toc167972087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F02741">
          <w:rPr>
            <w:noProof/>
            <w:webHidden/>
          </w:rPr>
          <w:fldChar w:fldCharType="end"/>
        </w:r>
      </w:hyperlink>
    </w:p>
    <w:p w14:paraId="0D53CABE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88" w:history="1">
        <w:r w:rsidR="00F02741" w:rsidRPr="009055CC">
          <w:rPr>
            <w:rStyle w:val="Hipercze"/>
            <w:noProof/>
          </w:rPr>
          <w:t>6.3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PARAMETRY TECHNICZNE SIECI I URZĄDZEŃ UZBROJENIA TERENU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_Toc167972088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02741">
          <w:rPr>
            <w:noProof/>
            <w:webHidden/>
          </w:rPr>
          <w:fldChar w:fldCharType="end"/>
        </w:r>
      </w:hyperlink>
    </w:p>
    <w:p w14:paraId="6295965D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89" w:history="1">
        <w:r w:rsidR="00F02741" w:rsidRPr="009055CC">
          <w:rPr>
            <w:rStyle w:val="Hipercze"/>
            <w:noProof/>
          </w:rPr>
          <w:t>6.4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UKSZTAŁTOWANIE TERENU I UKŁAD ZIELENI ORAZ INNE ELEMENTY ZAGOSPODAROWANIA TERENU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_Toc167972089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02741">
          <w:rPr>
            <w:noProof/>
            <w:webHidden/>
          </w:rPr>
          <w:fldChar w:fldCharType="end"/>
        </w:r>
      </w:hyperlink>
    </w:p>
    <w:p w14:paraId="1FB66898" w14:textId="77777777" w:rsidR="00F02741" w:rsidRDefault="002E30F1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67972090" w:history="1">
        <w:r w:rsidR="00F02741" w:rsidRPr="009055CC">
          <w:rPr>
            <w:rStyle w:val="Hipercze"/>
            <w:noProof/>
          </w:rPr>
          <w:t>6.4.1</w:t>
        </w:r>
        <w:r w:rsidR="00F0274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UKSZTAŁTOWANIE TERENU I UKŁAD ZIELENI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_Toc167972090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02741">
          <w:rPr>
            <w:noProof/>
            <w:webHidden/>
          </w:rPr>
          <w:fldChar w:fldCharType="end"/>
        </w:r>
      </w:hyperlink>
    </w:p>
    <w:p w14:paraId="33D75DE5" w14:textId="77777777" w:rsidR="00F02741" w:rsidRDefault="002E30F1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67972091" w:history="1">
        <w:r w:rsidR="00F02741" w:rsidRPr="009055CC">
          <w:rPr>
            <w:rStyle w:val="Hipercze"/>
            <w:noProof/>
          </w:rPr>
          <w:t>6.4.2</w:t>
        </w:r>
        <w:r w:rsidR="00F0274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MIEJSCE GROMADZENIA ODPADÓW STAŁYCH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_Toc167972091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02741">
          <w:rPr>
            <w:noProof/>
            <w:webHidden/>
          </w:rPr>
          <w:fldChar w:fldCharType="end"/>
        </w:r>
      </w:hyperlink>
    </w:p>
    <w:p w14:paraId="6839E963" w14:textId="77777777" w:rsidR="00F02741" w:rsidRDefault="002E30F1">
      <w:pPr>
        <w:pStyle w:val="Spistreci3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167972092" w:history="1">
        <w:r w:rsidR="00F02741" w:rsidRPr="009055CC">
          <w:rPr>
            <w:rStyle w:val="Hipercze"/>
            <w:noProof/>
          </w:rPr>
          <w:t>6.4.3</w:t>
        </w:r>
        <w:r w:rsidR="00F02741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TERENY UTWARDZONE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_Toc167972092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02741">
          <w:rPr>
            <w:noProof/>
            <w:webHidden/>
          </w:rPr>
          <w:fldChar w:fldCharType="end"/>
        </w:r>
      </w:hyperlink>
    </w:p>
    <w:p w14:paraId="10BB7AF2" w14:textId="77777777" w:rsidR="00F02741" w:rsidRDefault="002E30F1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67972093" w:history="1">
        <w:r w:rsidR="00F02741" w:rsidRPr="009055CC">
          <w:rPr>
            <w:rStyle w:val="Hipercze"/>
            <w:noProof/>
          </w:rPr>
          <w:t>7</w:t>
        </w:r>
        <w:r w:rsidR="00F02741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ZASTAWIENIE POWIERZCHNI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_Toc167972093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02741">
          <w:rPr>
            <w:noProof/>
            <w:webHidden/>
          </w:rPr>
          <w:fldChar w:fldCharType="end"/>
        </w:r>
      </w:hyperlink>
    </w:p>
    <w:p w14:paraId="036852AF" w14:textId="77777777" w:rsidR="00F02741" w:rsidRDefault="002E30F1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67972094" w:history="1">
        <w:r w:rsidR="00F02741" w:rsidRPr="009055CC">
          <w:rPr>
            <w:rStyle w:val="Hipercze"/>
            <w:noProof/>
          </w:rPr>
          <w:t>8</w:t>
        </w:r>
        <w:r w:rsidR="00F02741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INFORMACJE I DANE O TERENIE NA, KTÓRYM PROJEKTUJE SIĘ INWESTYCJĘ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_Toc167972094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02741">
          <w:rPr>
            <w:noProof/>
            <w:webHidden/>
          </w:rPr>
          <w:fldChar w:fldCharType="end"/>
        </w:r>
      </w:hyperlink>
    </w:p>
    <w:p w14:paraId="5438C2F6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95" w:history="1">
        <w:r w:rsidR="00F02741" w:rsidRPr="009055CC">
          <w:rPr>
            <w:rStyle w:val="Hipercze"/>
            <w:noProof/>
          </w:rPr>
          <w:t>8.1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ZGODNOŚĆ INWESTYCJI Z PLANEM MIEJSCOWYM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_Toc167972095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F02741">
          <w:rPr>
            <w:noProof/>
            <w:webHidden/>
          </w:rPr>
          <w:fldChar w:fldCharType="end"/>
        </w:r>
      </w:hyperlink>
    </w:p>
    <w:p w14:paraId="209C4AD5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96" w:history="1">
        <w:r w:rsidR="00F02741" w:rsidRPr="009055CC">
          <w:rPr>
            <w:rStyle w:val="Hipercze"/>
            <w:noProof/>
          </w:rPr>
          <w:t>8.2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OCHRONA KONSERWATORSKA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_Toc167972096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F02741">
          <w:rPr>
            <w:noProof/>
            <w:webHidden/>
          </w:rPr>
          <w:fldChar w:fldCharType="end"/>
        </w:r>
      </w:hyperlink>
    </w:p>
    <w:p w14:paraId="26EFA3B3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97" w:history="1">
        <w:r w:rsidR="00F02741" w:rsidRPr="009055CC">
          <w:rPr>
            <w:rStyle w:val="Hipercze"/>
            <w:noProof/>
          </w:rPr>
          <w:t>8.3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EKSPLOATACJA GÓRNICZA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_Toc167972097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F02741">
          <w:rPr>
            <w:noProof/>
            <w:webHidden/>
          </w:rPr>
          <w:fldChar w:fldCharType="end"/>
        </w:r>
      </w:hyperlink>
    </w:p>
    <w:p w14:paraId="5267C718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98" w:history="1">
        <w:r w:rsidR="00F02741" w:rsidRPr="009055CC">
          <w:rPr>
            <w:rStyle w:val="Hipercze"/>
            <w:noProof/>
          </w:rPr>
          <w:t>8.4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WYMAGANIA DOTYCZĄCE INTERESÓW OSÓB TRZECICH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_Toc167972098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F02741">
          <w:rPr>
            <w:noProof/>
            <w:webHidden/>
          </w:rPr>
          <w:fldChar w:fldCharType="end"/>
        </w:r>
      </w:hyperlink>
    </w:p>
    <w:p w14:paraId="724DBEFB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099" w:history="1">
        <w:r w:rsidR="00F02741" w:rsidRPr="009055CC">
          <w:rPr>
            <w:rStyle w:val="Hipercze"/>
            <w:noProof/>
          </w:rPr>
          <w:t>8.5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INFORMACJA I DANE O CHARAKTERZE I CECHACH ISTNIEJĄCYCH I PRZEWIDYWANYCH ZAGROŻEŃ DLA ŚRODOWISKA ORAZ HIGIENY I ZDROWIA UŻYTKOWNIKÓW PROJEKTOWANYCH OBIEKTÓW BUDOWLANYCH I ICH OTOCZENIA W ZAKRESIE ZGODNOŚCI Z PRZEPISAMI ODRĘBNYMI.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_Toc167972099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F02741">
          <w:rPr>
            <w:noProof/>
            <w:webHidden/>
          </w:rPr>
          <w:fldChar w:fldCharType="end"/>
        </w:r>
      </w:hyperlink>
    </w:p>
    <w:p w14:paraId="2BA4862A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100" w:history="1">
        <w:r w:rsidR="00F02741" w:rsidRPr="009055CC">
          <w:rPr>
            <w:rStyle w:val="Hipercze"/>
            <w:noProof/>
          </w:rPr>
          <w:t>8.6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INNE ODDZIAŁYWANIA NA ŚRODOWISKO ORAZ WPŁYW NA HIGIENĘ I ZDROWIE UŻYTKOWNIKÓW ISTNIEJĄCYCH OBIEKTÓW.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_Toc167972100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F02741">
          <w:rPr>
            <w:noProof/>
            <w:webHidden/>
          </w:rPr>
          <w:fldChar w:fldCharType="end"/>
        </w:r>
      </w:hyperlink>
    </w:p>
    <w:p w14:paraId="61BBD126" w14:textId="77777777" w:rsidR="00F02741" w:rsidRDefault="002E30F1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67972101" w:history="1">
        <w:r w:rsidR="00F02741" w:rsidRPr="009055CC">
          <w:rPr>
            <w:rStyle w:val="Hipercze"/>
            <w:noProof/>
          </w:rPr>
          <w:t>9</w:t>
        </w:r>
        <w:r w:rsidR="00F02741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OCHRONA PRZECIWPOŻAROWA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_Toc167972101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F02741">
          <w:rPr>
            <w:noProof/>
            <w:webHidden/>
          </w:rPr>
          <w:fldChar w:fldCharType="end"/>
        </w:r>
      </w:hyperlink>
    </w:p>
    <w:p w14:paraId="7D537B1D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102" w:history="1">
        <w:r w:rsidR="00F02741" w:rsidRPr="009055CC">
          <w:rPr>
            <w:rStyle w:val="Hipercze"/>
            <w:noProof/>
          </w:rPr>
          <w:t>9.1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DROGA POŻAROWA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_Toc167972102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F02741">
          <w:rPr>
            <w:noProof/>
            <w:webHidden/>
          </w:rPr>
          <w:fldChar w:fldCharType="end"/>
        </w:r>
      </w:hyperlink>
    </w:p>
    <w:p w14:paraId="06A6FF59" w14:textId="77777777" w:rsidR="00F02741" w:rsidRDefault="002E30F1">
      <w:pPr>
        <w:pStyle w:val="Spistreci2"/>
        <w:rPr>
          <w:rFonts w:asciiTheme="minorHAnsi" w:eastAsiaTheme="minorEastAsia" w:hAnsiTheme="minorHAnsi" w:cstheme="minorBidi"/>
          <w:bCs w:val="0"/>
          <w:noProof/>
          <w:color w:val="auto"/>
          <w:sz w:val="22"/>
          <w:szCs w:val="22"/>
        </w:rPr>
      </w:pPr>
      <w:hyperlink w:anchor="_Toc167972103" w:history="1">
        <w:r w:rsidR="00F02741" w:rsidRPr="009055CC">
          <w:rPr>
            <w:rStyle w:val="Hipercze"/>
            <w:noProof/>
          </w:rPr>
          <w:t>9.2</w:t>
        </w:r>
        <w:r w:rsidR="00F02741">
          <w:rPr>
            <w:rFonts w:asciiTheme="minorHAnsi" w:eastAsiaTheme="minorEastAsia" w:hAnsiTheme="minorHAnsi" w:cstheme="minorBidi"/>
            <w:bC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ZEWNĘTRZNA INSTALACJA WODOCIĄGOWA PRZECIWPOŻAROWA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_Toc167972103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F02741">
          <w:rPr>
            <w:noProof/>
            <w:webHidden/>
          </w:rPr>
          <w:fldChar w:fldCharType="end"/>
        </w:r>
      </w:hyperlink>
    </w:p>
    <w:p w14:paraId="4F9EBDE4" w14:textId="77777777" w:rsidR="00F02741" w:rsidRDefault="002E30F1">
      <w:pPr>
        <w:pStyle w:val="Spistreci1"/>
        <w:rPr>
          <w:rFonts w:asciiTheme="minorHAnsi" w:eastAsiaTheme="minorEastAsia" w:hAnsiTheme="minorHAnsi" w:cstheme="minorBidi"/>
          <w:bCs w:val="0"/>
          <w:caps w:val="0"/>
          <w:noProof/>
          <w:color w:val="auto"/>
          <w:sz w:val="22"/>
          <w:szCs w:val="22"/>
        </w:rPr>
      </w:pPr>
      <w:hyperlink w:anchor="_Toc167972104" w:history="1">
        <w:r w:rsidR="00F02741" w:rsidRPr="009055CC">
          <w:rPr>
            <w:rStyle w:val="Hipercze"/>
            <w:noProof/>
          </w:rPr>
          <w:t>10</w:t>
        </w:r>
        <w:r w:rsidR="00F02741">
          <w:rPr>
            <w:rFonts w:asciiTheme="minorHAnsi" w:eastAsiaTheme="minorEastAsia" w:hAnsiTheme="minorHAnsi" w:cstheme="minorBidi"/>
            <w:bCs w:val="0"/>
            <w:caps w:val="0"/>
            <w:noProof/>
            <w:color w:val="auto"/>
            <w:sz w:val="22"/>
            <w:szCs w:val="22"/>
          </w:rPr>
          <w:tab/>
        </w:r>
        <w:r w:rsidR="00F02741" w:rsidRPr="009055CC">
          <w:rPr>
            <w:rStyle w:val="Hipercze"/>
            <w:noProof/>
          </w:rPr>
          <w:t>OBSZAR ODDZIAŁYWANIA OBIEKTU</w:t>
        </w:r>
        <w:r w:rsidR="00F02741">
          <w:rPr>
            <w:noProof/>
            <w:webHidden/>
          </w:rPr>
          <w:tab/>
        </w:r>
        <w:r w:rsidR="00F02741">
          <w:rPr>
            <w:noProof/>
            <w:webHidden/>
          </w:rPr>
          <w:fldChar w:fldCharType="begin"/>
        </w:r>
        <w:r w:rsidR="00F02741">
          <w:rPr>
            <w:noProof/>
            <w:webHidden/>
          </w:rPr>
          <w:instrText xml:space="preserve"> PAGEREF _Toc167972104 \h </w:instrText>
        </w:r>
        <w:r w:rsidR="00F02741">
          <w:rPr>
            <w:noProof/>
            <w:webHidden/>
          </w:rPr>
        </w:r>
        <w:r w:rsidR="00F02741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F02741">
          <w:rPr>
            <w:noProof/>
            <w:webHidden/>
          </w:rPr>
          <w:fldChar w:fldCharType="end"/>
        </w:r>
      </w:hyperlink>
    </w:p>
    <w:p w14:paraId="2F5D3087" w14:textId="3CD892C9" w:rsidR="00267E8D" w:rsidRPr="00D330AE" w:rsidRDefault="00390194" w:rsidP="00B12FC6">
      <w:pPr>
        <w:ind w:left="0" w:firstLine="0"/>
        <w:rPr>
          <w:color w:val="FF0000"/>
        </w:rPr>
      </w:pPr>
      <w:r w:rsidRPr="00D330AE">
        <w:rPr>
          <w:color w:val="FF0000"/>
        </w:rPr>
        <w:fldChar w:fldCharType="end"/>
      </w:r>
      <w:bookmarkStart w:id="5" w:name="_Toc372880517"/>
      <w:bookmarkStart w:id="6" w:name="_Toc372880796"/>
    </w:p>
    <w:p w14:paraId="7B074416" w14:textId="77777777" w:rsidR="001A3BEC" w:rsidRDefault="001A3BEC">
      <w:pPr>
        <w:spacing w:before="0" w:after="0"/>
        <w:ind w:left="0" w:firstLine="0"/>
        <w:jc w:val="left"/>
        <w:rPr>
          <w:iCs/>
          <w:color w:val="auto"/>
          <w:sz w:val="22"/>
          <w:szCs w:val="20"/>
        </w:rPr>
      </w:pPr>
      <w:r>
        <w:br w:type="page"/>
      </w:r>
    </w:p>
    <w:p w14:paraId="28618AD5" w14:textId="5661A517" w:rsidR="00F41742" w:rsidRPr="00A24767" w:rsidRDefault="00CF135E" w:rsidP="00583A1E">
      <w:pPr>
        <w:pStyle w:val="Nagwek2"/>
      </w:pPr>
      <w:bookmarkStart w:id="7" w:name="_Toc167972074"/>
      <w:r w:rsidRPr="00A24767">
        <w:lastRenderedPageBreak/>
        <w:t>ZAWARTOŚĆ CZĘŚCI RYSUNKOWEJ PROJEKTU</w:t>
      </w:r>
      <w:bookmarkEnd w:id="7"/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095"/>
        <w:gridCol w:w="1418"/>
      </w:tblGrid>
      <w:tr w:rsidR="0097776A" w:rsidRPr="0097776A" w14:paraId="49C6C6C7" w14:textId="77777777" w:rsidTr="00B40FE7">
        <w:trPr>
          <w:trHeight w:val="340"/>
          <w:jc w:val="center"/>
        </w:trPr>
        <w:tc>
          <w:tcPr>
            <w:tcW w:w="8784" w:type="dxa"/>
            <w:gridSpan w:val="3"/>
            <w:noWrap/>
            <w:vAlign w:val="center"/>
          </w:tcPr>
          <w:p w14:paraId="4117D157" w14:textId="77777777" w:rsidR="00F41742" w:rsidRPr="0097776A" w:rsidRDefault="00F41742" w:rsidP="00C23679">
            <w:pPr>
              <w:spacing w:before="0" w:after="0"/>
              <w:ind w:left="87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97776A">
              <w:rPr>
                <w:rFonts w:eastAsia="Times New Roman"/>
                <w:color w:val="auto"/>
                <w:szCs w:val="20"/>
              </w:rPr>
              <w:t>LISTA RYSUNKÓW</w:t>
            </w:r>
          </w:p>
        </w:tc>
      </w:tr>
      <w:tr w:rsidR="0097776A" w:rsidRPr="0097776A" w14:paraId="79B5D32A" w14:textId="77777777" w:rsidTr="00B40FE7">
        <w:trPr>
          <w:trHeight w:val="340"/>
          <w:jc w:val="center"/>
        </w:trPr>
        <w:tc>
          <w:tcPr>
            <w:tcW w:w="1271" w:type="dxa"/>
            <w:noWrap/>
            <w:vAlign w:val="center"/>
            <w:hideMark/>
          </w:tcPr>
          <w:p w14:paraId="69C4A7C4" w14:textId="77777777" w:rsidR="00C23679" w:rsidRPr="0097776A" w:rsidRDefault="00C23679" w:rsidP="00F41742">
            <w:pPr>
              <w:spacing w:before="0" w:after="0"/>
              <w:ind w:left="87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97776A">
              <w:rPr>
                <w:rFonts w:eastAsia="Times New Roman"/>
                <w:color w:val="auto"/>
                <w:szCs w:val="20"/>
              </w:rPr>
              <w:t>NR RYS.</w:t>
            </w:r>
          </w:p>
        </w:tc>
        <w:tc>
          <w:tcPr>
            <w:tcW w:w="6095" w:type="dxa"/>
            <w:noWrap/>
            <w:vAlign w:val="center"/>
            <w:hideMark/>
          </w:tcPr>
          <w:p w14:paraId="3865047D" w14:textId="77777777" w:rsidR="00C23679" w:rsidRPr="0097776A" w:rsidRDefault="00C23679" w:rsidP="00C23679">
            <w:pPr>
              <w:spacing w:before="0" w:after="0"/>
              <w:ind w:left="87" w:firstLine="0"/>
              <w:jc w:val="left"/>
              <w:rPr>
                <w:rFonts w:eastAsia="Times New Roman"/>
                <w:color w:val="auto"/>
                <w:szCs w:val="20"/>
              </w:rPr>
            </w:pPr>
            <w:r w:rsidRPr="0097776A">
              <w:rPr>
                <w:rFonts w:eastAsia="Times New Roman"/>
                <w:color w:val="auto"/>
                <w:szCs w:val="20"/>
              </w:rPr>
              <w:t>TYTUŁ RYSUNKU</w:t>
            </w:r>
          </w:p>
        </w:tc>
        <w:tc>
          <w:tcPr>
            <w:tcW w:w="1418" w:type="dxa"/>
            <w:vAlign w:val="center"/>
          </w:tcPr>
          <w:p w14:paraId="1669F3AC" w14:textId="77777777" w:rsidR="00C23679" w:rsidRPr="0097776A" w:rsidRDefault="00C23679" w:rsidP="00F41742">
            <w:pPr>
              <w:spacing w:before="0" w:after="0"/>
              <w:ind w:left="87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97776A">
              <w:rPr>
                <w:rFonts w:eastAsia="Times New Roman"/>
                <w:color w:val="auto"/>
                <w:szCs w:val="20"/>
              </w:rPr>
              <w:t>DATA</w:t>
            </w:r>
          </w:p>
        </w:tc>
      </w:tr>
      <w:tr w:rsidR="0097776A" w:rsidRPr="0097776A" w14:paraId="010CAA18" w14:textId="77777777" w:rsidTr="00B40FE7">
        <w:trPr>
          <w:trHeight w:val="340"/>
          <w:jc w:val="center"/>
        </w:trPr>
        <w:tc>
          <w:tcPr>
            <w:tcW w:w="1271" w:type="dxa"/>
            <w:noWrap/>
            <w:vAlign w:val="center"/>
          </w:tcPr>
          <w:p w14:paraId="4F72EF9D" w14:textId="77777777" w:rsidR="00505D0C" w:rsidRPr="0097776A" w:rsidRDefault="00505D0C" w:rsidP="008C1031">
            <w:pPr>
              <w:spacing w:before="0" w:after="0"/>
              <w:ind w:left="87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97776A">
              <w:rPr>
                <w:rFonts w:eastAsia="Times New Roman"/>
                <w:color w:val="auto"/>
                <w:szCs w:val="20"/>
              </w:rPr>
              <w:t>001</w:t>
            </w:r>
          </w:p>
        </w:tc>
        <w:tc>
          <w:tcPr>
            <w:tcW w:w="6095" w:type="dxa"/>
            <w:noWrap/>
            <w:vAlign w:val="center"/>
          </w:tcPr>
          <w:p w14:paraId="075F2F88" w14:textId="1067D994" w:rsidR="00505D0C" w:rsidRPr="0097776A" w:rsidRDefault="00AB3D2B" w:rsidP="00D42F7D">
            <w:pPr>
              <w:tabs>
                <w:tab w:val="center" w:pos="3242"/>
                <w:tab w:val="left" w:pos="4433"/>
              </w:tabs>
              <w:spacing w:before="0" w:after="0"/>
              <w:ind w:left="87" w:firstLine="0"/>
              <w:jc w:val="left"/>
              <w:rPr>
                <w:rFonts w:eastAsia="Times New Roman"/>
                <w:color w:val="auto"/>
                <w:szCs w:val="20"/>
              </w:rPr>
            </w:pPr>
            <w:r>
              <w:rPr>
                <w:rFonts w:eastAsia="Times New Roman"/>
                <w:color w:val="auto"/>
                <w:szCs w:val="20"/>
              </w:rPr>
              <w:t>PROJEKT ZAGOSPODAROWANIA TERENU - LOKALIZACJA</w:t>
            </w:r>
          </w:p>
        </w:tc>
        <w:tc>
          <w:tcPr>
            <w:tcW w:w="1418" w:type="dxa"/>
            <w:vAlign w:val="center"/>
          </w:tcPr>
          <w:p w14:paraId="69AF318C" w14:textId="29454790" w:rsidR="00505D0C" w:rsidRPr="0097776A" w:rsidRDefault="00505D0C" w:rsidP="00CC1A1E">
            <w:pPr>
              <w:spacing w:before="0" w:after="0"/>
              <w:ind w:left="87" w:firstLine="0"/>
              <w:jc w:val="center"/>
              <w:rPr>
                <w:rFonts w:eastAsia="Times New Roman"/>
                <w:color w:val="auto"/>
                <w:szCs w:val="20"/>
              </w:rPr>
            </w:pPr>
            <w:r w:rsidRPr="0097776A">
              <w:rPr>
                <w:rFonts w:eastAsia="Times New Roman"/>
                <w:color w:val="auto"/>
                <w:szCs w:val="20"/>
              </w:rPr>
              <w:t>202</w:t>
            </w:r>
            <w:r w:rsidR="00CC1A1E">
              <w:rPr>
                <w:rFonts w:eastAsia="Times New Roman"/>
                <w:color w:val="auto"/>
                <w:szCs w:val="20"/>
              </w:rPr>
              <w:t>4-0</w:t>
            </w:r>
            <w:r w:rsidR="00712194">
              <w:rPr>
                <w:rFonts w:eastAsia="Times New Roman"/>
                <w:color w:val="auto"/>
                <w:szCs w:val="20"/>
              </w:rPr>
              <w:t>3</w:t>
            </w:r>
          </w:p>
        </w:tc>
      </w:tr>
      <w:bookmarkEnd w:id="5"/>
      <w:bookmarkEnd w:id="6"/>
    </w:tbl>
    <w:p w14:paraId="5DE61337" w14:textId="77777777" w:rsidR="00B04D6F" w:rsidRPr="00A24767" w:rsidRDefault="00B04D6F" w:rsidP="00B40FE7">
      <w:pPr>
        <w:ind w:left="0" w:firstLine="0"/>
        <w:jc w:val="left"/>
        <w:rPr>
          <w:color w:val="auto"/>
        </w:rPr>
      </w:pPr>
    </w:p>
    <w:p w14:paraId="319DFDE3" w14:textId="77777777" w:rsidR="007E122C" w:rsidRDefault="007E122C" w:rsidP="00B40FE7">
      <w:pPr>
        <w:spacing w:before="0" w:after="0"/>
        <w:ind w:left="0" w:firstLine="0"/>
        <w:jc w:val="left"/>
        <w:rPr>
          <w:color w:val="FF0000"/>
        </w:rPr>
      </w:pPr>
      <w:bookmarkStart w:id="8" w:name="_Toc468386026"/>
      <w:bookmarkStart w:id="9" w:name="_Toc436807606"/>
    </w:p>
    <w:p w14:paraId="1521CA87" w14:textId="77777777" w:rsidR="007E122C" w:rsidRDefault="007E122C" w:rsidP="00B40FE7">
      <w:pPr>
        <w:spacing w:before="0" w:after="0"/>
        <w:ind w:left="0" w:firstLine="0"/>
        <w:jc w:val="left"/>
        <w:rPr>
          <w:color w:val="FF0000"/>
        </w:rPr>
      </w:pPr>
    </w:p>
    <w:p w14:paraId="4C636772" w14:textId="77777777" w:rsidR="007E122C" w:rsidRPr="001531FA" w:rsidRDefault="007E122C" w:rsidP="007E122C">
      <w:pPr>
        <w:pStyle w:val="Nagwek2"/>
      </w:pPr>
      <w:bookmarkStart w:id="10" w:name="_Toc103249324"/>
      <w:bookmarkStart w:id="11" w:name="_Toc124456223"/>
      <w:bookmarkStart w:id="12" w:name="_Toc167972075"/>
      <w:r w:rsidRPr="001531FA">
        <w:t>OŚWIADCZENIE PROJEKTANT</w:t>
      </w:r>
      <w:bookmarkEnd w:id="10"/>
      <w:r>
        <w:t>ÓW</w:t>
      </w:r>
      <w:bookmarkEnd w:id="11"/>
      <w:bookmarkEnd w:id="12"/>
      <w:r w:rsidRPr="001531FA"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94"/>
        <w:gridCol w:w="6060"/>
      </w:tblGrid>
      <w:tr w:rsidR="007E122C" w:rsidRPr="001531FA" w14:paraId="1EA688D8" w14:textId="77777777" w:rsidTr="008859FE">
        <w:tc>
          <w:tcPr>
            <w:tcW w:w="9854" w:type="dxa"/>
            <w:gridSpan w:val="2"/>
            <w:vAlign w:val="center"/>
          </w:tcPr>
          <w:p w14:paraId="1C84686B" w14:textId="77777777" w:rsidR="007E122C" w:rsidRPr="001531FA" w:rsidRDefault="007E122C" w:rsidP="00404447">
            <w:pPr>
              <w:ind w:left="0" w:firstLine="0"/>
              <w:jc w:val="center"/>
              <w:rPr>
                <w:color w:val="auto"/>
                <w:szCs w:val="20"/>
              </w:rPr>
            </w:pPr>
            <w:r w:rsidRPr="001531FA">
              <w:rPr>
                <w:color w:val="auto"/>
                <w:szCs w:val="20"/>
              </w:rPr>
              <w:t>OŚWIADCZANIE PROJEKTANTÓW</w:t>
            </w:r>
          </w:p>
        </w:tc>
      </w:tr>
      <w:tr w:rsidR="007E122C" w:rsidRPr="001531FA" w14:paraId="2A2FFD32" w14:textId="77777777" w:rsidTr="008859FE">
        <w:trPr>
          <w:trHeight w:val="1134"/>
        </w:trPr>
        <w:tc>
          <w:tcPr>
            <w:tcW w:w="9854" w:type="dxa"/>
            <w:gridSpan w:val="2"/>
            <w:vAlign w:val="center"/>
          </w:tcPr>
          <w:p w14:paraId="75DC943E" w14:textId="19A312A8" w:rsidR="007E122C" w:rsidRPr="001531FA" w:rsidRDefault="00143A37" w:rsidP="00AB3D2B">
            <w:pPr>
              <w:ind w:left="0" w:firstLine="0"/>
              <w:jc w:val="center"/>
              <w:rPr>
                <w:color w:val="auto"/>
                <w:szCs w:val="20"/>
              </w:rPr>
            </w:pPr>
            <w:r w:rsidRPr="002F1A75">
              <w:rPr>
                <w:color w:val="auto"/>
                <w:szCs w:val="20"/>
              </w:rPr>
              <w:t xml:space="preserve">Jako projektant, oświadczam niniejszym, iż projekt zagospodarowania terenu dla zadania </w:t>
            </w:r>
            <w:r w:rsidRPr="002F1A75">
              <w:rPr>
                <w:color w:val="auto"/>
                <w:szCs w:val="20"/>
              </w:rPr>
              <w:br/>
              <w:t>„</w:t>
            </w:r>
            <w:r w:rsidR="00A20D18">
              <w:rPr>
                <w:color w:val="auto"/>
                <w:szCs w:val="20"/>
              </w:rPr>
              <w:t xml:space="preserve">PRZEBUDOWA DACHU WRAZ Z TERMOMODERNIZACJĄ XIX WIECZNEGO BUDYNKU </w:t>
            </w:r>
            <w:r w:rsidR="00A20D18">
              <w:rPr>
                <w:color w:val="auto"/>
                <w:szCs w:val="20"/>
              </w:rPr>
              <w:br/>
              <w:t>PRZY PLACU POWSTAŃCÓW WIELKOPOLSKICH W WYSOKIEJ</w:t>
            </w:r>
            <w:r w:rsidR="00AB3D2B">
              <w:rPr>
                <w:color w:val="auto"/>
                <w:szCs w:val="20"/>
              </w:rPr>
              <w:t xml:space="preserve">” </w:t>
            </w:r>
            <w:r w:rsidR="00AB3D2B">
              <w:rPr>
                <w:color w:val="auto"/>
                <w:szCs w:val="20"/>
              </w:rPr>
              <w:br/>
            </w:r>
            <w:r w:rsidRPr="002F1A75">
              <w:rPr>
                <w:color w:val="auto"/>
                <w:szCs w:val="20"/>
              </w:rPr>
              <w:t xml:space="preserve">na działce o </w:t>
            </w:r>
            <w:proofErr w:type="gramStart"/>
            <w:r w:rsidRPr="002F1A75">
              <w:rPr>
                <w:color w:val="auto"/>
                <w:szCs w:val="20"/>
              </w:rPr>
              <w:t xml:space="preserve">identyfikatorze </w:t>
            </w:r>
            <w:r w:rsidR="00AB3D2B" w:rsidRPr="00AB3D2B">
              <w:rPr>
                <w:color w:val="auto"/>
                <w:szCs w:val="20"/>
              </w:rPr>
              <w:t>301909_4.0001.587/2</w:t>
            </w:r>
            <w:r w:rsidR="00AB3D2B">
              <w:rPr>
                <w:color w:val="auto"/>
                <w:szCs w:val="20"/>
              </w:rPr>
              <w:t xml:space="preserve"> </w:t>
            </w:r>
            <w:r w:rsidRPr="002F1A75">
              <w:rPr>
                <w:color w:val="auto"/>
                <w:szCs w:val="20"/>
              </w:rPr>
              <w:t>sporządzony</w:t>
            </w:r>
            <w:proofErr w:type="gramEnd"/>
            <w:r w:rsidRPr="002F1A75">
              <w:rPr>
                <w:color w:val="auto"/>
                <w:szCs w:val="20"/>
              </w:rPr>
              <w:t xml:space="preserve"> został zgodnie </w:t>
            </w:r>
            <w:r w:rsidR="00AB3D2B">
              <w:rPr>
                <w:color w:val="auto"/>
                <w:szCs w:val="20"/>
              </w:rPr>
              <w:br/>
            </w:r>
            <w:r w:rsidRPr="002F1A75">
              <w:rPr>
                <w:color w:val="auto"/>
                <w:szCs w:val="20"/>
              </w:rPr>
              <w:t>z obowiązującymi przepisami, zasadami wiedzy technicznej.</w:t>
            </w:r>
          </w:p>
        </w:tc>
      </w:tr>
      <w:tr w:rsidR="008859FE" w:rsidRPr="001531FA" w14:paraId="00049E69" w14:textId="77777777" w:rsidTr="008859FE">
        <w:tc>
          <w:tcPr>
            <w:tcW w:w="3794" w:type="dxa"/>
            <w:vAlign w:val="center"/>
          </w:tcPr>
          <w:p w14:paraId="0E112595" w14:textId="77777777" w:rsidR="008859FE" w:rsidRPr="001531FA" w:rsidRDefault="008859FE" w:rsidP="00404447">
            <w:pPr>
              <w:ind w:left="0" w:firstLine="0"/>
              <w:jc w:val="center"/>
              <w:rPr>
                <w:color w:val="auto"/>
              </w:rPr>
            </w:pPr>
          </w:p>
        </w:tc>
        <w:tc>
          <w:tcPr>
            <w:tcW w:w="6060" w:type="dxa"/>
            <w:vAlign w:val="center"/>
          </w:tcPr>
          <w:p w14:paraId="7A71EFAC" w14:textId="1B500A97" w:rsidR="008859FE" w:rsidRPr="001531FA" w:rsidRDefault="008859FE" w:rsidP="00404447">
            <w:pPr>
              <w:ind w:left="0" w:firstLine="0"/>
              <w:jc w:val="center"/>
              <w:rPr>
                <w:color w:val="auto"/>
              </w:rPr>
            </w:pPr>
            <w:r w:rsidRPr="001531FA">
              <w:rPr>
                <w:color w:val="auto"/>
              </w:rPr>
              <w:t>Projektant</w:t>
            </w:r>
          </w:p>
        </w:tc>
      </w:tr>
      <w:tr w:rsidR="008859FE" w:rsidRPr="001531FA" w14:paraId="6F10C96F" w14:textId="77777777" w:rsidTr="008859FE">
        <w:trPr>
          <w:trHeight w:val="1739"/>
        </w:trPr>
        <w:tc>
          <w:tcPr>
            <w:tcW w:w="3794" w:type="dxa"/>
            <w:vAlign w:val="center"/>
          </w:tcPr>
          <w:p w14:paraId="4C3DDE9C" w14:textId="1CF8D565" w:rsidR="008859FE" w:rsidRPr="001531FA" w:rsidRDefault="008859FE" w:rsidP="00404447">
            <w:pPr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Projekt architektoniczno-budowlany </w:t>
            </w:r>
          </w:p>
        </w:tc>
        <w:tc>
          <w:tcPr>
            <w:tcW w:w="6060" w:type="dxa"/>
          </w:tcPr>
          <w:p w14:paraId="19C07D6E" w14:textId="00995DAA" w:rsidR="008859FE" w:rsidRDefault="008859FE" w:rsidP="00404447">
            <w:pPr>
              <w:ind w:left="0" w:firstLine="0"/>
              <w:jc w:val="center"/>
              <w:rPr>
                <w:color w:val="auto"/>
              </w:rPr>
            </w:pPr>
            <w:proofErr w:type="gramStart"/>
            <w:r w:rsidRPr="0039394C">
              <w:rPr>
                <w:color w:val="auto"/>
              </w:rPr>
              <w:t>mgr</w:t>
            </w:r>
            <w:proofErr w:type="gramEnd"/>
            <w:r w:rsidRPr="0039394C">
              <w:rPr>
                <w:color w:val="auto"/>
              </w:rPr>
              <w:t xml:space="preserve"> inż. </w:t>
            </w:r>
            <w:r>
              <w:rPr>
                <w:color w:val="auto"/>
              </w:rPr>
              <w:t>Bartłomiej Zawal</w:t>
            </w:r>
          </w:p>
          <w:p w14:paraId="30FDC619" w14:textId="77777777" w:rsidR="008859FE" w:rsidRDefault="008859FE" w:rsidP="00404447">
            <w:pPr>
              <w:ind w:left="0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KUP/0097/</w:t>
            </w:r>
            <w:proofErr w:type="spellStart"/>
            <w:r>
              <w:rPr>
                <w:color w:val="auto"/>
              </w:rPr>
              <w:t>PBKb</w:t>
            </w:r>
            <w:proofErr w:type="spellEnd"/>
            <w:r>
              <w:rPr>
                <w:color w:val="auto"/>
              </w:rPr>
              <w:t>/17</w:t>
            </w:r>
          </w:p>
          <w:p w14:paraId="620E477F" w14:textId="77777777" w:rsidR="008859FE" w:rsidRDefault="008859FE" w:rsidP="00404447">
            <w:pPr>
              <w:ind w:left="0" w:firstLine="0"/>
              <w:jc w:val="center"/>
              <w:rPr>
                <w:color w:val="auto"/>
              </w:rPr>
            </w:pPr>
          </w:p>
          <w:p w14:paraId="04F2BB86" w14:textId="1206D3BE" w:rsidR="008859FE" w:rsidRPr="001531FA" w:rsidRDefault="008859FE" w:rsidP="00404447">
            <w:pPr>
              <w:ind w:left="0" w:firstLine="0"/>
              <w:jc w:val="center"/>
              <w:rPr>
                <w:color w:val="auto"/>
              </w:rPr>
            </w:pPr>
          </w:p>
        </w:tc>
      </w:tr>
    </w:tbl>
    <w:p w14:paraId="720CABA5" w14:textId="12A57970" w:rsidR="007E122C" w:rsidRDefault="007E122C" w:rsidP="007E122C">
      <w:pPr>
        <w:spacing w:before="0" w:after="0"/>
        <w:ind w:left="0" w:firstLine="0"/>
        <w:jc w:val="left"/>
        <w:rPr>
          <w:color w:val="FF0000"/>
        </w:rPr>
      </w:pPr>
    </w:p>
    <w:p w14:paraId="6B21D0C0" w14:textId="77777777" w:rsidR="007E122C" w:rsidRDefault="007E122C" w:rsidP="007E122C">
      <w:pPr>
        <w:spacing w:before="0" w:after="0"/>
        <w:ind w:left="0" w:firstLine="0"/>
        <w:jc w:val="left"/>
        <w:rPr>
          <w:color w:val="FF0000"/>
        </w:rPr>
      </w:pPr>
    </w:p>
    <w:p w14:paraId="5E7BFD2C" w14:textId="77777777" w:rsidR="001D7953" w:rsidRPr="00D330AE" w:rsidRDefault="001D7953" w:rsidP="00B40FE7">
      <w:pPr>
        <w:spacing w:before="0" w:after="0"/>
        <w:ind w:left="0" w:firstLine="0"/>
        <w:jc w:val="left"/>
        <w:rPr>
          <w:bCs/>
          <w:color w:val="FF0000"/>
          <w:kern w:val="32"/>
          <w:sz w:val="22"/>
          <w:szCs w:val="20"/>
        </w:rPr>
      </w:pPr>
      <w:r w:rsidRPr="00D330AE">
        <w:rPr>
          <w:color w:val="FF0000"/>
        </w:rPr>
        <w:br w:type="page"/>
      </w:r>
    </w:p>
    <w:p w14:paraId="55AC5E45" w14:textId="77777777" w:rsidR="00B12FC6" w:rsidRPr="00A24767" w:rsidRDefault="00B12FC6" w:rsidP="00B12FC6">
      <w:pPr>
        <w:pStyle w:val="Nagwek1"/>
      </w:pPr>
      <w:bookmarkStart w:id="13" w:name="_Toc167972076"/>
      <w:r w:rsidRPr="00A24767">
        <w:lastRenderedPageBreak/>
        <w:t>UPRAWNIENIA</w:t>
      </w:r>
      <w:bookmarkEnd w:id="13"/>
    </w:p>
    <w:p w14:paraId="2A225151" w14:textId="54CB7541" w:rsidR="00775216" w:rsidRDefault="00B12FC6" w:rsidP="00583A1E">
      <w:pPr>
        <w:pStyle w:val="Nagwek2"/>
      </w:pPr>
      <w:bookmarkStart w:id="14" w:name="_Toc167972077"/>
      <w:r w:rsidRPr="00A24767">
        <w:t>UPRAWNIENIA BUDOWLANE</w:t>
      </w:r>
      <w:bookmarkEnd w:id="14"/>
    </w:p>
    <w:p w14:paraId="69BBA4C9" w14:textId="5A23FD8A" w:rsidR="00505D0C" w:rsidRDefault="008859FE" w:rsidP="00505D0C">
      <w:pPr>
        <w:ind w:left="0" w:firstLine="0"/>
        <w:jc w:val="center"/>
      </w:pPr>
      <w:r w:rsidRPr="00D0799D">
        <w:rPr>
          <w:noProof/>
          <w:color w:val="auto"/>
        </w:rPr>
        <w:drawing>
          <wp:inline distT="0" distB="0" distL="0" distR="0" wp14:anchorId="31C27B9D" wp14:editId="0D0CFFC5">
            <wp:extent cx="5824855" cy="8258810"/>
            <wp:effectExtent l="0" t="0" r="4445" b="889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4855" cy="825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AE270" w14:textId="77777777" w:rsidR="002A25A0" w:rsidRPr="00505D0C" w:rsidRDefault="002A25A0" w:rsidP="00505D0C">
      <w:pPr>
        <w:ind w:left="0" w:firstLine="0"/>
        <w:jc w:val="center"/>
      </w:pPr>
    </w:p>
    <w:p w14:paraId="79805906" w14:textId="77777777" w:rsidR="00505D0C" w:rsidRDefault="00505D0C">
      <w:pPr>
        <w:spacing w:before="0" w:after="0"/>
        <w:ind w:left="0" w:firstLine="0"/>
        <w:jc w:val="left"/>
        <w:rPr>
          <w:iCs/>
          <w:color w:val="auto"/>
          <w:sz w:val="22"/>
          <w:szCs w:val="20"/>
        </w:rPr>
      </w:pPr>
      <w:r>
        <w:br w:type="page"/>
      </w:r>
    </w:p>
    <w:p w14:paraId="249EE9BE" w14:textId="17066551" w:rsidR="00775216" w:rsidRDefault="00B12FC6" w:rsidP="00583A1E">
      <w:pPr>
        <w:pStyle w:val="Nagwek2"/>
      </w:pPr>
      <w:bookmarkStart w:id="15" w:name="_Toc167972078"/>
      <w:r w:rsidRPr="00A24767">
        <w:lastRenderedPageBreak/>
        <w:t>PRZYNALEŻNOŚĆ DO IZBY</w:t>
      </w:r>
      <w:bookmarkEnd w:id="15"/>
    </w:p>
    <w:p w14:paraId="7F64CD7D" w14:textId="28A7F4C4" w:rsidR="008859FE" w:rsidRPr="008859FE" w:rsidRDefault="002148F8" w:rsidP="002148F8">
      <w:pPr>
        <w:ind w:left="0" w:firstLine="0"/>
        <w:jc w:val="center"/>
      </w:pPr>
      <w:r>
        <w:rPr>
          <w:noProof/>
        </w:rPr>
        <w:drawing>
          <wp:inline distT="0" distB="0" distL="0" distR="0" wp14:anchorId="4E65DC71" wp14:editId="395FEFD7">
            <wp:extent cx="5723827" cy="8755039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29161" cy="8763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872DF" w14:textId="77777777" w:rsidR="00806C34" w:rsidRDefault="00806C34" w:rsidP="00806C34">
      <w:pPr>
        <w:spacing w:before="0" w:after="0"/>
        <w:ind w:left="0" w:firstLine="0"/>
        <w:jc w:val="left"/>
        <w:rPr>
          <w:iCs/>
          <w:color w:val="auto"/>
          <w:sz w:val="22"/>
          <w:szCs w:val="20"/>
        </w:rPr>
      </w:pPr>
      <w:r>
        <w:br w:type="page"/>
      </w:r>
    </w:p>
    <w:p w14:paraId="0545CABD" w14:textId="712CEFAB" w:rsidR="002C7B09" w:rsidRPr="004F1BAE" w:rsidRDefault="002C7B09" w:rsidP="00B40FE7">
      <w:pPr>
        <w:pStyle w:val="Nagwek1"/>
        <w:ind w:left="432" w:hanging="432"/>
      </w:pPr>
      <w:bookmarkStart w:id="16" w:name="_Toc167972079"/>
      <w:r w:rsidRPr="004F1BAE">
        <w:lastRenderedPageBreak/>
        <w:t>INFORMACJE PODSTAWOWE</w:t>
      </w:r>
      <w:bookmarkStart w:id="17" w:name="_Toc372880519"/>
      <w:bookmarkStart w:id="18" w:name="_Toc372880798"/>
      <w:bookmarkEnd w:id="8"/>
      <w:bookmarkEnd w:id="16"/>
      <w:r w:rsidRPr="004F1BAE">
        <w:t xml:space="preserve"> </w:t>
      </w:r>
    </w:p>
    <w:p w14:paraId="3059BA18" w14:textId="77777777" w:rsidR="004F1BAE" w:rsidRPr="00583A1E" w:rsidRDefault="004F1BAE" w:rsidP="00583A1E">
      <w:pPr>
        <w:pStyle w:val="Nagwek2"/>
      </w:pPr>
      <w:bookmarkStart w:id="19" w:name="_Toc468386027"/>
      <w:bookmarkStart w:id="20" w:name="_Toc104537318"/>
      <w:bookmarkStart w:id="21" w:name="_Toc167972080"/>
      <w:bookmarkStart w:id="22" w:name="_Toc372880522"/>
      <w:bookmarkStart w:id="23" w:name="_Toc372880801"/>
      <w:bookmarkStart w:id="24" w:name="_Toc468386031"/>
      <w:bookmarkEnd w:id="17"/>
      <w:bookmarkEnd w:id="18"/>
      <w:r w:rsidRPr="00583A1E">
        <w:t>DANE INWESTORA</w:t>
      </w:r>
      <w:bookmarkEnd w:id="19"/>
      <w:bookmarkEnd w:id="20"/>
      <w:bookmarkEnd w:id="21"/>
    </w:p>
    <w:p w14:paraId="786B0F16" w14:textId="77777777" w:rsidR="009D1A4D" w:rsidRPr="00B76D54" w:rsidRDefault="009D1A4D" w:rsidP="009D1A4D">
      <w:pPr>
        <w:rPr>
          <w:color w:val="auto"/>
        </w:rPr>
      </w:pPr>
      <w:bookmarkStart w:id="25" w:name="_Toc468386028"/>
      <w:bookmarkStart w:id="26" w:name="_Toc104537319"/>
      <w:r w:rsidRPr="00B76D54">
        <w:rPr>
          <w:color w:val="auto"/>
        </w:rPr>
        <w:t>Miasto i Gmina Wysoka</w:t>
      </w:r>
    </w:p>
    <w:p w14:paraId="3E2EAC8A" w14:textId="77777777" w:rsidR="009D1A4D" w:rsidRPr="00B76D54" w:rsidRDefault="009D1A4D" w:rsidP="009D1A4D">
      <w:pPr>
        <w:rPr>
          <w:color w:val="auto"/>
        </w:rPr>
      </w:pPr>
      <w:r w:rsidRPr="00B76D54">
        <w:rPr>
          <w:color w:val="auto"/>
        </w:rPr>
        <w:t>Plac Powstańców Wielkopolskich 20/21; 89-320 Wysoka</w:t>
      </w:r>
    </w:p>
    <w:p w14:paraId="13362A2D" w14:textId="77777777" w:rsidR="004F1BAE" w:rsidRPr="004F1BAE" w:rsidRDefault="004F1BAE" w:rsidP="00583A1E">
      <w:pPr>
        <w:pStyle w:val="Nagwek2"/>
      </w:pPr>
      <w:bookmarkStart w:id="27" w:name="_Toc167972081"/>
      <w:r w:rsidRPr="004F1BAE">
        <w:t>ADRES INWESTYCJI</w:t>
      </w:r>
      <w:bookmarkEnd w:id="25"/>
      <w:bookmarkEnd w:id="26"/>
      <w:bookmarkEnd w:id="27"/>
    </w:p>
    <w:p w14:paraId="6B6CA85A" w14:textId="77777777" w:rsidR="00AB3D2B" w:rsidRDefault="00AB3D2B" w:rsidP="00AB3D2B">
      <w:pPr>
        <w:rPr>
          <w:color w:val="auto"/>
          <w:szCs w:val="20"/>
        </w:rPr>
      </w:pPr>
      <w:bookmarkStart w:id="28" w:name="_Toc468386029"/>
      <w:bookmarkStart w:id="29" w:name="_Toc372880520"/>
      <w:bookmarkStart w:id="30" w:name="_Toc372880799"/>
      <w:bookmarkStart w:id="31" w:name="_Toc294190110"/>
      <w:bookmarkStart w:id="32" w:name="_Toc104537320"/>
      <w:bookmarkEnd w:id="22"/>
      <w:bookmarkEnd w:id="23"/>
      <w:bookmarkEnd w:id="24"/>
      <w:r w:rsidRPr="00AB3D2B">
        <w:rPr>
          <w:color w:val="auto"/>
          <w:szCs w:val="20"/>
        </w:rPr>
        <w:t xml:space="preserve">Plac Powstańców Wielkopolskich 1, </w:t>
      </w:r>
    </w:p>
    <w:p w14:paraId="5BB21473" w14:textId="505E0CA6" w:rsidR="00AB3D2B" w:rsidRPr="00AB3D2B" w:rsidRDefault="00AB3D2B" w:rsidP="00AB3D2B">
      <w:pPr>
        <w:rPr>
          <w:color w:val="auto"/>
          <w:szCs w:val="20"/>
        </w:rPr>
      </w:pPr>
      <w:r w:rsidRPr="00AB3D2B">
        <w:rPr>
          <w:color w:val="auto"/>
          <w:szCs w:val="20"/>
        </w:rPr>
        <w:t>89-320 Wysoka</w:t>
      </w:r>
      <w:r>
        <w:rPr>
          <w:color w:val="auto"/>
          <w:szCs w:val="20"/>
        </w:rPr>
        <w:t>,</w:t>
      </w:r>
    </w:p>
    <w:p w14:paraId="18EBCE6E" w14:textId="0D24E5FB" w:rsidR="00AB3D2B" w:rsidRDefault="00AB3D2B" w:rsidP="00CC1A1E">
      <w:pPr>
        <w:rPr>
          <w:color w:val="auto"/>
          <w:szCs w:val="20"/>
        </w:rPr>
      </w:pPr>
      <w:proofErr w:type="gramStart"/>
      <w:r>
        <w:rPr>
          <w:color w:val="auto"/>
          <w:szCs w:val="20"/>
        </w:rPr>
        <w:t>działka</w:t>
      </w:r>
      <w:proofErr w:type="gramEnd"/>
      <w:r w:rsidRPr="002F1A75">
        <w:rPr>
          <w:color w:val="auto"/>
          <w:szCs w:val="20"/>
        </w:rPr>
        <w:t xml:space="preserve"> o identyfikatorze </w:t>
      </w:r>
      <w:r w:rsidRPr="00AB3D2B">
        <w:rPr>
          <w:color w:val="auto"/>
          <w:szCs w:val="20"/>
        </w:rPr>
        <w:t>301909_4.0001.587/2</w:t>
      </w:r>
    </w:p>
    <w:p w14:paraId="4BE86E41" w14:textId="77777777" w:rsidR="004F1BAE" w:rsidRPr="00AB3D2B" w:rsidRDefault="004F1BAE" w:rsidP="00583A1E">
      <w:pPr>
        <w:pStyle w:val="Nagwek2"/>
      </w:pPr>
      <w:bookmarkStart w:id="33" w:name="_Toc167972082"/>
      <w:bookmarkEnd w:id="28"/>
      <w:bookmarkEnd w:id="29"/>
      <w:bookmarkEnd w:id="30"/>
      <w:bookmarkEnd w:id="31"/>
      <w:r w:rsidRPr="00AB3D2B">
        <w:t>MATERIAŁY WYKORZYSTANE W OPRACOWANIU</w:t>
      </w:r>
      <w:bookmarkEnd w:id="32"/>
      <w:bookmarkEnd w:id="33"/>
    </w:p>
    <w:p w14:paraId="2281D739" w14:textId="77777777" w:rsidR="00AD0A3A" w:rsidRPr="00AB3D2B" w:rsidRDefault="00AD0A3A" w:rsidP="00AD0A3A">
      <w:pPr>
        <w:pStyle w:val="Akapitzlist"/>
        <w:numPr>
          <w:ilvl w:val="0"/>
          <w:numId w:val="2"/>
        </w:numPr>
        <w:rPr>
          <w:color w:val="auto"/>
        </w:rPr>
      </w:pPr>
      <w:r w:rsidRPr="00AB3D2B">
        <w:rPr>
          <w:color w:val="auto"/>
        </w:rPr>
        <w:t>Uzgodnienia z inwestorem</w:t>
      </w:r>
    </w:p>
    <w:p w14:paraId="01E45DC5" w14:textId="77777777" w:rsidR="00C90C35" w:rsidRPr="00AB3D2B" w:rsidRDefault="00C90C35" w:rsidP="00C90C35">
      <w:pPr>
        <w:pStyle w:val="Akapitzlist"/>
        <w:numPr>
          <w:ilvl w:val="0"/>
          <w:numId w:val="2"/>
        </w:numPr>
        <w:rPr>
          <w:color w:val="auto"/>
        </w:rPr>
      </w:pPr>
      <w:r w:rsidRPr="00AB3D2B">
        <w:rPr>
          <w:color w:val="auto"/>
        </w:rPr>
        <w:t>Mapa zasadnicza w skali 1:1000</w:t>
      </w:r>
    </w:p>
    <w:p w14:paraId="77C8996E" w14:textId="77777777" w:rsidR="00AD0A3A" w:rsidRPr="00AB3D2B" w:rsidRDefault="00AD0A3A" w:rsidP="00AD0A3A">
      <w:pPr>
        <w:pStyle w:val="Akapitzlist"/>
        <w:numPr>
          <w:ilvl w:val="0"/>
          <w:numId w:val="2"/>
        </w:numPr>
        <w:rPr>
          <w:color w:val="auto"/>
        </w:rPr>
      </w:pPr>
      <w:r w:rsidRPr="00AB3D2B">
        <w:rPr>
          <w:color w:val="auto"/>
        </w:rPr>
        <w:t>Wizja lokalna</w:t>
      </w:r>
    </w:p>
    <w:p w14:paraId="65B30938" w14:textId="77777777" w:rsidR="00AD0A3A" w:rsidRPr="00AB3D2B" w:rsidRDefault="00AD0A3A" w:rsidP="00AD0A3A">
      <w:pPr>
        <w:pStyle w:val="Akapitzlist"/>
        <w:numPr>
          <w:ilvl w:val="0"/>
          <w:numId w:val="2"/>
        </w:numPr>
        <w:rPr>
          <w:color w:val="auto"/>
        </w:rPr>
      </w:pPr>
      <w:r w:rsidRPr="00AB3D2B">
        <w:rPr>
          <w:color w:val="auto"/>
        </w:rPr>
        <w:t>Uzgodnienia branżowe</w:t>
      </w:r>
    </w:p>
    <w:p w14:paraId="207597B7" w14:textId="77777777" w:rsidR="00AD0A3A" w:rsidRDefault="00AD0A3A" w:rsidP="00AD0A3A">
      <w:pPr>
        <w:pStyle w:val="Akapitzlist"/>
        <w:numPr>
          <w:ilvl w:val="0"/>
          <w:numId w:val="2"/>
        </w:numPr>
        <w:rPr>
          <w:color w:val="auto"/>
        </w:rPr>
      </w:pPr>
      <w:r w:rsidRPr="00AB3D2B">
        <w:rPr>
          <w:color w:val="auto"/>
        </w:rPr>
        <w:t>Literatura, normy branżowe oraz obowiązujące przepisy państwowe</w:t>
      </w:r>
    </w:p>
    <w:p w14:paraId="2007DF34" w14:textId="724C5C43" w:rsidR="00090CBF" w:rsidRDefault="00090CBF" w:rsidP="00090CBF">
      <w:pPr>
        <w:pStyle w:val="Akapitzlist"/>
        <w:numPr>
          <w:ilvl w:val="0"/>
          <w:numId w:val="2"/>
        </w:numPr>
        <w:rPr>
          <w:color w:val="auto"/>
        </w:rPr>
      </w:pPr>
      <w:r>
        <w:rPr>
          <w:color w:val="auto"/>
        </w:rPr>
        <w:t xml:space="preserve">Uzgodnienie z </w:t>
      </w:r>
      <w:r w:rsidRPr="00090CBF">
        <w:rPr>
          <w:color w:val="auto"/>
        </w:rPr>
        <w:t>Wojewódzki</w:t>
      </w:r>
      <w:r>
        <w:rPr>
          <w:color w:val="auto"/>
        </w:rPr>
        <w:t>m Urzędem O</w:t>
      </w:r>
      <w:r w:rsidRPr="00090CBF">
        <w:rPr>
          <w:color w:val="auto"/>
        </w:rPr>
        <w:t>chrony Zabytków w Poznaniu – delegatura w Pile – Uzgodnienie nr Pi-</w:t>
      </w:r>
      <w:proofErr w:type="spellStart"/>
      <w:r w:rsidRPr="00090CBF">
        <w:rPr>
          <w:color w:val="auto"/>
        </w:rPr>
        <w:t>WN.5183.745.2.2024</w:t>
      </w:r>
      <w:proofErr w:type="spellEnd"/>
      <w:r w:rsidRPr="00090CBF">
        <w:rPr>
          <w:color w:val="auto"/>
        </w:rPr>
        <w:t xml:space="preserve"> </w:t>
      </w:r>
      <w:proofErr w:type="gramStart"/>
      <w:r w:rsidRPr="00090CBF">
        <w:rPr>
          <w:color w:val="auto"/>
        </w:rPr>
        <w:t>z</w:t>
      </w:r>
      <w:proofErr w:type="gramEnd"/>
      <w:r w:rsidRPr="00090CBF">
        <w:rPr>
          <w:color w:val="auto"/>
        </w:rPr>
        <w:t xml:space="preserve"> dnia 26 kwietnia </w:t>
      </w:r>
      <w:proofErr w:type="spellStart"/>
      <w:r w:rsidRPr="00090CBF">
        <w:rPr>
          <w:color w:val="auto"/>
        </w:rPr>
        <w:t>2024r</w:t>
      </w:r>
      <w:proofErr w:type="spellEnd"/>
      <w:r w:rsidRPr="00090CBF">
        <w:rPr>
          <w:color w:val="auto"/>
        </w:rPr>
        <w:t>.</w:t>
      </w:r>
    </w:p>
    <w:p w14:paraId="5A3F15BF" w14:textId="3014B009" w:rsidR="004A2233" w:rsidRPr="004A2233" w:rsidRDefault="004A2233" w:rsidP="004A2233">
      <w:pPr>
        <w:pStyle w:val="Akapitzlist"/>
        <w:numPr>
          <w:ilvl w:val="0"/>
          <w:numId w:val="2"/>
        </w:numPr>
        <w:rPr>
          <w:color w:val="auto"/>
        </w:rPr>
      </w:pPr>
      <w:r>
        <w:rPr>
          <w:color w:val="auto"/>
        </w:rPr>
        <w:t xml:space="preserve">Miejscowy plan zagospodarowania terenu </w:t>
      </w:r>
      <w:r w:rsidRPr="004A2233">
        <w:rPr>
          <w:color w:val="auto"/>
        </w:rPr>
        <w:t>– UCHWAŁA NR XXXIV / 231 /2005 RADY MIASTA I GMINY WYSOKA Z DNIA 18 listopada 2005 roku w sprawie miejscowego planu zagospodarowania przestrzennego miasta Wysoka.</w:t>
      </w:r>
    </w:p>
    <w:p w14:paraId="666095D1" w14:textId="77777777" w:rsidR="00AD0A3A" w:rsidRPr="00AB3D2B" w:rsidRDefault="00AD0A3A" w:rsidP="00AD0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0" w:after="0"/>
        <w:jc w:val="left"/>
        <w:rPr>
          <w:color w:val="auto"/>
        </w:rPr>
      </w:pPr>
      <w:r w:rsidRPr="00AB3D2B">
        <w:rPr>
          <w:color w:val="auto"/>
        </w:rPr>
        <w:t xml:space="preserve">Ustawa z dnia 7 lipca 1994 r. Prawo Budowlane – tekst jedn. </w:t>
      </w:r>
      <w:hyperlink r:id="rId11" w:history="1">
        <w:r w:rsidRPr="00AB3D2B">
          <w:rPr>
            <w:color w:val="auto"/>
          </w:rPr>
          <w:t xml:space="preserve">Dz.U. 2021 </w:t>
        </w:r>
        <w:proofErr w:type="gramStart"/>
        <w:r w:rsidRPr="00AB3D2B">
          <w:rPr>
            <w:color w:val="auto"/>
          </w:rPr>
          <w:t>poz</w:t>
        </w:r>
        <w:proofErr w:type="gramEnd"/>
        <w:r w:rsidRPr="00AB3D2B">
          <w:rPr>
            <w:color w:val="auto"/>
          </w:rPr>
          <w:t xml:space="preserve">. </w:t>
        </w:r>
      </w:hyperlink>
      <w:r w:rsidRPr="00AB3D2B">
        <w:rPr>
          <w:color w:val="auto"/>
        </w:rPr>
        <w:t>2351 z późniejszymi zmianami.</w:t>
      </w:r>
    </w:p>
    <w:p w14:paraId="72F3CA3F" w14:textId="77777777" w:rsidR="00583A1E" w:rsidRPr="00AB3D2B" w:rsidRDefault="00583A1E" w:rsidP="00583A1E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0" w:after="0"/>
        <w:jc w:val="left"/>
        <w:rPr>
          <w:color w:val="auto"/>
        </w:rPr>
      </w:pPr>
      <w:r w:rsidRPr="00AB3D2B">
        <w:rPr>
          <w:color w:val="auto"/>
        </w:rPr>
        <w:t>Rozporządzenie Ministra Infrastruktury w sprawie warunków technicznych, jakim powinny odpowiadać budynki i ich usytuowanie (Dz. U. 2022, Poz. 1225)</w:t>
      </w:r>
    </w:p>
    <w:p w14:paraId="43EEAF5D" w14:textId="77777777" w:rsidR="00D330AE" w:rsidRPr="00AB3D2B" w:rsidRDefault="00D330AE" w:rsidP="00D330AE">
      <w:pPr>
        <w:pStyle w:val="Nagwek1"/>
      </w:pPr>
      <w:bookmarkStart w:id="34" w:name="_Toc167972083"/>
      <w:r w:rsidRPr="00AB3D2B">
        <w:t>PRZEDMIOT ZAMIERZENIA BUDOWLANEGO</w:t>
      </w:r>
      <w:bookmarkEnd w:id="34"/>
    </w:p>
    <w:p w14:paraId="29029006" w14:textId="0714AABE" w:rsidR="00AB3D2B" w:rsidRPr="00AB3D2B" w:rsidRDefault="00CC1A1E" w:rsidP="00AB3D2B">
      <w:pPr>
        <w:rPr>
          <w:color w:val="auto"/>
          <w:szCs w:val="20"/>
        </w:rPr>
      </w:pPr>
      <w:r w:rsidRPr="00AB3D2B">
        <w:rPr>
          <w:color w:val="auto"/>
        </w:rPr>
        <w:t xml:space="preserve">Przedmiotem zamierzenia budowlanego jest przebudowa </w:t>
      </w:r>
      <w:r w:rsidR="00AB3D2B" w:rsidRPr="00AB3D2B">
        <w:rPr>
          <w:color w:val="auto"/>
        </w:rPr>
        <w:t xml:space="preserve">dachu </w:t>
      </w:r>
      <w:r w:rsidR="001C4D06">
        <w:rPr>
          <w:color w:val="auto"/>
        </w:rPr>
        <w:t xml:space="preserve">wraz z termomodernizacją </w:t>
      </w:r>
      <w:r w:rsidR="00AB3D2B" w:rsidRPr="00AB3D2B">
        <w:rPr>
          <w:color w:val="auto"/>
          <w:szCs w:val="20"/>
        </w:rPr>
        <w:t>XIX wiecznego budynku przy Placu Powstańców Wielkopolskich 1, w Wysokiej, na działka o identyfikatorze 301909_4.0001.587/2.</w:t>
      </w:r>
    </w:p>
    <w:p w14:paraId="0B2DE4DD" w14:textId="77777777" w:rsidR="00D330AE" w:rsidRPr="00AB3D2B" w:rsidRDefault="00D330AE" w:rsidP="00D330AE">
      <w:pPr>
        <w:pStyle w:val="Nagwek1"/>
      </w:pPr>
      <w:bookmarkStart w:id="35" w:name="_Toc167972084"/>
      <w:r w:rsidRPr="00AB3D2B">
        <w:t>ISTNIEJĄCY STAN ZAGOSPODAROWANIA TERENU</w:t>
      </w:r>
      <w:bookmarkEnd w:id="35"/>
    </w:p>
    <w:p w14:paraId="2EDC5CDE" w14:textId="7B2BDB8B" w:rsidR="00CC1A1E" w:rsidRPr="00A04BE5" w:rsidRDefault="00A04BE5" w:rsidP="00A04BE5">
      <w:pPr>
        <w:rPr>
          <w:color w:val="auto"/>
        </w:rPr>
      </w:pPr>
      <w:r w:rsidRPr="00A04BE5">
        <w:rPr>
          <w:color w:val="auto"/>
        </w:rPr>
        <w:t xml:space="preserve">Istniejący budynek mieszkalny zlokalizowany na działce o </w:t>
      </w:r>
      <w:r w:rsidR="00CC1A1E" w:rsidRPr="00A04BE5">
        <w:rPr>
          <w:color w:val="auto"/>
        </w:rPr>
        <w:t xml:space="preserve">identyfikatorze </w:t>
      </w:r>
      <w:r w:rsidRPr="00A04BE5">
        <w:rPr>
          <w:color w:val="auto"/>
          <w:szCs w:val="20"/>
        </w:rPr>
        <w:t xml:space="preserve">301909_4.0001.587/2, Plac Powstańców Wielkopolskich 1, 89-320 Wysoka. </w:t>
      </w:r>
      <w:r w:rsidR="00CC1A1E" w:rsidRPr="00A04BE5">
        <w:rPr>
          <w:color w:val="auto"/>
        </w:rPr>
        <w:t xml:space="preserve">Budynek </w:t>
      </w:r>
      <w:r w:rsidRPr="00A04BE5">
        <w:rPr>
          <w:color w:val="auto"/>
        </w:rPr>
        <w:t>w zwartej zabudowie, zlokalizowany w zachodniej części działki. Teren niezabudowany działki stanowi patio wewnętrzne otoczone budynkami zlokalizowanymi na działkach sąsiednich. Dostęp na teren działki poprzez budynek</w:t>
      </w:r>
      <w:r>
        <w:rPr>
          <w:color w:val="auto"/>
        </w:rPr>
        <w:t xml:space="preserve"> lub poprzez przejazd przez budynek na działce sąsiedniej</w:t>
      </w:r>
      <w:r w:rsidRPr="00A04BE5">
        <w:rPr>
          <w:color w:val="auto"/>
        </w:rPr>
        <w:t xml:space="preserve">. </w:t>
      </w:r>
      <w:r w:rsidR="00CC1A1E" w:rsidRPr="00A04BE5">
        <w:rPr>
          <w:color w:val="auto"/>
        </w:rPr>
        <w:t>Działka uzbrojona, obiekt posiada przyłącza wody, kanalizacji</w:t>
      </w:r>
      <w:r w:rsidRPr="00A04BE5">
        <w:rPr>
          <w:color w:val="auto"/>
        </w:rPr>
        <w:t xml:space="preserve"> sanitarnej i deszczowej</w:t>
      </w:r>
      <w:r w:rsidR="00CC1A1E" w:rsidRPr="00A04BE5">
        <w:rPr>
          <w:color w:val="auto"/>
        </w:rPr>
        <w:t xml:space="preserve">, elektryczne. </w:t>
      </w:r>
    </w:p>
    <w:p w14:paraId="0B426640" w14:textId="77777777" w:rsidR="00D330AE" w:rsidRPr="00A04BE5" w:rsidRDefault="00D330AE" w:rsidP="00D330AE">
      <w:pPr>
        <w:pStyle w:val="Nagwek1"/>
      </w:pPr>
      <w:bookmarkStart w:id="36" w:name="_Toc167972085"/>
      <w:r w:rsidRPr="00A04BE5">
        <w:t>PROJEKTOWANE ZAGOSPODAROWANIE TERENU</w:t>
      </w:r>
      <w:bookmarkEnd w:id="36"/>
    </w:p>
    <w:p w14:paraId="1CB7A058" w14:textId="77777777" w:rsidR="00583A1E" w:rsidRPr="00A04BE5" w:rsidRDefault="00583A1E" w:rsidP="00583A1E">
      <w:pPr>
        <w:pStyle w:val="Nagwek2"/>
      </w:pPr>
      <w:bookmarkStart w:id="37" w:name="_Toc167972086"/>
      <w:r w:rsidRPr="00A04BE5">
        <w:t>URZĄDZENIA BUDOWLANE ZWIĄZANE Z BUDYNKIEM</w:t>
      </w:r>
      <w:bookmarkEnd w:id="37"/>
    </w:p>
    <w:p w14:paraId="4B8F1487" w14:textId="41C1AB44" w:rsidR="00583A1E" w:rsidRPr="00A04BE5" w:rsidRDefault="00583A1E" w:rsidP="00583A1E">
      <w:pPr>
        <w:pStyle w:val="Akapitzlist"/>
        <w:numPr>
          <w:ilvl w:val="0"/>
          <w:numId w:val="2"/>
        </w:numPr>
        <w:rPr>
          <w:color w:val="auto"/>
        </w:rPr>
      </w:pPr>
      <w:proofErr w:type="gramStart"/>
      <w:r w:rsidRPr="00A04BE5">
        <w:rPr>
          <w:color w:val="auto"/>
        </w:rPr>
        <w:t>przyłącze</w:t>
      </w:r>
      <w:proofErr w:type="gramEnd"/>
      <w:r w:rsidRPr="00A04BE5">
        <w:rPr>
          <w:color w:val="auto"/>
        </w:rPr>
        <w:t xml:space="preserve"> wody - bez zmian istniejące</w:t>
      </w:r>
    </w:p>
    <w:p w14:paraId="4B136099" w14:textId="6D0240A7" w:rsidR="00583A1E" w:rsidRPr="00A04BE5" w:rsidRDefault="00583A1E" w:rsidP="00583A1E">
      <w:pPr>
        <w:pStyle w:val="Akapitzlist"/>
        <w:numPr>
          <w:ilvl w:val="0"/>
          <w:numId w:val="2"/>
        </w:numPr>
        <w:rPr>
          <w:color w:val="auto"/>
        </w:rPr>
      </w:pPr>
      <w:proofErr w:type="gramStart"/>
      <w:r w:rsidRPr="00A04BE5">
        <w:rPr>
          <w:color w:val="auto"/>
        </w:rPr>
        <w:t>przyłącze</w:t>
      </w:r>
      <w:proofErr w:type="gramEnd"/>
      <w:r w:rsidRPr="00A04BE5">
        <w:rPr>
          <w:color w:val="auto"/>
        </w:rPr>
        <w:t xml:space="preserve"> energetyczne - bez zmian istniejące</w:t>
      </w:r>
    </w:p>
    <w:p w14:paraId="796135F3" w14:textId="3DAD7BBC" w:rsidR="00CC1A1E" w:rsidRPr="00A04BE5" w:rsidRDefault="00CC1A1E" w:rsidP="00CC1A1E">
      <w:pPr>
        <w:pStyle w:val="Akapitzlist"/>
        <w:numPr>
          <w:ilvl w:val="0"/>
          <w:numId w:val="2"/>
        </w:numPr>
        <w:rPr>
          <w:color w:val="auto"/>
        </w:rPr>
      </w:pPr>
      <w:proofErr w:type="gramStart"/>
      <w:r w:rsidRPr="00A04BE5">
        <w:rPr>
          <w:color w:val="auto"/>
        </w:rPr>
        <w:t>przyłącze</w:t>
      </w:r>
      <w:proofErr w:type="gramEnd"/>
      <w:r w:rsidRPr="00A04BE5">
        <w:rPr>
          <w:color w:val="auto"/>
        </w:rPr>
        <w:t xml:space="preserve"> kanalizacji sanitarnej - bez zmian istniejące</w:t>
      </w:r>
    </w:p>
    <w:p w14:paraId="5DFF9319" w14:textId="7497C766" w:rsidR="00CC1A1E" w:rsidRPr="00A04BE5" w:rsidRDefault="00CC1A1E" w:rsidP="00CC1A1E">
      <w:pPr>
        <w:pStyle w:val="Akapitzlist"/>
        <w:numPr>
          <w:ilvl w:val="0"/>
          <w:numId w:val="2"/>
        </w:numPr>
        <w:rPr>
          <w:color w:val="auto"/>
        </w:rPr>
      </w:pPr>
      <w:proofErr w:type="gramStart"/>
      <w:r w:rsidRPr="00A04BE5">
        <w:rPr>
          <w:color w:val="auto"/>
        </w:rPr>
        <w:t>przyłącze</w:t>
      </w:r>
      <w:proofErr w:type="gramEnd"/>
      <w:r w:rsidRPr="00A04BE5">
        <w:rPr>
          <w:color w:val="auto"/>
        </w:rPr>
        <w:t xml:space="preserve"> kanalizacji deszczowej - bez zmian istniejące </w:t>
      </w:r>
    </w:p>
    <w:p w14:paraId="64443BEA" w14:textId="77777777" w:rsidR="00CC1A1E" w:rsidRPr="00A04BE5" w:rsidRDefault="00583A1E" w:rsidP="00583A1E">
      <w:pPr>
        <w:pStyle w:val="Akapitzlist"/>
        <w:numPr>
          <w:ilvl w:val="0"/>
          <w:numId w:val="2"/>
        </w:numPr>
        <w:rPr>
          <w:color w:val="auto"/>
        </w:rPr>
      </w:pPr>
      <w:proofErr w:type="gramStart"/>
      <w:r w:rsidRPr="00A04BE5">
        <w:rPr>
          <w:color w:val="auto"/>
        </w:rPr>
        <w:t>utwardzenia</w:t>
      </w:r>
      <w:proofErr w:type="gramEnd"/>
      <w:r w:rsidRPr="00A04BE5">
        <w:rPr>
          <w:color w:val="auto"/>
        </w:rPr>
        <w:t xml:space="preserve"> działki </w:t>
      </w:r>
      <w:r w:rsidR="00CC1A1E" w:rsidRPr="00A04BE5">
        <w:rPr>
          <w:color w:val="auto"/>
        </w:rPr>
        <w:t xml:space="preserve">- bez zmian istniejące </w:t>
      </w:r>
    </w:p>
    <w:p w14:paraId="03B1A63B" w14:textId="7D35370F" w:rsidR="00583A1E" w:rsidRPr="00A04BE5" w:rsidRDefault="00583A1E" w:rsidP="00583A1E">
      <w:pPr>
        <w:pStyle w:val="Akapitzlist"/>
        <w:numPr>
          <w:ilvl w:val="0"/>
          <w:numId w:val="2"/>
        </w:numPr>
        <w:rPr>
          <w:color w:val="auto"/>
        </w:rPr>
      </w:pPr>
      <w:proofErr w:type="gramStart"/>
      <w:r w:rsidRPr="00A04BE5">
        <w:rPr>
          <w:color w:val="auto"/>
        </w:rPr>
        <w:t>ogrodzenie</w:t>
      </w:r>
      <w:proofErr w:type="gramEnd"/>
      <w:r w:rsidRPr="00A04BE5">
        <w:rPr>
          <w:color w:val="auto"/>
        </w:rPr>
        <w:t xml:space="preserve"> działki </w:t>
      </w:r>
      <w:r w:rsidR="00CC1A1E" w:rsidRPr="00A04BE5">
        <w:rPr>
          <w:color w:val="auto"/>
        </w:rPr>
        <w:t>- bez zmian istniejące</w:t>
      </w:r>
    </w:p>
    <w:p w14:paraId="2B95C619" w14:textId="77777777" w:rsidR="00CC1A1E" w:rsidRPr="00A45F9E" w:rsidRDefault="00CC1A1E" w:rsidP="00583A1E">
      <w:pPr>
        <w:pStyle w:val="Akapitzlist"/>
        <w:numPr>
          <w:ilvl w:val="0"/>
          <w:numId w:val="2"/>
        </w:numPr>
        <w:rPr>
          <w:color w:val="auto"/>
        </w:rPr>
      </w:pPr>
      <w:proofErr w:type="gramStart"/>
      <w:r w:rsidRPr="00A45F9E">
        <w:rPr>
          <w:color w:val="auto"/>
        </w:rPr>
        <w:t>miejsce</w:t>
      </w:r>
      <w:proofErr w:type="gramEnd"/>
      <w:r w:rsidRPr="00A45F9E">
        <w:rPr>
          <w:color w:val="auto"/>
        </w:rPr>
        <w:t xml:space="preserve"> składowania odpadów stałych - bez zmian istniejące </w:t>
      </w:r>
    </w:p>
    <w:p w14:paraId="68AC422A" w14:textId="77777777" w:rsidR="00B0731E" w:rsidRPr="00A45F9E" w:rsidRDefault="00B0731E" w:rsidP="00B0731E">
      <w:pPr>
        <w:pStyle w:val="Nagwek2"/>
      </w:pPr>
      <w:bookmarkStart w:id="38" w:name="_Toc128675844"/>
      <w:bookmarkStart w:id="39" w:name="_Toc167972087"/>
      <w:r w:rsidRPr="00A45F9E">
        <w:t>SPOSÓB DOSTĘPU DO DROGI PUBLICZNEJ</w:t>
      </w:r>
      <w:bookmarkEnd w:id="38"/>
      <w:bookmarkEnd w:id="39"/>
      <w:r w:rsidRPr="00A45F9E">
        <w:t xml:space="preserve"> </w:t>
      </w:r>
    </w:p>
    <w:p w14:paraId="601218B2" w14:textId="6A21096B" w:rsidR="00A45F9E" w:rsidRPr="00A45F9E" w:rsidRDefault="006A380F" w:rsidP="00A45F9E">
      <w:pPr>
        <w:rPr>
          <w:color w:val="auto"/>
          <w:szCs w:val="20"/>
        </w:rPr>
      </w:pPr>
      <w:r w:rsidRPr="00A45F9E">
        <w:rPr>
          <w:color w:val="auto"/>
        </w:rPr>
        <w:t xml:space="preserve">Dostęp do drogi publicznej poprzez istniejący </w:t>
      </w:r>
      <w:r w:rsidR="00A45F9E" w:rsidRPr="00A45F9E">
        <w:rPr>
          <w:color w:val="auto"/>
        </w:rPr>
        <w:t xml:space="preserve">przejazd bramowy przez budynek zlokalizowany na działce sąsiedniej 587/1. Wyjścia główne z budynku bezpośrednio na chodnik przy </w:t>
      </w:r>
      <w:r w:rsidR="00A45F9E" w:rsidRPr="00A45F9E">
        <w:rPr>
          <w:color w:val="auto"/>
          <w:szCs w:val="20"/>
        </w:rPr>
        <w:t>Placu Powstańców Wielkopolskich.</w:t>
      </w:r>
    </w:p>
    <w:p w14:paraId="7D20ED89" w14:textId="5F69FF22" w:rsidR="00D330AE" w:rsidRPr="00A45F9E" w:rsidRDefault="00D330AE" w:rsidP="00583A1E">
      <w:pPr>
        <w:pStyle w:val="Nagwek2"/>
      </w:pPr>
      <w:bookmarkStart w:id="40" w:name="_Toc167972088"/>
      <w:r w:rsidRPr="00A45F9E">
        <w:lastRenderedPageBreak/>
        <w:t>PARAMETRY TECHNICZNE SIECI I URZĄDZEŃ UZBROJENIA TERENU</w:t>
      </w:r>
      <w:bookmarkEnd w:id="40"/>
    </w:p>
    <w:p w14:paraId="10F4AC72" w14:textId="5D7939D3" w:rsidR="00A45F9E" w:rsidRPr="00A45F9E" w:rsidRDefault="00A45F9E" w:rsidP="00712194">
      <w:pPr>
        <w:rPr>
          <w:color w:val="auto"/>
        </w:rPr>
      </w:pPr>
      <w:r w:rsidRPr="00A45F9E">
        <w:rPr>
          <w:color w:val="auto"/>
        </w:rPr>
        <w:t xml:space="preserve">Działka uzbrojona w instalacje wody, energetyczna, kanalizacji sanitarnej, kanalizacji deszczowej. Nie projektuje się zmian w istniejące instalacje i uzbrojenie terenu. </w:t>
      </w:r>
    </w:p>
    <w:p w14:paraId="43499755" w14:textId="0EAC34B0" w:rsidR="009136FE" w:rsidRPr="00A45F9E" w:rsidRDefault="009136FE" w:rsidP="00583A1E">
      <w:pPr>
        <w:pStyle w:val="Nagwek2"/>
      </w:pPr>
      <w:bookmarkStart w:id="41" w:name="_Toc167972089"/>
      <w:r w:rsidRPr="00A45F9E">
        <w:t xml:space="preserve">UKSZTAŁTOWANIE TERENU I UKŁAD ZIELENI ORAZ INNE ELEMENTY </w:t>
      </w:r>
      <w:r w:rsidR="00B0731E" w:rsidRPr="00A45F9E">
        <w:t>Z</w:t>
      </w:r>
      <w:r w:rsidRPr="00A45F9E">
        <w:t>AGOSPODAROWANIA TERENU</w:t>
      </w:r>
      <w:bookmarkEnd w:id="41"/>
    </w:p>
    <w:p w14:paraId="2B50809B" w14:textId="77777777" w:rsidR="00B0731E" w:rsidRPr="00A45F9E" w:rsidRDefault="00B0731E" w:rsidP="00B0731E">
      <w:pPr>
        <w:pStyle w:val="Nagwek3"/>
      </w:pPr>
      <w:bookmarkStart w:id="42" w:name="_Toc167972090"/>
      <w:r w:rsidRPr="00A45F9E">
        <w:t>UKSZTAŁTOWANIE TERENU I UKŁAD ZIELENI</w:t>
      </w:r>
      <w:bookmarkEnd w:id="42"/>
    </w:p>
    <w:p w14:paraId="473B0F5D" w14:textId="77777777" w:rsidR="006A380F" w:rsidRPr="00A45F9E" w:rsidRDefault="00B0731E" w:rsidP="006A380F">
      <w:pPr>
        <w:rPr>
          <w:color w:val="auto"/>
        </w:rPr>
      </w:pPr>
      <w:r w:rsidRPr="00A45F9E">
        <w:rPr>
          <w:color w:val="auto"/>
        </w:rPr>
        <w:tab/>
        <w:t xml:space="preserve">Nie projektuje się zmian w ukształtowaniu istniejącego terenu. </w:t>
      </w:r>
      <w:bookmarkStart w:id="43" w:name="_Toc128675848"/>
    </w:p>
    <w:p w14:paraId="397990D1" w14:textId="3FC93069" w:rsidR="00B0731E" w:rsidRPr="00A45F9E" w:rsidRDefault="00B0731E" w:rsidP="006A380F">
      <w:pPr>
        <w:pStyle w:val="Nagwek3"/>
      </w:pPr>
      <w:bookmarkStart w:id="44" w:name="_Toc167972091"/>
      <w:r w:rsidRPr="00A45F9E">
        <w:t>MIEJSCE GROMADZENIA ODPADÓW STAŁYCH</w:t>
      </w:r>
      <w:bookmarkEnd w:id="43"/>
      <w:bookmarkEnd w:id="44"/>
    </w:p>
    <w:p w14:paraId="07B56630" w14:textId="35243895" w:rsidR="00B0731E" w:rsidRPr="00A45F9E" w:rsidRDefault="00B0731E" w:rsidP="00B0731E">
      <w:pPr>
        <w:rPr>
          <w:color w:val="auto"/>
        </w:rPr>
      </w:pPr>
      <w:r w:rsidRPr="00A45F9E">
        <w:rPr>
          <w:b/>
          <w:bCs/>
          <w:color w:val="auto"/>
        </w:rPr>
        <w:tab/>
      </w:r>
      <w:r w:rsidRPr="00A45F9E">
        <w:rPr>
          <w:color w:val="auto"/>
        </w:rPr>
        <w:t>Istniejące miejsce gromadzenia odpad</w:t>
      </w:r>
      <w:r w:rsidR="00A45F9E" w:rsidRPr="00A45F9E">
        <w:rPr>
          <w:color w:val="auto"/>
        </w:rPr>
        <w:t xml:space="preserve">ów – do pozostawienia bez zmian. </w:t>
      </w:r>
      <w:r w:rsidRPr="00A45F9E">
        <w:rPr>
          <w:color w:val="auto"/>
        </w:rPr>
        <w:t>Sposób gromadzenia oraz unieszkodliwiania odpadów należy prowadzić</w:t>
      </w:r>
      <w:r w:rsidR="006A380F" w:rsidRPr="00A45F9E">
        <w:rPr>
          <w:color w:val="auto"/>
        </w:rPr>
        <w:t xml:space="preserve"> </w:t>
      </w:r>
      <w:r w:rsidRPr="00A45F9E">
        <w:rPr>
          <w:color w:val="auto"/>
        </w:rPr>
        <w:t>w formie zorganizowanej z uwzględnieniem segregacji odpadów zgodnie z obowiązującymi pr</w:t>
      </w:r>
      <w:r w:rsidR="006A380F" w:rsidRPr="00A45F9E">
        <w:rPr>
          <w:color w:val="auto"/>
        </w:rPr>
        <w:t xml:space="preserve">zepisami </w:t>
      </w:r>
      <w:r w:rsidRPr="00A45F9E">
        <w:rPr>
          <w:color w:val="auto"/>
        </w:rPr>
        <w:t xml:space="preserve">odrębnymi. Kubły na odpady ustawione </w:t>
      </w:r>
      <w:r w:rsidR="006A380F" w:rsidRPr="00A45F9E">
        <w:rPr>
          <w:color w:val="auto"/>
        </w:rPr>
        <w:t xml:space="preserve">wiacie śmietnikowej. </w:t>
      </w:r>
    </w:p>
    <w:p w14:paraId="551E051F" w14:textId="5F4537CD" w:rsidR="00B0731E" w:rsidRPr="00A45F9E" w:rsidRDefault="00B0731E" w:rsidP="00B0731E">
      <w:pPr>
        <w:pStyle w:val="Nagwek3"/>
      </w:pPr>
      <w:bookmarkStart w:id="45" w:name="_Toc128675849"/>
      <w:bookmarkStart w:id="46" w:name="_Toc167972092"/>
      <w:r w:rsidRPr="00A45F9E">
        <w:t>TERENY UTWARDZONE</w:t>
      </w:r>
      <w:bookmarkEnd w:id="45"/>
      <w:bookmarkEnd w:id="46"/>
    </w:p>
    <w:p w14:paraId="57A419D6" w14:textId="77777777" w:rsidR="006D790E" w:rsidRPr="00A45F9E" w:rsidRDefault="006D790E" w:rsidP="006D790E">
      <w:pPr>
        <w:rPr>
          <w:color w:val="auto"/>
        </w:rPr>
      </w:pPr>
      <w:bookmarkStart w:id="47" w:name="_Toc128675852"/>
      <w:r w:rsidRPr="00A45F9E">
        <w:rPr>
          <w:color w:val="auto"/>
        </w:rPr>
        <w:t xml:space="preserve">Nie projektuje się zmian w terenach utwardzonych. </w:t>
      </w:r>
    </w:p>
    <w:p w14:paraId="7672BB08" w14:textId="64ED40CE" w:rsidR="00D330AE" w:rsidRDefault="00D330AE" w:rsidP="00D330AE">
      <w:pPr>
        <w:pStyle w:val="Nagwek1"/>
      </w:pPr>
      <w:bookmarkStart w:id="48" w:name="_Toc167972093"/>
      <w:bookmarkEnd w:id="47"/>
      <w:r w:rsidRPr="00A45F9E">
        <w:t>ZASTAWIENIE POWIERZCHNI</w:t>
      </w:r>
      <w:bookmarkEnd w:id="48"/>
    </w:p>
    <w:tbl>
      <w:tblPr>
        <w:tblW w:w="7548" w:type="dxa"/>
        <w:jc w:val="center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"/>
        <w:gridCol w:w="4800"/>
        <w:gridCol w:w="841"/>
        <w:gridCol w:w="841"/>
        <w:gridCol w:w="889"/>
      </w:tblGrid>
      <w:tr w:rsidR="00A45F9E" w:rsidRPr="004A2233" w14:paraId="63F90CCF" w14:textId="77777777" w:rsidTr="004A2233">
        <w:trPr>
          <w:trHeight w:val="20"/>
          <w:jc w:val="center"/>
        </w:trPr>
        <w:tc>
          <w:tcPr>
            <w:tcW w:w="6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21C8" w14:textId="77777777" w:rsidR="00A45F9E" w:rsidRPr="004A2233" w:rsidRDefault="00A45F9E" w:rsidP="00A45F9E">
            <w:pPr>
              <w:spacing w:before="0" w:after="0"/>
              <w:ind w:left="0" w:firstLine="0"/>
              <w:jc w:val="center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BILANS TERENU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CF80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</w:p>
        </w:tc>
      </w:tr>
      <w:tr w:rsidR="00A45F9E" w:rsidRPr="004A2233" w14:paraId="3EBD7BCC" w14:textId="77777777" w:rsidTr="004A2233">
        <w:trPr>
          <w:trHeight w:val="20"/>
          <w:jc w:val="center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3A96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OBSZAR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8115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proofErr w:type="gramStart"/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m</w:t>
            </w:r>
            <w:proofErr w:type="gramEnd"/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DCE61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%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5195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</w:p>
        </w:tc>
      </w:tr>
      <w:tr w:rsidR="00A45F9E" w:rsidRPr="004A2233" w14:paraId="5715D385" w14:textId="77777777" w:rsidTr="004A2233">
        <w:trPr>
          <w:trHeight w:val="20"/>
          <w:jc w:val="center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2392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POWIERZCHNIA DZIAŁKI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3F13" w14:textId="77777777" w:rsidR="00A45F9E" w:rsidRPr="004A2233" w:rsidRDefault="00A45F9E" w:rsidP="00A45F9E">
            <w:pPr>
              <w:spacing w:before="0"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501,00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8AE18" w14:textId="77777777" w:rsidR="00A45F9E" w:rsidRPr="004A2233" w:rsidRDefault="00A45F9E" w:rsidP="00A45F9E">
            <w:pPr>
              <w:spacing w:before="0"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100,00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BA1A9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</w:p>
        </w:tc>
      </w:tr>
      <w:tr w:rsidR="00A45F9E" w:rsidRPr="004A2233" w14:paraId="141F2286" w14:textId="77777777" w:rsidTr="004A2233">
        <w:trPr>
          <w:trHeight w:val="20"/>
          <w:jc w:val="center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606A5B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POWIERZCHNIA ZABUDOWY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2B7B" w14:textId="77777777" w:rsidR="00A45F9E" w:rsidRPr="004A2233" w:rsidRDefault="00A45F9E" w:rsidP="00A45F9E">
            <w:pPr>
              <w:spacing w:before="0"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329,06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E26E" w14:textId="77777777" w:rsidR="00A45F9E" w:rsidRPr="004A2233" w:rsidRDefault="00A45F9E" w:rsidP="00A45F9E">
            <w:pPr>
              <w:spacing w:before="0"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65,68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5A25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&lt;80%</w:t>
            </w:r>
          </w:p>
        </w:tc>
      </w:tr>
      <w:tr w:rsidR="00A45F9E" w:rsidRPr="004A2233" w14:paraId="58E4393A" w14:textId="77777777" w:rsidTr="004A2233">
        <w:trPr>
          <w:trHeight w:val="20"/>
          <w:jc w:val="center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7C236F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680800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 xml:space="preserve">ISTNIEJĄCY BUDYNEK MIESZKALNY 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EE6D" w14:textId="77777777" w:rsidR="00A45F9E" w:rsidRPr="004A2233" w:rsidRDefault="00A45F9E" w:rsidP="00A45F9E">
            <w:pPr>
              <w:spacing w:before="0"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236,77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79FB" w14:textId="77777777" w:rsidR="00A45F9E" w:rsidRPr="004A2233" w:rsidRDefault="00A45F9E" w:rsidP="00A45F9E">
            <w:pPr>
              <w:spacing w:before="0"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47,26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565E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</w:p>
        </w:tc>
      </w:tr>
      <w:tr w:rsidR="00A45F9E" w:rsidRPr="004A2233" w14:paraId="3A9F80E7" w14:textId="77777777" w:rsidTr="004A2233">
        <w:trPr>
          <w:trHeight w:val="20"/>
          <w:jc w:val="center"/>
        </w:trPr>
        <w:tc>
          <w:tcPr>
            <w:tcW w:w="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4412F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F57D1D" w14:textId="54360093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 xml:space="preserve">ISTNIEJĄCY BUDYNKI MIESZKALNE, INWENTARSKIE, GOSPODARCZE 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C7F6" w14:textId="77777777" w:rsidR="00A45F9E" w:rsidRPr="004A2233" w:rsidRDefault="00A45F9E" w:rsidP="00A45F9E">
            <w:pPr>
              <w:spacing w:before="0"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92,29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CD6BF" w14:textId="77777777" w:rsidR="00A45F9E" w:rsidRPr="004A2233" w:rsidRDefault="00A45F9E" w:rsidP="00A45F9E">
            <w:pPr>
              <w:spacing w:before="0"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18,42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47F0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</w:p>
        </w:tc>
      </w:tr>
      <w:tr w:rsidR="00A45F9E" w:rsidRPr="004A2233" w14:paraId="4CDBEF6E" w14:textId="77777777" w:rsidTr="004A2233">
        <w:trPr>
          <w:trHeight w:val="20"/>
          <w:jc w:val="center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0F909" w14:textId="21543046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 xml:space="preserve">ISTNIEJĄCE TERENY UTWARDZONE - CHODNIKI 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E7CF3" w14:textId="77777777" w:rsidR="00A45F9E" w:rsidRPr="004A2233" w:rsidRDefault="00A45F9E" w:rsidP="00A45F9E">
            <w:pPr>
              <w:spacing w:before="0"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62,53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C5655" w14:textId="77777777" w:rsidR="00A45F9E" w:rsidRPr="004A2233" w:rsidRDefault="00A45F9E" w:rsidP="00A45F9E">
            <w:pPr>
              <w:spacing w:before="0"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12,48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8F5D7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</w:p>
        </w:tc>
      </w:tr>
      <w:tr w:rsidR="00A45F9E" w:rsidRPr="004A2233" w14:paraId="60C3446A" w14:textId="77777777" w:rsidTr="004A2233">
        <w:trPr>
          <w:trHeight w:val="20"/>
          <w:jc w:val="center"/>
        </w:trPr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D1CE4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TEREN ZIELONY - BIOLOGICZNIE CZYNNY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122C" w14:textId="77777777" w:rsidR="00A45F9E" w:rsidRPr="004A2233" w:rsidRDefault="00A45F9E" w:rsidP="00A45F9E">
            <w:pPr>
              <w:spacing w:before="0"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109,41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F66E" w14:textId="77777777" w:rsidR="00A45F9E" w:rsidRPr="004A2233" w:rsidRDefault="00A45F9E" w:rsidP="00A45F9E">
            <w:pPr>
              <w:spacing w:before="0" w:after="0"/>
              <w:ind w:left="0" w:firstLine="0"/>
              <w:jc w:val="righ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4A2233">
              <w:rPr>
                <w:rFonts w:ascii="Calibri" w:eastAsia="Times New Roman" w:hAnsi="Calibri" w:cs="Calibri"/>
                <w:color w:val="000000"/>
                <w:szCs w:val="20"/>
              </w:rPr>
              <w:t>21,84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A8A3" w14:textId="77777777" w:rsidR="00A45F9E" w:rsidRPr="004A2233" w:rsidRDefault="00A45F9E" w:rsidP="00A45F9E">
            <w:pPr>
              <w:spacing w:before="0" w:after="0"/>
              <w:ind w:left="0" w:firstLine="0"/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</w:p>
        </w:tc>
      </w:tr>
    </w:tbl>
    <w:p w14:paraId="3FBD71DC" w14:textId="5A05231F" w:rsidR="009136FE" w:rsidRPr="00A45F9E" w:rsidRDefault="009136FE" w:rsidP="009136FE">
      <w:pPr>
        <w:pStyle w:val="Nagwek1"/>
      </w:pPr>
      <w:bookmarkStart w:id="49" w:name="_Toc167972094"/>
      <w:r w:rsidRPr="00A45F9E">
        <w:t>INFORMACJE I DANE O TERENIE NA, KTÓRYM PROJEKTUJE SIĘ INWESTYCJĘ</w:t>
      </w:r>
      <w:bookmarkEnd w:id="49"/>
    </w:p>
    <w:p w14:paraId="566FDA0B" w14:textId="77777777" w:rsidR="006D790E" w:rsidRPr="00A45F9E" w:rsidRDefault="006D790E" w:rsidP="006D790E">
      <w:pPr>
        <w:pStyle w:val="Nagwek2"/>
        <w:tabs>
          <w:tab w:val="clear" w:pos="567"/>
          <w:tab w:val="num" w:pos="576"/>
        </w:tabs>
        <w:ind w:left="113" w:hanging="113"/>
      </w:pPr>
      <w:bookmarkStart w:id="50" w:name="_Toc33707053"/>
      <w:bookmarkStart w:id="51" w:name="_Toc167972095"/>
      <w:r w:rsidRPr="00A45F9E">
        <w:t>ZGODNOŚĆ INWESTYCJI Z PLANEM MIEJSCOWYM</w:t>
      </w:r>
      <w:bookmarkEnd w:id="50"/>
      <w:bookmarkEnd w:id="51"/>
    </w:p>
    <w:p w14:paraId="562DB1C3" w14:textId="663C4848" w:rsidR="007033AF" w:rsidRPr="00A45F9E" w:rsidRDefault="006D790E" w:rsidP="007033AF">
      <w:pPr>
        <w:rPr>
          <w:color w:val="auto"/>
        </w:rPr>
      </w:pPr>
      <w:r w:rsidRPr="00A45F9E">
        <w:rPr>
          <w:color w:val="auto"/>
        </w:rPr>
        <w:t>Planowana inwestycja jest zgodna z zapisami miej</w:t>
      </w:r>
      <w:r w:rsidR="007033AF">
        <w:rPr>
          <w:color w:val="auto"/>
        </w:rPr>
        <w:t xml:space="preserve">scowego </w:t>
      </w:r>
      <w:r w:rsidR="004A2233" w:rsidRPr="00A45F9E">
        <w:rPr>
          <w:color w:val="auto"/>
        </w:rPr>
        <w:t>planu</w:t>
      </w:r>
      <w:r w:rsidR="004A2233">
        <w:rPr>
          <w:color w:val="auto"/>
        </w:rPr>
        <w:t xml:space="preserve"> </w:t>
      </w:r>
      <w:r w:rsidR="007033AF">
        <w:rPr>
          <w:color w:val="auto"/>
        </w:rPr>
        <w:t xml:space="preserve">zagospodarowania terenu – </w:t>
      </w:r>
      <w:r w:rsidR="007033AF" w:rsidRPr="007033AF">
        <w:rPr>
          <w:color w:val="auto"/>
        </w:rPr>
        <w:t>UCHWAŁA NR XXXIV / 231 /2005</w:t>
      </w:r>
      <w:r w:rsidR="007033AF">
        <w:rPr>
          <w:color w:val="auto"/>
        </w:rPr>
        <w:t xml:space="preserve"> </w:t>
      </w:r>
      <w:r w:rsidR="007033AF" w:rsidRPr="007033AF">
        <w:rPr>
          <w:color w:val="auto"/>
        </w:rPr>
        <w:t>RADY MIASTA I GMINY WYSOKA</w:t>
      </w:r>
      <w:r w:rsidR="007033AF">
        <w:rPr>
          <w:color w:val="auto"/>
        </w:rPr>
        <w:t xml:space="preserve"> </w:t>
      </w:r>
      <w:r w:rsidR="007033AF" w:rsidRPr="007033AF">
        <w:rPr>
          <w:color w:val="auto"/>
        </w:rPr>
        <w:t>Z DNIA 18 listopada 2005 roku</w:t>
      </w:r>
      <w:r w:rsidR="007033AF">
        <w:rPr>
          <w:color w:val="auto"/>
        </w:rPr>
        <w:t xml:space="preserve"> </w:t>
      </w:r>
      <w:r w:rsidR="007033AF" w:rsidRPr="007033AF">
        <w:rPr>
          <w:color w:val="auto"/>
        </w:rPr>
        <w:t>w sprawie miejscowego planu zagospodarowania przestrzennego</w:t>
      </w:r>
      <w:r w:rsidR="007033AF">
        <w:rPr>
          <w:color w:val="auto"/>
        </w:rPr>
        <w:t xml:space="preserve"> </w:t>
      </w:r>
      <w:r w:rsidR="007033AF" w:rsidRPr="007033AF">
        <w:rPr>
          <w:color w:val="auto"/>
        </w:rPr>
        <w:t>miasta Wysoka</w:t>
      </w:r>
      <w:r w:rsidR="007033AF">
        <w:rPr>
          <w:color w:val="auto"/>
        </w:rPr>
        <w:t>.</w:t>
      </w:r>
    </w:p>
    <w:tbl>
      <w:tblPr>
        <w:tblStyle w:val="Tabela-Siatka"/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3828"/>
        <w:gridCol w:w="2693"/>
        <w:gridCol w:w="1241"/>
      </w:tblGrid>
      <w:tr w:rsidR="00AB3D2B" w:rsidRPr="00090CBF" w14:paraId="79928B8C" w14:textId="77777777" w:rsidTr="00090CBF">
        <w:trPr>
          <w:trHeight w:val="170"/>
        </w:trPr>
        <w:tc>
          <w:tcPr>
            <w:tcW w:w="1701" w:type="dxa"/>
            <w:vAlign w:val="center"/>
          </w:tcPr>
          <w:p w14:paraId="2B61A612" w14:textId="77777777" w:rsidR="006D790E" w:rsidRPr="00090CBF" w:rsidRDefault="006D790E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</w:p>
        </w:tc>
        <w:tc>
          <w:tcPr>
            <w:tcW w:w="3828" w:type="dxa"/>
            <w:vAlign w:val="center"/>
          </w:tcPr>
          <w:p w14:paraId="5C2CDBE0" w14:textId="77777777" w:rsidR="006D790E" w:rsidRPr="00090CBF" w:rsidRDefault="006D790E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WARUNKI ZABUDOWY</w:t>
            </w:r>
          </w:p>
        </w:tc>
        <w:tc>
          <w:tcPr>
            <w:tcW w:w="2693" w:type="dxa"/>
            <w:vAlign w:val="center"/>
          </w:tcPr>
          <w:p w14:paraId="3FFC0A53" w14:textId="77777777" w:rsidR="006D790E" w:rsidRPr="00090CBF" w:rsidRDefault="006D790E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PROJEKTOWANY OBIEKT</w:t>
            </w:r>
          </w:p>
        </w:tc>
        <w:tc>
          <w:tcPr>
            <w:tcW w:w="1241" w:type="dxa"/>
            <w:vAlign w:val="center"/>
          </w:tcPr>
          <w:p w14:paraId="4324E5D9" w14:textId="77777777" w:rsidR="006D790E" w:rsidRPr="00090CBF" w:rsidRDefault="006D790E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WARUNEK SPEŁNIONY</w:t>
            </w:r>
          </w:p>
        </w:tc>
      </w:tr>
      <w:tr w:rsidR="00090CBF" w:rsidRPr="00090CBF" w14:paraId="37C94594" w14:textId="77777777" w:rsidTr="00090CBF">
        <w:trPr>
          <w:trHeight w:val="170"/>
        </w:trPr>
        <w:tc>
          <w:tcPr>
            <w:tcW w:w="1701" w:type="dxa"/>
            <w:vMerge w:val="restart"/>
            <w:vAlign w:val="center"/>
          </w:tcPr>
          <w:p w14:paraId="0D5F1229" w14:textId="07BF0983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Warunki zabudowy dla terenów oznaczonych MN</w:t>
            </w:r>
          </w:p>
        </w:tc>
        <w:tc>
          <w:tcPr>
            <w:tcW w:w="3828" w:type="dxa"/>
            <w:vAlign w:val="center"/>
          </w:tcPr>
          <w:p w14:paraId="109DEE71" w14:textId="30A7EF60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Przeznaczenie podstawowe:</w:t>
            </w:r>
          </w:p>
          <w:p w14:paraId="14DCDFBB" w14:textId="2CCA4985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1) Budynki mieszkalne jednorodzinne z towarzyszącą zabudową gospodarczą, zielenią ogrodową i rekreacyjną.</w:t>
            </w:r>
          </w:p>
          <w:p w14:paraId="13487076" w14:textId="58F2C83A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2) Do czasu realizacji założeń planu tereny pozostają w użytkowaniu dotychczasowym.</w:t>
            </w:r>
          </w:p>
        </w:tc>
        <w:tc>
          <w:tcPr>
            <w:tcW w:w="2693" w:type="dxa"/>
            <w:vAlign w:val="center"/>
          </w:tcPr>
          <w:p w14:paraId="5D0F0FDE" w14:textId="3A09E2A9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 xml:space="preserve">Budynki mieszkalne wielorodzinny z towarzyszącą zabudową gospodarczą – dopuszczenie zabudowy wielorodzinnej wg. zapisu szczegółowego dla terenu </w:t>
            </w:r>
            <w:proofErr w:type="spellStart"/>
            <w:r w:rsidRPr="00090CBF">
              <w:rPr>
                <w:color w:val="auto"/>
                <w:sz w:val="16"/>
              </w:rPr>
              <w:t>MN10</w:t>
            </w:r>
            <w:proofErr w:type="spellEnd"/>
          </w:p>
        </w:tc>
        <w:tc>
          <w:tcPr>
            <w:tcW w:w="1241" w:type="dxa"/>
            <w:vAlign w:val="center"/>
          </w:tcPr>
          <w:p w14:paraId="25E0AFE9" w14:textId="65D28B5B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TAK</w:t>
            </w:r>
          </w:p>
        </w:tc>
      </w:tr>
      <w:tr w:rsidR="00090CBF" w:rsidRPr="00090CBF" w14:paraId="3F60B4F5" w14:textId="77777777" w:rsidTr="00090CBF">
        <w:trPr>
          <w:trHeight w:val="170"/>
        </w:trPr>
        <w:tc>
          <w:tcPr>
            <w:tcW w:w="1701" w:type="dxa"/>
            <w:vMerge/>
            <w:vAlign w:val="center"/>
          </w:tcPr>
          <w:p w14:paraId="14C635E6" w14:textId="03A377DC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</w:p>
        </w:tc>
        <w:tc>
          <w:tcPr>
            <w:tcW w:w="3828" w:type="dxa"/>
            <w:vAlign w:val="center"/>
          </w:tcPr>
          <w:p w14:paraId="130E76D3" w14:textId="11E3BC93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Ustala się rzędną parteru na max 50 cm ponad poziomem terenu przy wejściu głównym do budynku, o ile zapis szczegółowy nie stanowi inaczej.</w:t>
            </w:r>
          </w:p>
        </w:tc>
        <w:tc>
          <w:tcPr>
            <w:tcW w:w="2693" w:type="dxa"/>
            <w:vAlign w:val="center"/>
          </w:tcPr>
          <w:p w14:paraId="2CF12DF5" w14:textId="2601A85D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Istniejąca rządna terenu parteru 48 cm ponad poziom terenu przy istniejącym wejściu głównym</w:t>
            </w:r>
          </w:p>
        </w:tc>
        <w:tc>
          <w:tcPr>
            <w:tcW w:w="1241" w:type="dxa"/>
            <w:vAlign w:val="center"/>
          </w:tcPr>
          <w:p w14:paraId="3B7CD769" w14:textId="73F4DC7F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TAK</w:t>
            </w:r>
          </w:p>
        </w:tc>
      </w:tr>
      <w:tr w:rsidR="00090CBF" w:rsidRPr="00090CBF" w14:paraId="6D2AE3F7" w14:textId="77777777" w:rsidTr="00090CBF">
        <w:trPr>
          <w:trHeight w:val="170"/>
        </w:trPr>
        <w:tc>
          <w:tcPr>
            <w:tcW w:w="1701" w:type="dxa"/>
            <w:vMerge/>
            <w:vAlign w:val="center"/>
          </w:tcPr>
          <w:p w14:paraId="2CD98C47" w14:textId="6A8521D2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</w:p>
        </w:tc>
        <w:tc>
          <w:tcPr>
            <w:tcW w:w="3828" w:type="dxa"/>
            <w:vAlign w:val="center"/>
          </w:tcPr>
          <w:p w14:paraId="30E73930" w14:textId="7F9102C0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Ustala się możliwość podpiwniczania budynków mieszkalnych.</w:t>
            </w:r>
          </w:p>
        </w:tc>
        <w:tc>
          <w:tcPr>
            <w:tcW w:w="2693" w:type="dxa"/>
            <w:vAlign w:val="center"/>
          </w:tcPr>
          <w:p w14:paraId="3189C586" w14:textId="2E459EA0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Istniejące niewielkie podpiwniczenie w obrębie schodów – po za zakresem opracowania</w:t>
            </w:r>
          </w:p>
        </w:tc>
        <w:tc>
          <w:tcPr>
            <w:tcW w:w="1241" w:type="dxa"/>
            <w:vAlign w:val="center"/>
          </w:tcPr>
          <w:p w14:paraId="0D6B6C6A" w14:textId="27B37595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TAK</w:t>
            </w:r>
          </w:p>
        </w:tc>
      </w:tr>
      <w:tr w:rsidR="00090CBF" w:rsidRPr="00090CBF" w14:paraId="689E6C7E" w14:textId="77777777" w:rsidTr="00090CBF">
        <w:trPr>
          <w:trHeight w:val="170"/>
        </w:trPr>
        <w:tc>
          <w:tcPr>
            <w:tcW w:w="1701" w:type="dxa"/>
            <w:vMerge/>
            <w:vAlign w:val="center"/>
          </w:tcPr>
          <w:p w14:paraId="204E1888" w14:textId="5EBD3F91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</w:p>
        </w:tc>
        <w:tc>
          <w:tcPr>
            <w:tcW w:w="3828" w:type="dxa"/>
            <w:vAlign w:val="center"/>
          </w:tcPr>
          <w:p w14:paraId="6F0FE4B5" w14:textId="114EDDED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W przypadku działek o powierzchni poniżej 400 m2 nie stosuje się zapisu dotyczącego dopuszczalnej powierzchni zabudowy</w:t>
            </w:r>
          </w:p>
        </w:tc>
        <w:tc>
          <w:tcPr>
            <w:tcW w:w="2693" w:type="dxa"/>
            <w:vAlign w:val="center"/>
          </w:tcPr>
          <w:p w14:paraId="4FC5E2A6" w14:textId="63EAEAEE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Większa pow. działki</w:t>
            </w:r>
          </w:p>
        </w:tc>
        <w:tc>
          <w:tcPr>
            <w:tcW w:w="1241" w:type="dxa"/>
            <w:vAlign w:val="center"/>
          </w:tcPr>
          <w:p w14:paraId="7594CD8C" w14:textId="3013AFCF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TAK</w:t>
            </w:r>
          </w:p>
        </w:tc>
      </w:tr>
      <w:tr w:rsidR="00090CBF" w:rsidRPr="00090CBF" w14:paraId="7477302E" w14:textId="77777777" w:rsidTr="00090CBF">
        <w:trPr>
          <w:trHeight w:val="170"/>
        </w:trPr>
        <w:tc>
          <w:tcPr>
            <w:tcW w:w="1701" w:type="dxa"/>
            <w:vMerge w:val="restart"/>
            <w:vAlign w:val="center"/>
          </w:tcPr>
          <w:p w14:paraId="3C3075E6" w14:textId="7FF6C48D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 xml:space="preserve">Teren oznaczony wg. </w:t>
            </w:r>
            <w:proofErr w:type="spellStart"/>
            <w:r w:rsidRPr="00090CBF">
              <w:rPr>
                <w:color w:val="auto"/>
                <w:sz w:val="16"/>
              </w:rPr>
              <w:t>MPZP</w:t>
            </w:r>
            <w:proofErr w:type="spellEnd"/>
            <w:r w:rsidRPr="00090CBF">
              <w:rPr>
                <w:color w:val="auto"/>
                <w:sz w:val="16"/>
              </w:rPr>
              <w:t xml:space="preserve"> - </w:t>
            </w:r>
            <w:proofErr w:type="spellStart"/>
            <w:r w:rsidRPr="00090CBF">
              <w:rPr>
                <w:color w:val="auto"/>
                <w:sz w:val="16"/>
              </w:rPr>
              <w:t>MN10</w:t>
            </w:r>
            <w:proofErr w:type="spellEnd"/>
          </w:p>
        </w:tc>
        <w:tc>
          <w:tcPr>
            <w:tcW w:w="3828" w:type="dxa"/>
            <w:vAlign w:val="center"/>
          </w:tcPr>
          <w:p w14:paraId="739E0CB9" w14:textId="526CE196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Zabudowa zwarta w obowiązujących liniach zabudowy pokrywających się z liniami</w:t>
            </w:r>
          </w:p>
          <w:p w14:paraId="2A27D29F" w14:textId="6BB36D19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proofErr w:type="gramStart"/>
            <w:r w:rsidRPr="00090CBF">
              <w:rPr>
                <w:color w:val="auto"/>
                <w:sz w:val="16"/>
              </w:rPr>
              <w:t>rozgraniczającymi</w:t>
            </w:r>
            <w:proofErr w:type="gramEnd"/>
            <w:r w:rsidRPr="00090CBF">
              <w:rPr>
                <w:color w:val="auto"/>
                <w:sz w:val="16"/>
              </w:rPr>
              <w:t xml:space="preserve"> placu i ulic ograniczających teren </w:t>
            </w:r>
            <w:proofErr w:type="spellStart"/>
            <w:r w:rsidRPr="00090CBF">
              <w:rPr>
                <w:color w:val="auto"/>
                <w:sz w:val="16"/>
              </w:rPr>
              <w:t>MN10</w:t>
            </w:r>
            <w:proofErr w:type="spellEnd"/>
          </w:p>
        </w:tc>
        <w:tc>
          <w:tcPr>
            <w:tcW w:w="2693" w:type="dxa"/>
            <w:vAlign w:val="center"/>
          </w:tcPr>
          <w:p w14:paraId="54C7DDF9" w14:textId="19AB21FC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Nie projektuje się zmiany powierzchni zabudowy</w:t>
            </w:r>
          </w:p>
        </w:tc>
        <w:tc>
          <w:tcPr>
            <w:tcW w:w="1241" w:type="dxa"/>
            <w:vAlign w:val="center"/>
          </w:tcPr>
          <w:p w14:paraId="129B8CDA" w14:textId="55438C39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TAK</w:t>
            </w:r>
          </w:p>
        </w:tc>
      </w:tr>
      <w:tr w:rsidR="00090CBF" w:rsidRPr="00090CBF" w14:paraId="39DD91E9" w14:textId="77777777" w:rsidTr="00090CBF">
        <w:trPr>
          <w:trHeight w:val="170"/>
        </w:trPr>
        <w:tc>
          <w:tcPr>
            <w:tcW w:w="1701" w:type="dxa"/>
            <w:vMerge/>
            <w:vAlign w:val="center"/>
          </w:tcPr>
          <w:p w14:paraId="2FBFDF56" w14:textId="5FAC7176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</w:p>
        </w:tc>
        <w:tc>
          <w:tcPr>
            <w:tcW w:w="3828" w:type="dxa"/>
            <w:vAlign w:val="center"/>
          </w:tcPr>
          <w:p w14:paraId="6EE7B97C" w14:textId="7ECD628E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Budowa i przebudowa według wytycznych konserwatorskich</w:t>
            </w:r>
          </w:p>
        </w:tc>
        <w:tc>
          <w:tcPr>
            <w:tcW w:w="2693" w:type="dxa"/>
            <w:vAlign w:val="center"/>
          </w:tcPr>
          <w:p w14:paraId="4AC3C2AE" w14:textId="04F9CE9D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Przebudowa uzgodniona z konserwatorem zabytków</w:t>
            </w:r>
          </w:p>
        </w:tc>
        <w:tc>
          <w:tcPr>
            <w:tcW w:w="1241" w:type="dxa"/>
            <w:vAlign w:val="center"/>
          </w:tcPr>
          <w:p w14:paraId="53107822" w14:textId="4AC78794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TAK</w:t>
            </w:r>
          </w:p>
        </w:tc>
      </w:tr>
      <w:tr w:rsidR="00090CBF" w:rsidRPr="00090CBF" w14:paraId="64A22B91" w14:textId="77777777" w:rsidTr="00090CBF">
        <w:trPr>
          <w:trHeight w:val="170"/>
        </w:trPr>
        <w:tc>
          <w:tcPr>
            <w:tcW w:w="1701" w:type="dxa"/>
            <w:vMerge/>
            <w:vAlign w:val="center"/>
          </w:tcPr>
          <w:p w14:paraId="2063CBBC" w14:textId="29BA8A3F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</w:p>
        </w:tc>
        <w:tc>
          <w:tcPr>
            <w:tcW w:w="3828" w:type="dxa"/>
            <w:vAlign w:val="center"/>
          </w:tcPr>
          <w:p w14:paraId="2F8BA6F1" w14:textId="585DDB3D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Dopuszczalna powierzchnia zabudowy może stanowić max. 80% powierzchni działki</w:t>
            </w:r>
          </w:p>
        </w:tc>
        <w:tc>
          <w:tcPr>
            <w:tcW w:w="2693" w:type="dxa"/>
            <w:vAlign w:val="center"/>
          </w:tcPr>
          <w:p w14:paraId="1B903582" w14:textId="3D9D79F9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Istniejąca zabudowa 65,68%</w:t>
            </w:r>
          </w:p>
        </w:tc>
        <w:tc>
          <w:tcPr>
            <w:tcW w:w="1241" w:type="dxa"/>
            <w:vAlign w:val="center"/>
          </w:tcPr>
          <w:p w14:paraId="06617A6C" w14:textId="019169E9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TAK</w:t>
            </w:r>
          </w:p>
        </w:tc>
      </w:tr>
      <w:tr w:rsidR="00090CBF" w:rsidRPr="00090CBF" w14:paraId="088ADF7A" w14:textId="77777777" w:rsidTr="00090CBF">
        <w:trPr>
          <w:trHeight w:val="170"/>
        </w:trPr>
        <w:tc>
          <w:tcPr>
            <w:tcW w:w="1701" w:type="dxa"/>
            <w:vMerge/>
            <w:vAlign w:val="center"/>
          </w:tcPr>
          <w:p w14:paraId="38792C97" w14:textId="5CFA99B5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</w:p>
        </w:tc>
        <w:tc>
          <w:tcPr>
            <w:tcW w:w="3828" w:type="dxa"/>
            <w:vAlign w:val="center"/>
          </w:tcPr>
          <w:p w14:paraId="1BB06BC2" w14:textId="0AF9C62D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Budynki nr 1 i 2 przy Placu Powstańców Wielkopolskich oraz nr 1 przy Pl. Studziennym objęte ochroną konserwatorską</w:t>
            </w:r>
          </w:p>
        </w:tc>
        <w:tc>
          <w:tcPr>
            <w:tcW w:w="2693" w:type="dxa"/>
            <w:vAlign w:val="center"/>
          </w:tcPr>
          <w:p w14:paraId="5A22AF37" w14:textId="4B392F54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Przebudowa uzgodniona z konserwatorem zabytków</w:t>
            </w:r>
          </w:p>
        </w:tc>
        <w:tc>
          <w:tcPr>
            <w:tcW w:w="1241" w:type="dxa"/>
            <w:vAlign w:val="center"/>
          </w:tcPr>
          <w:p w14:paraId="7FA8C497" w14:textId="48748F9E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TAK</w:t>
            </w:r>
          </w:p>
        </w:tc>
      </w:tr>
      <w:tr w:rsidR="00090CBF" w:rsidRPr="00090CBF" w14:paraId="3A8E2B66" w14:textId="77777777" w:rsidTr="00090CBF">
        <w:trPr>
          <w:trHeight w:val="170"/>
        </w:trPr>
        <w:tc>
          <w:tcPr>
            <w:tcW w:w="1701" w:type="dxa"/>
            <w:vMerge/>
            <w:vAlign w:val="center"/>
          </w:tcPr>
          <w:p w14:paraId="72068929" w14:textId="6381DEA8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</w:p>
        </w:tc>
        <w:tc>
          <w:tcPr>
            <w:tcW w:w="3828" w:type="dxa"/>
            <w:vAlign w:val="center"/>
          </w:tcPr>
          <w:p w14:paraId="7FC8E047" w14:textId="518DA34F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proofErr w:type="gramStart"/>
            <w:r w:rsidRPr="00090CBF">
              <w:rPr>
                <w:color w:val="auto"/>
                <w:sz w:val="16"/>
              </w:rPr>
              <w:t>pełne</w:t>
            </w:r>
            <w:proofErr w:type="gramEnd"/>
            <w:r w:rsidRPr="00090CBF">
              <w:rPr>
                <w:color w:val="auto"/>
                <w:sz w:val="16"/>
              </w:rPr>
              <w:t xml:space="preserve"> murowane do wysokości 1.80 </w:t>
            </w:r>
            <w:proofErr w:type="gramStart"/>
            <w:r w:rsidRPr="00090CBF">
              <w:rPr>
                <w:color w:val="auto"/>
                <w:sz w:val="16"/>
              </w:rPr>
              <w:t>m</w:t>
            </w:r>
            <w:proofErr w:type="gramEnd"/>
          </w:p>
        </w:tc>
        <w:tc>
          <w:tcPr>
            <w:tcW w:w="2693" w:type="dxa"/>
            <w:vAlign w:val="center"/>
          </w:tcPr>
          <w:p w14:paraId="585103B2" w14:textId="28A4C51D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Istniejące pełne bez zmian</w:t>
            </w:r>
          </w:p>
        </w:tc>
        <w:tc>
          <w:tcPr>
            <w:tcW w:w="1241" w:type="dxa"/>
            <w:vAlign w:val="center"/>
          </w:tcPr>
          <w:p w14:paraId="37079FE7" w14:textId="21E445DE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TAK</w:t>
            </w:r>
          </w:p>
        </w:tc>
      </w:tr>
      <w:tr w:rsidR="00090CBF" w:rsidRPr="00090CBF" w14:paraId="21F8331D" w14:textId="77777777" w:rsidTr="00090CBF">
        <w:trPr>
          <w:trHeight w:val="170"/>
        </w:trPr>
        <w:tc>
          <w:tcPr>
            <w:tcW w:w="1701" w:type="dxa"/>
            <w:vMerge/>
            <w:vAlign w:val="center"/>
          </w:tcPr>
          <w:p w14:paraId="426099B1" w14:textId="20B00048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</w:p>
        </w:tc>
        <w:tc>
          <w:tcPr>
            <w:tcW w:w="3828" w:type="dxa"/>
            <w:vAlign w:val="center"/>
          </w:tcPr>
          <w:p w14:paraId="0EF50028" w14:textId="70B1F114" w:rsidR="00090CBF" w:rsidRPr="00090CBF" w:rsidRDefault="00090CBF" w:rsidP="00090CBF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proofErr w:type="gramStart"/>
            <w:r w:rsidRPr="00090CBF">
              <w:rPr>
                <w:color w:val="auto"/>
                <w:sz w:val="16"/>
              </w:rPr>
              <w:t>dopuszcza</w:t>
            </w:r>
            <w:proofErr w:type="gramEnd"/>
            <w:r w:rsidRPr="00090CBF">
              <w:rPr>
                <w:color w:val="auto"/>
                <w:sz w:val="16"/>
              </w:rPr>
              <w:t xml:space="preserve"> się przekształcenie budynków jednorodzinnych w wielorodzinne</w:t>
            </w:r>
          </w:p>
        </w:tc>
        <w:tc>
          <w:tcPr>
            <w:tcW w:w="2693" w:type="dxa"/>
            <w:vAlign w:val="center"/>
          </w:tcPr>
          <w:p w14:paraId="6813C4BD" w14:textId="1AE04145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Budynki mieszkalne wielorodzinny z towarzyszącą zabudową gospodarczą</w:t>
            </w:r>
          </w:p>
        </w:tc>
        <w:tc>
          <w:tcPr>
            <w:tcW w:w="1241" w:type="dxa"/>
            <w:vAlign w:val="center"/>
          </w:tcPr>
          <w:p w14:paraId="596F6811" w14:textId="60D437FB" w:rsidR="00090CBF" w:rsidRPr="00090CBF" w:rsidRDefault="00090CBF" w:rsidP="00090CBF">
            <w:pPr>
              <w:spacing w:before="0" w:after="0"/>
              <w:ind w:left="0" w:firstLine="0"/>
              <w:jc w:val="center"/>
              <w:rPr>
                <w:color w:val="auto"/>
                <w:sz w:val="16"/>
              </w:rPr>
            </w:pPr>
            <w:r w:rsidRPr="00090CBF">
              <w:rPr>
                <w:color w:val="auto"/>
                <w:sz w:val="16"/>
              </w:rPr>
              <w:t>TAK</w:t>
            </w:r>
          </w:p>
        </w:tc>
      </w:tr>
    </w:tbl>
    <w:p w14:paraId="26F3BD92" w14:textId="7B62CC4B" w:rsidR="00D330AE" w:rsidRPr="00926DD6" w:rsidRDefault="00D330AE" w:rsidP="00583A1E">
      <w:pPr>
        <w:pStyle w:val="Nagwek2"/>
      </w:pPr>
      <w:bookmarkStart w:id="52" w:name="_Toc167972096"/>
      <w:r w:rsidRPr="00926DD6">
        <w:lastRenderedPageBreak/>
        <w:t>OCHRONA KONSERWATORSKA</w:t>
      </w:r>
      <w:bookmarkEnd w:id="52"/>
    </w:p>
    <w:p w14:paraId="20BC44D8" w14:textId="782C89D5" w:rsidR="00A45F9E" w:rsidRPr="00926DD6" w:rsidRDefault="00A45F9E" w:rsidP="006D790E">
      <w:pPr>
        <w:rPr>
          <w:rFonts w:eastAsia="Arial" w:cs="Arial"/>
          <w:color w:val="auto"/>
          <w:sz w:val="21"/>
          <w:szCs w:val="21"/>
        </w:rPr>
      </w:pPr>
      <w:r w:rsidRPr="00926DD6">
        <w:rPr>
          <w:rFonts w:eastAsia="Arial" w:cs="Arial"/>
          <w:color w:val="auto"/>
          <w:sz w:val="21"/>
          <w:szCs w:val="21"/>
        </w:rPr>
        <w:t>Budynek objęty ochroną konserwatorską.</w:t>
      </w:r>
      <w:r w:rsidR="00090CBF">
        <w:rPr>
          <w:rFonts w:eastAsia="Arial" w:cs="Arial"/>
          <w:color w:val="auto"/>
          <w:sz w:val="21"/>
          <w:szCs w:val="21"/>
        </w:rPr>
        <w:t xml:space="preserve"> Projekt uzgodniony z Wielkopolskim Wojewódzkim Konserwatorem Zabytków Wojewódzki Urząd Ochrony Zabytków w Poznaniu – delegatura w Pile – Uzgodnienie nr Pi-</w:t>
      </w:r>
      <w:proofErr w:type="spellStart"/>
      <w:r w:rsidR="00090CBF">
        <w:rPr>
          <w:rFonts w:eastAsia="Arial" w:cs="Arial"/>
          <w:color w:val="auto"/>
          <w:sz w:val="21"/>
          <w:szCs w:val="21"/>
        </w:rPr>
        <w:t>WN.5183.745.2.2024</w:t>
      </w:r>
      <w:proofErr w:type="spellEnd"/>
      <w:r w:rsidR="00090CBF">
        <w:rPr>
          <w:rFonts w:eastAsia="Arial" w:cs="Arial"/>
          <w:color w:val="auto"/>
          <w:sz w:val="21"/>
          <w:szCs w:val="21"/>
        </w:rPr>
        <w:t xml:space="preserve"> </w:t>
      </w:r>
      <w:proofErr w:type="gramStart"/>
      <w:r w:rsidR="00090CBF">
        <w:rPr>
          <w:rFonts w:eastAsia="Arial" w:cs="Arial"/>
          <w:color w:val="auto"/>
          <w:sz w:val="21"/>
          <w:szCs w:val="21"/>
        </w:rPr>
        <w:t>z</w:t>
      </w:r>
      <w:proofErr w:type="gramEnd"/>
      <w:r w:rsidR="00090CBF">
        <w:rPr>
          <w:rFonts w:eastAsia="Arial" w:cs="Arial"/>
          <w:color w:val="auto"/>
          <w:sz w:val="21"/>
          <w:szCs w:val="21"/>
        </w:rPr>
        <w:t xml:space="preserve"> dnia 26 kwietnia </w:t>
      </w:r>
      <w:proofErr w:type="spellStart"/>
      <w:r w:rsidR="00090CBF">
        <w:rPr>
          <w:rFonts w:eastAsia="Arial" w:cs="Arial"/>
          <w:color w:val="auto"/>
          <w:sz w:val="21"/>
          <w:szCs w:val="21"/>
        </w:rPr>
        <w:t>2024r</w:t>
      </w:r>
      <w:proofErr w:type="spellEnd"/>
      <w:r w:rsidR="00090CBF">
        <w:rPr>
          <w:rFonts w:eastAsia="Arial" w:cs="Arial"/>
          <w:color w:val="auto"/>
          <w:sz w:val="21"/>
          <w:szCs w:val="21"/>
        </w:rPr>
        <w:t>.</w:t>
      </w:r>
    </w:p>
    <w:p w14:paraId="2417DC8C" w14:textId="5FB09F0C" w:rsidR="00D330AE" w:rsidRPr="00926DD6" w:rsidRDefault="00D330AE" w:rsidP="00583A1E">
      <w:pPr>
        <w:pStyle w:val="Nagwek2"/>
      </w:pPr>
      <w:bookmarkStart w:id="53" w:name="_Toc167972097"/>
      <w:r w:rsidRPr="00926DD6">
        <w:t>EKSPLOATACJA GÓRNICZA</w:t>
      </w:r>
      <w:bookmarkEnd w:id="53"/>
    </w:p>
    <w:p w14:paraId="2F42B37C" w14:textId="77777777" w:rsidR="009136FE" w:rsidRPr="00926DD6" w:rsidRDefault="009070B6" w:rsidP="009136FE">
      <w:pPr>
        <w:rPr>
          <w:color w:val="auto"/>
        </w:rPr>
      </w:pPr>
      <w:r w:rsidRPr="00926DD6">
        <w:rPr>
          <w:color w:val="auto"/>
        </w:rPr>
        <w:t>Lokalizacja planowanej inwestycji leży poza granicami terenu górniczego. Nie określa się wpływu eksploatacji górniczej na projektowane obiekty.</w:t>
      </w:r>
    </w:p>
    <w:p w14:paraId="2A3B29FB" w14:textId="592662DC" w:rsidR="009136FE" w:rsidRPr="00926DD6" w:rsidRDefault="009136FE" w:rsidP="00583A1E">
      <w:pPr>
        <w:pStyle w:val="Nagwek2"/>
      </w:pPr>
      <w:bookmarkStart w:id="54" w:name="_Toc167972098"/>
      <w:r w:rsidRPr="00926DD6">
        <w:t>WYMAGANIA DOTYCZĄCE INTERESÓW OSÓB TRZECICH</w:t>
      </w:r>
      <w:bookmarkEnd w:id="54"/>
    </w:p>
    <w:p w14:paraId="29C6EFA8" w14:textId="0FD3F010" w:rsidR="009136FE" w:rsidRPr="00926DD6" w:rsidRDefault="009136FE" w:rsidP="003D4DD5">
      <w:pPr>
        <w:pStyle w:val="Akapitzlist"/>
        <w:numPr>
          <w:ilvl w:val="0"/>
          <w:numId w:val="2"/>
        </w:numPr>
        <w:rPr>
          <w:color w:val="auto"/>
        </w:rPr>
      </w:pPr>
      <w:r w:rsidRPr="00926DD6">
        <w:rPr>
          <w:color w:val="auto"/>
        </w:rPr>
        <w:t>Planowana inwestycja nie spowoduje uniemożliwienia lub ograniczenia obecnego i przyszłego sposobu zagospodarowania terenów sąsiednich, ani też nie narusza wymaganego poszanowania występujących w obszarze oddziaływania obiektu, uzasadnionych interesów osób trzecich, w tym zapewnienia dostępu do drogi publicznej.</w:t>
      </w:r>
    </w:p>
    <w:p w14:paraId="369E2483" w14:textId="74199ECB" w:rsidR="009136FE" w:rsidRPr="00926DD6" w:rsidRDefault="009136FE" w:rsidP="003D4DD5">
      <w:pPr>
        <w:pStyle w:val="Akapitzlist"/>
        <w:numPr>
          <w:ilvl w:val="0"/>
          <w:numId w:val="2"/>
        </w:numPr>
        <w:rPr>
          <w:color w:val="auto"/>
        </w:rPr>
      </w:pPr>
      <w:r w:rsidRPr="00926DD6">
        <w:rPr>
          <w:color w:val="auto"/>
        </w:rPr>
        <w:t xml:space="preserve">Projektowany zamiar budowlany nie powoduje konieczności objęcia sąsiedniej działki budowlanej obszarem oddziaływania w rozumieniu </w:t>
      </w:r>
      <w:proofErr w:type="gramStart"/>
      <w:r w:rsidRPr="00926DD6">
        <w:rPr>
          <w:color w:val="auto"/>
        </w:rPr>
        <w:t>art. 3,  pkt</w:t>
      </w:r>
      <w:proofErr w:type="gramEnd"/>
      <w:r w:rsidRPr="00926DD6">
        <w:rPr>
          <w:color w:val="auto"/>
        </w:rPr>
        <w:t xml:space="preserve"> 20 ustawy – Prawo budowlane.</w:t>
      </w:r>
    </w:p>
    <w:p w14:paraId="768C0C68" w14:textId="77777777" w:rsidR="009136FE" w:rsidRPr="00926DD6" w:rsidRDefault="009136FE" w:rsidP="003D4DD5">
      <w:pPr>
        <w:pStyle w:val="Akapitzlist"/>
        <w:numPr>
          <w:ilvl w:val="0"/>
          <w:numId w:val="2"/>
        </w:numPr>
        <w:rPr>
          <w:color w:val="auto"/>
        </w:rPr>
      </w:pPr>
      <w:r w:rsidRPr="00926DD6">
        <w:rPr>
          <w:color w:val="auto"/>
        </w:rPr>
        <w:t>Zrealizowanie inwestycji nie spowoduje immisji bezpośrednich polegających na celowym, bezpośrednim kierowaniu określonych substancji (wody, ścieków, pyłów) na inną nieruchomość za pomocą odpowiednich urządzeń (np. rowy, rury itp.).</w:t>
      </w:r>
    </w:p>
    <w:p w14:paraId="2420D8EB" w14:textId="7C391565" w:rsidR="009136FE" w:rsidRPr="00926DD6" w:rsidRDefault="009136FE" w:rsidP="003D4DD5">
      <w:pPr>
        <w:pStyle w:val="Akapitzlist"/>
        <w:numPr>
          <w:ilvl w:val="0"/>
          <w:numId w:val="2"/>
        </w:numPr>
        <w:rPr>
          <w:color w:val="auto"/>
        </w:rPr>
      </w:pPr>
      <w:r w:rsidRPr="00926DD6">
        <w:rPr>
          <w:color w:val="auto"/>
        </w:rPr>
        <w:t xml:space="preserve">Zrealizowanie projektowanych robót nie spowoduje zakłóceń w korzystaniu z </w:t>
      </w:r>
      <w:r w:rsidR="003D4DD5" w:rsidRPr="00926DD6">
        <w:rPr>
          <w:color w:val="auto"/>
        </w:rPr>
        <w:t>nieruchomości sąsiednich</w:t>
      </w:r>
      <w:r w:rsidRPr="00926DD6">
        <w:rPr>
          <w:color w:val="auto"/>
        </w:rPr>
        <w:t xml:space="preserve"> </w:t>
      </w:r>
      <w:r w:rsidR="003D4DD5" w:rsidRPr="00926DD6">
        <w:rPr>
          <w:color w:val="auto"/>
        </w:rPr>
        <w:t>ponad przeciętną miarę</w:t>
      </w:r>
      <w:r w:rsidRPr="00926DD6">
        <w:rPr>
          <w:color w:val="auto"/>
        </w:rPr>
        <w:t>, wynikającą ze społeczno-gospodarczego przeznaczenia nieruchomości i stosunków miejscowych.</w:t>
      </w:r>
    </w:p>
    <w:p w14:paraId="5F7E7A63" w14:textId="1529EEBE" w:rsidR="009136FE" w:rsidRPr="00926DD6" w:rsidRDefault="009136FE" w:rsidP="00583A1E">
      <w:pPr>
        <w:pStyle w:val="Nagwek2"/>
        <w:rPr>
          <w:szCs w:val="22"/>
        </w:rPr>
      </w:pPr>
      <w:bookmarkStart w:id="55" w:name="_Toc167972099"/>
      <w:r w:rsidRPr="00926DD6">
        <w:t>INFORMACJA I DANE O CHARAKTERZE I CECHACH ISTNIEJĄCYCH I PRZEWIDYWANYCH ZAGROŻEŃ DLA ŚRODOWISKA ORAZ HIGIENY I ZDROWIA UŻYTKOWNIKÓW PROJEKTOWANYCH OBIEKTÓW BUDOWLANYCH I ICH OTOCZENIA W ZAKRESIE ZGODNOŚCI Z PRZEPISAMI ODRĘBNYMI.</w:t>
      </w:r>
      <w:bookmarkEnd w:id="55"/>
      <w:r w:rsidRPr="00926DD6">
        <w:rPr>
          <w:szCs w:val="22"/>
        </w:rPr>
        <w:t xml:space="preserve"> </w:t>
      </w:r>
    </w:p>
    <w:p w14:paraId="122A198F" w14:textId="2B2A5166" w:rsidR="009136FE" w:rsidRPr="00926DD6" w:rsidRDefault="009136FE" w:rsidP="003D4DD5">
      <w:pPr>
        <w:pStyle w:val="Akapitzlist"/>
        <w:numPr>
          <w:ilvl w:val="0"/>
          <w:numId w:val="2"/>
        </w:numPr>
        <w:rPr>
          <w:color w:val="auto"/>
        </w:rPr>
      </w:pPr>
      <w:r w:rsidRPr="00926DD6">
        <w:rPr>
          <w:color w:val="auto"/>
        </w:rPr>
        <w:t>Przyjęte rozwiązania projektowe i planowany sposób użytkowania obiektu nie stwarzają zagrożeń dla środowiska oraz higieny i zdrowia użytkowników projektowanego obiektu budowlanego i jego otoczenia</w:t>
      </w:r>
    </w:p>
    <w:p w14:paraId="74234482" w14:textId="2DCE4BAA" w:rsidR="009136FE" w:rsidRPr="00926DD6" w:rsidRDefault="009136FE" w:rsidP="003D4DD5">
      <w:pPr>
        <w:pStyle w:val="Akapitzlist"/>
        <w:numPr>
          <w:ilvl w:val="0"/>
          <w:numId w:val="2"/>
        </w:numPr>
        <w:rPr>
          <w:color w:val="auto"/>
        </w:rPr>
      </w:pPr>
      <w:r w:rsidRPr="00926DD6">
        <w:rPr>
          <w:color w:val="auto"/>
        </w:rPr>
        <w:t>Ochrona przyrody:</w:t>
      </w:r>
    </w:p>
    <w:p w14:paraId="6F710521" w14:textId="31FE65EC" w:rsidR="009136FE" w:rsidRPr="00926DD6" w:rsidRDefault="009136FE" w:rsidP="003D4DD5">
      <w:pPr>
        <w:pStyle w:val="Akapitzlist"/>
        <w:numPr>
          <w:ilvl w:val="1"/>
          <w:numId w:val="2"/>
        </w:numPr>
        <w:rPr>
          <w:color w:val="auto"/>
        </w:rPr>
      </w:pPr>
      <w:r w:rsidRPr="00926DD6">
        <w:rPr>
          <w:color w:val="auto"/>
        </w:rPr>
        <w:t xml:space="preserve">Planowana inwestycja zlokalizowana jest poza terenami objętymi ochroną w trybie ustawy o ochronie </w:t>
      </w:r>
      <w:r w:rsidRPr="00926DD6">
        <w:rPr>
          <w:color w:val="auto"/>
        </w:rPr>
        <w:tab/>
        <w:t>przyrody. Inwestycja nie narusza równowagi przyrodniczej i nie utrudnia prowadzenia racjonalnej gospodarki zasobami środowiska.</w:t>
      </w:r>
    </w:p>
    <w:p w14:paraId="3F5A412D" w14:textId="77777777" w:rsidR="003D4DD5" w:rsidRPr="00926DD6" w:rsidRDefault="009136FE" w:rsidP="003D4DD5">
      <w:pPr>
        <w:pStyle w:val="Akapitzlist"/>
        <w:numPr>
          <w:ilvl w:val="1"/>
          <w:numId w:val="2"/>
        </w:numPr>
        <w:rPr>
          <w:color w:val="auto"/>
        </w:rPr>
      </w:pPr>
      <w:r w:rsidRPr="00926DD6">
        <w:rPr>
          <w:color w:val="auto"/>
        </w:rPr>
        <w:t>Wpływ obiektu budowlanego na istniejący drzewostan, powierz</w:t>
      </w:r>
      <w:r w:rsidR="003D4DD5" w:rsidRPr="00926DD6">
        <w:rPr>
          <w:color w:val="auto"/>
        </w:rPr>
        <w:t xml:space="preserve">chnię ziemi, w tym glebę, wody </w:t>
      </w:r>
      <w:r w:rsidRPr="00926DD6">
        <w:rPr>
          <w:color w:val="auto"/>
        </w:rPr>
        <w:t>powierzchniowe i podziemne:</w:t>
      </w:r>
      <w:r w:rsidR="003D4DD5" w:rsidRPr="00926DD6">
        <w:rPr>
          <w:color w:val="auto"/>
        </w:rPr>
        <w:t xml:space="preserve"> </w:t>
      </w:r>
    </w:p>
    <w:p w14:paraId="014A1998" w14:textId="3747A8F3" w:rsidR="009136FE" w:rsidRPr="00926DD6" w:rsidRDefault="003D4DD5" w:rsidP="003D4DD5">
      <w:pPr>
        <w:pStyle w:val="Akapitzlist"/>
        <w:numPr>
          <w:ilvl w:val="2"/>
          <w:numId w:val="2"/>
        </w:numPr>
        <w:rPr>
          <w:color w:val="auto"/>
        </w:rPr>
      </w:pPr>
      <w:r w:rsidRPr="00926DD6">
        <w:rPr>
          <w:color w:val="auto"/>
        </w:rPr>
        <w:t>Budynek</w:t>
      </w:r>
      <w:r w:rsidR="009136FE" w:rsidRPr="00926DD6">
        <w:rPr>
          <w:color w:val="auto"/>
        </w:rPr>
        <w:t xml:space="preserve"> oraz urządzenie z nim związane jest tak zaprojektowany, że nie stanowi </w:t>
      </w:r>
      <w:r w:rsidRPr="00926DD6">
        <w:rPr>
          <w:color w:val="auto"/>
        </w:rPr>
        <w:t>jakiegokolwiek zagrożenia</w:t>
      </w:r>
      <w:r w:rsidR="009136FE" w:rsidRPr="00926DD6">
        <w:rPr>
          <w:color w:val="auto"/>
        </w:rPr>
        <w:t xml:space="preserve"> dla istniejącego drzewostanu, powierzchni ziemi, w tym gleby, wód powierzchniowych i podziemnych.</w:t>
      </w:r>
    </w:p>
    <w:p w14:paraId="12C495D7" w14:textId="77777777" w:rsidR="009136FE" w:rsidRPr="00926DD6" w:rsidRDefault="009136FE" w:rsidP="003D4DD5">
      <w:pPr>
        <w:pStyle w:val="Akapitzlist"/>
        <w:numPr>
          <w:ilvl w:val="1"/>
          <w:numId w:val="2"/>
        </w:numPr>
        <w:rPr>
          <w:color w:val="auto"/>
        </w:rPr>
      </w:pPr>
      <w:r w:rsidRPr="00926DD6">
        <w:rPr>
          <w:color w:val="auto"/>
        </w:rPr>
        <w:t>Obiekt z projektowanym uzbrojeniem oraz przewidzianym sposobem użytkowania nie będzie negatywnie oddziaływał na środowisko.</w:t>
      </w:r>
    </w:p>
    <w:p w14:paraId="1AB526BC" w14:textId="48A386CF" w:rsidR="009136FE" w:rsidRPr="00926DD6" w:rsidRDefault="009136FE" w:rsidP="003D4DD5">
      <w:pPr>
        <w:pStyle w:val="Akapitzlist"/>
        <w:numPr>
          <w:ilvl w:val="0"/>
          <w:numId w:val="2"/>
        </w:numPr>
        <w:rPr>
          <w:color w:val="auto"/>
        </w:rPr>
      </w:pPr>
      <w:r w:rsidRPr="00926DD6">
        <w:rPr>
          <w:color w:val="auto"/>
        </w:rPr>
        <w:t xml:space="preserve">Dane odnośnie parametrów inwestycji pod katem kwalifikacji przedsięwzięć inwestycyjnych </w:t>
      </w:r>
      <w:r w:rsidRPr="00926DD6">
        <w:rPr>
          <w:color w:val="auto"/>
        </w:rPr>
        <w:tab/>
      </w:r>
      <w:r w:rsidR="003D4DD5" w:rsidRPr="00926DD6">
        <w:rPr>
          <w:color w:val="auto"/>
        </w:rPr>
        <w:t>wg Rozporządzenie</w:t>
      </w:r>
      <w:r w:rsidRPr="00926DD6">
        <w:rPr>
          <w:color w:val="auto"/>
        </w:rPr>
        <w:t xml:space="preserve"> Rady Ministrów z dnia 9 listopada 2010 r. w sprawie przedsięwzięć mogących znacząco oddziaływać na środowisko (tekst jednolity Dz.U. </w:t>
      </w:r>
      <w:proofErr w:type="gramStart"/>
      <w:r w:rsidRPr="00926DD6">
        <w:rPr>
          <w:color w:val="auto"/>
        </w:rPr>
        <w:t>z</w:t>
      </w:r>
      <w:proofErr w:type="gramEnd"/>
      <w:r w:rsidRPr="00926DD6">
        <w:rPr>
          <w:color w:val="auto"/>
        </w:rPr>
        <w:t xml:space="preserve"> 2019 r., poz. 1839) w sprawie przedsięwzięć mogących znacząco oddziaływać na środowisko.</w:t>
      </w:r>
    </w:p>
    <w:p w14:paraId="329BC02B" w14:textId="0B884B33" w:rsidR="009136FE" w:rsidRPr="00926DD6" w:rsidRDefault="009136FE" w:rsidP="003D4DD5">
      <w:pPr>
        <w:pStyle w:val="Akapitzlist"/>
        <w:numPr>
          <w:ilvl w:val="1"/>
          <w:numId w:val="2"/>
        </w:numPr>
        <w:rPr>
          <w:color w:val="auto"/>
        </w:rPr>
      </w:pPr>
      <w:r w:rsidRPr="00926DD6">
        <w:rPr>
          <w:color w:val="auto"/>
        </w:rPr>
        <w:t xml:space="preserve">Inwestycja nie kwalifikuje się do przypadków, w których dokonywane zmiany </w:t>
      </w:r>
      <w:r w:rsidR="003D4DD5" w:rsidRPr="00926DD6">
        <w:rPr>
          <w:color w:val="auto"/>
        </w:rPr>
        <w:t xml:space="preserve">w obiektach </w:t>
      </w:r>
      <w:r w:rsidRPr="00926DD6">
        <w:rPr>
          <w:color w:val="auto"/>
        </w:rPr>
        <w:t xml:space="preserve">są </w:t>
      </w:r>
      <w:r w:rsidR="003D4DD5" w:rsidRPr="00926DD6">
        <w:rPr>
          <w:color w:val="auto"/>
        </w:rPr>
        <w:t>kwalifikowane, jako</w:t>
      </w:r>
      <w:r w:rsidRPr="00926DD6">
        <w:rPr>
          <w:color w:val="auto"/>
        </w:rPr>
        <w:t xml:space="preserve"> przedsięwzięcia mogące</w:t>
      </w:r>
      <w:r w:rsidR="003D4DD5" w:rsidRPr="00926DD6">
        <w:rPr>
          <w:color w:val="auto"/>
        </w:rPr>
        <w:t xml:space="preserve"> zawsze znacząco oddziaływać na </w:t>
      </w:r>
      <w:r w:rsidRPr="00926DD6">
        <w:rPr>
          <w:color w:val="auto"/>
        </w:rPr>
        <w:t>środowisko wg wyżej wymienionego rozporządzenia</w:t>
      </w:r>
    </w:p>
    <w:p w14:paraId="1C2806DB" w14:textId="2319412A" w:rsidR="009136FE" w:rsidRPr="00926DD6" w:rsidRDefault="003D4DD5" w:rsidP="003D4DD5">
      <w:pPr>
        <w:pStyle w:val="Akapitzlist"/>
        <w:numPr>
          <w:ilvl w:val="1"/>
          <w:numId w:val="2"/>
        </w:numPr>
        <w:rPr>
          <w:color w:val="auto"/>
        </w:rPr>
      </w:pPr>
      <w:r w:rsidRPr="00926DD6">
        <w:rPr>
          <w:color w:val="auto"/>
        </w:rPr>
        <w:t>Inwestycja nie</w:t>
      </w:r>
      <w:r w:rsidR="009136FE" w:rsidRPr="00926DD6">
        <w:rPr>
          <w:color w:val="auto"/>
        </w:rPr>
        <w:t xml:space="preserve"> kwalifikuje się do przedsięwzięć</w:t>
      </w:r>
      <w:r w:rsidRPr="00926DD6">
        <w:rPr>
          <w:color w:val="auto"/>
        </w:rPr>
        <w:t xml:space="preserve"> mogących potencjalnie znacząco </w:t>
      </w:r>
      <w:r w:rsidR="009136FE" w:rsidRPr="00926DD6">
        <w:rPr>
          <w:color w:val="auto"/>
        </w:rPr>
        <w:t>oddziaływać na środowisko wg wyżej wymienionego rozporządzenia.</w:t>
      </w:r>
    </w:p>
    <w:p w14:paraId="2DD12977" w14:textId="77777777" w:rsidR="004A2233" w:rsidRDefault="004A2233">
      <w:pPr>
        <w:spacing w:before="0" w:after="0"/>
        <w:ind w:left="0" w:firstLine="0"/>
        <w:jc w:val="left"/>
        <w:rPr>
          <w:iCs/>
          <w:color w:val="auto"/>
          <w:sz w:val="22"/>
          <w:szCs w:val="20"/>
        </w:rPr>
      </w:pPr>
      <w:r>
        <w:br w:type="page"/>
      </w:r>
    </w:p>
    <w:p w14:paraId="5EDB3A3F" w14:textId="6D7EA01B" w:rsidR="009136FE" w:rsidRPr="00926DD6" w:rsidRDefault="003D4DD5" w:rsidP="00583A1E">
      <w:pPr>
        <w:pStyle w:val="Nagwek2"/>
      </w:pPr>
      <w:bookmarkStart w:id="56" w:name="_Toc167972100"/>
      <w:r w:rsidRPr="00926DD6">
        <w:lastRenderedPageBreak/>
        <w:t>INNE ODDZIAŁYWANIA NA ŚRODOWISKO ORAZ WPŁYW NA HIGIENĘ I ZDROWIE UŻYTKOWNIKÓW ISTNIEJĄCYCH OBIEKTÓW.</w:t>
      </w:r>
      <w:bookmarkEnd w:id="56"/>
    </w:p>
    <w:p w14:paraId="4ED2FA8C" w14:textId="77777777" w:rsidR="00712194" w:rsidRPr="00926DD6" w:rsidRDefault="00712194" w:rsidP="00712194">
      <w:pPr>
        <w:pStyle w:val="Akapitzlist"/>
        <w:numPr>
          <w:ilvl w:val="0"/>
          <w:numId w:val="2"/>
        </w:numPr>
        <w:rPr>
          <w:color w:val="auto"/>
        </w:rPr>
      </w:pPr>
      <w:r w:rsidRPr="00926DD6">
        <w:rPr>
          <w:color w:val="auto"/>
        </w:rPr>
        <w:t>Ścieki socjalno-bytowe; odprowadzenie do sieci kanalizacji sanitarnej za pośrednictwem istniejącego przyłącza i instalacji zewnętrznej, brak negatywnego wpływu na środowisko oraz na higienę i zdrowie użytkowników istniejących obiektów.</w:t>
      </w:r>
    </w:p>
    <w:p w14:paraId="0EE2A56E" w14:textId="77777777" w:rsidR="00712194" w:rsidRPr="00926DD6" w:rsidRDefault="00712194" w:rsidP="00712194">
      <w:pPr>
        <w:pStyle w:val="Akapitzlist"/>
        <w:numPr>
          <w:ilvl w:val="0"/>
          <w:numId w:val="2"/>
        </w:numPr>
        <w:rPr>
          <w:color w:val="auto"/>
        </w:rPr>
      </w:pPr>
      <w:r w:rsidRPr="00926DD6">
        <w:rPr>
          <w:color w:val="auto"/>
        </w:rPr>
        <w:t>Ścieki technologiczne – ścieki z kuchni, które po podczyszczeniu w separatorze tłuszczu zostaną odprowadzone do instalacji kanalizacji sanitarnej,</w:t>
      </w:r>
    </w:p>
    <w:p w14:paraId="27F114E6" w14:textId="77777777" w:rsidR="00712194" w:rsidRPr="00926DD6" w:rsidRDefault="00712194" w:rsidP="00712194">
      <w:pPr>
        <w:pStyle w:val="Akapitzlist"/>
        <w:numPr>
          <w:ilvl w:val="0"/>
          <w:numId w:val="2"/>
        </w:numPr>
        <w:rPr>
          <w:color w:val="auto"/>
        </w:rPr>
      </w:pPr>
      <w:r w:rsidRPr="00926DD6">
        <w:rPr>
          <w:color w:val="auto"/>
        </w:rPr>
        <w:t xml:space="preserve">Wody opadowe – nie wymagają podczyszczenia, </w:t>
      </w:r>
      <w:proofErr w:type="gramStart"/>
      <w:r w:rsidRPr="00926DD6">
        <w:rPr>
          <w:color w:val="auto"/>
        </w:rPr>
        <w:t>odprowadzenie  do</w:t>
      </w:r>
      <w:proofErr w:type="gramEnd"/>
      <w:r w:rsidRPr="00926DD6">
        <w:rPr>
          <w:color w:val="auto"/>
        </w:rPr>
        <w:t xml:space="preserve"> istniejącej kanalizacji deszczowej</w:t>
      </w:r>
    </w:p>
    <w:p w14:paraId="66BB8E46" w14:textId="77777777" w:rsidR="00712194" w:rsidRPr="00926DD6" w:rsidRDefault="00712194" w:rsidP="00712194">
      <w:pPr>
        <w:pStyle w:val="Akapitzlist"/>
        <w:numPr>
          <w:ilvl w:val="0"/>
          <w:numId w:val="2"/>
        </w:numPr>
        <w:rPr>
          <w:color w:val="auto"/>
        </w:rPr>
      </w:pPr>
      <w:r w:rsidRPr="00926DD6">
        <w:rPr>
          <w:color w:val="auto"/>
        </w:rPr>
        <w:t>Odpady stałe bytowe- gromadzone są w przystosowanych do tego pojemnikach i okresowo wywożone przez firmę specjalistyczną na wysypisko śmieci w ramach miejskiego - gminnego systemu odprowadzania odpadów oraz zgodnie z przepisami o odpadach, brak negatywnego wpływu na środowisko oraz na higienę i zdrowie użytkowników istniejących obiektów.</w:t>
      </w:r>
    </w:p>
    <w:p w14:paraId="444E01A6" w14:textId="77777777" w:rsidR="00712194" w:rsidRPr="00926DD6" w:rsidRDefault="00712194" w:rsidP="00712194">
      <w:pPr>
        <w:pStyle w:val="Akapitzlist"/>
        <w:numPr>
          <w:ilvl w:val="0"/>
          <w:numId w:val="2"/>
        </w:numPr>
        <w:rPr>
          <w:color w:val="auto"/>
        </w:rPr>
      </w:pPr>
      <w:r w:rsidRPr="00926DD6">
        <w:rPr>
          <w:color w:val="auto"/>
        </w:rPr>
        <w:t>Emisje substancji szkodliwych i inne np. hałas i promieniowanie elektroenergetyczne</w:t>
      </w:r>
    </w:p>
    <w:p w14:paraId="7FA21E8F" w14:textId="77777777" w:rsidR="00712194" w:rsidRPr="00926DD6" w:rsidRDefault="00712194" w:rsidP="00712194">
      <w:pPr>
        <w:pStyle w:val="Akapitzlist"/>
        <w:numPr>
          <w:ilvl w:val="1"/>
          <w:numId w:val="2"/>
        </w:numPr>
        <w:rPr>
          <w:color w:val="auto"/>
        </w:rPr>
      </w:pPr>
      <w:r w:rsidRPr="00926DD6">
        <w:rPr>
          <w:color w:val="auto"/>
        </w:rPr>
        <w:t>Hałas: emitowany hałas do środowiska nie przekroczy dopuszczalnych norm na terenach, dla, których poziom hałasu jest normowany jak i na terenach innych poza granicami własnymi</w:t>
      </w:r>
    </w:p>
    <w:p w14:paraId="097B4B50" w14:textId="77777777" w:rsidR="00712194" w:rsidRPr="00926DD6" w:rsidRDefault="00712194" w:rsidP="00712194">
      <w:pPr>
        <w:pStyle w:val="Akapitzlist"/>
        <w:numPr>
          <w:ilvl w:val="1"/>
          <w:numId w:val="2"/>
        </w:numPr>
        <w:rPr>
          <w:color w:val="auto"/>
        </w:rPr>
      </w:pPr>
      <w:r w:rsidRPr="00926DD6">
        <w:rPr>
          <w:color w:val="auto"/>
        </w:rPr>
        <w:t>Oddziaływania na powietrze: wyprowadzane do atmosfery pyły i gazy nie należą do substancji szkodliwych</w:t>
      </w:r>
    </w:p>
    <w:p w14:paraId="5A04FD2D" w14:textId="77777777" w:rsidR="00712194" w:rsidRDefault="00712194" w:rsidP="00712194">
      <w:pPr>
        <w:pStyle w:val="Akapitzlist"/>
        <w:numPr>
          <w:ilvl w:val="1"/>
          <w:numId w:val="2"/>
        </w:numPr>
        <w:rPr>
          <w:color w:val="auto"/>
        </w:rPr>
      </w:pPr>
      <w:r w:rsidRPr="00BF0578">
        <w:rPr>
          <w:color w:val="auto"/>
        </w:rPr>
        <w:t>Promieniowanie elektroenergetyczne; nie występuje</w:t>
      </w:r>
    </w:p>
    <w:p w14:paraId="2E520383" w14:textId="77777777" w:rsidR="004A2233" w:rsidRPr="004A2233" w:rsidRDefault="004A2233" w:rsidP="004A2233">
      <w:pPr>
        <w:rPr>
          <w:color w:val="auto"/>
        </w:rPr>
      </w:pPr>
    </w:p>
    <w:p w14:paraId="2D987104" w14:textId="47BCB983" w:rsidR="000B77D1" w:rsidRPr="00BF0578" w:rsidRDefault="000B77D1" w:rsidP="000B77D1">
      <w:pPr>
        <w:pStyle w:val="Nagwek1"/>
      </w:pPr>
      <w:bookmarkStart w:id="57" w:name="_Toc167972101"/>
      <w:r w:rsidRPr="00BF0578">
        <w:t>OCHRONA PRZECIWPOŻAROWA</w:t>
      </w:r>
      <w:bookmarkEnd w:id="57"/>
    </w:p>
    <w:p w14:paraId="6A1200CE" w14:textId="77777777" w:rsidR="00BF0578" w:rsidRPr="00BF0578" w:rsidRDefault="00BF0578" w:rsidP="00BF0578">
      <w:pPr>
        <w:pStyle w:val="Nagwek2"/>
        <w:tabs>
          <w:tab w:val="clear" w:pos="567"/>
          <w:tab w:val="num" w:pos="718"/>
          <w:tab w:val="num" w:pos="860"/>
        </w:tabs>
        <w:ind w:left="576" w:hanging="576"/>
      </w:pPr>
      <w:bookmarkStart w:id="58" w:name="_Toc157774919"/>
      <w:bookmarkStart w:id="59" w:name="_Toc167972102"/>
      <w:r w:rsidRPr="00BF0578">
        <w:t>DROGA POŻAROWA</w:t>
      </w:r>
      <w:bookmarkEnd w:id="58"/>
      <w:bookmarkEnd w:id="59"/>
    </w:p>
    <w:p w14:paraId="4FB5BCF2" w14:textId="77777777" w:rsidR="00BF0578" w:rsidRDefault="00BF0578" w:rsidP="00BF0578">
      <w:pPr>
        <w:rPr>
          <w:color w:val="auto"/>
        </w:rPr>
      </w:pPr>
      <w:r w:rsidRPr="00BF0578">
        <w:rPr>
          <w:color w:val="auto"/>
        </w:rPr>
        <w:t xml:space="preserve">Zgodnie z Rozporządzeniem Ministra Spraw Wewnętrznych i Administracji z dnia 24 lipca 2009 r. </w:t>
      </w:r>
      <w:r w:rsidRPr="00BF0578">
        <w:rPr>
          <w:color w:val="auto"/>
        </w:rPr>
        <w:br/>
        <w:t>w sprawie przeciwpo</w:t>
      </w:r>
      <w:r w:rsidRPr="00BF0578">
        <w:rPr>
          <w:rFonts w:hint="eastAsia"/>
          <w:color w:val="auto"/>
        </w:rPr>
        <w:t>ż</w:t>
      </w:r>
      <w:r w:rsidRPr="00BF0578">
        <w:rPr>
          <w:color w:val="auto"/>
        </w:rPr>
        <w:t xml:space="preserve">arowego zaopatrzenia w wódę oraz dróg pożarowych, obiekt objęty opracowaniem na podstawie §12.1 </w:t>
      </w:r>
      <w:proofErr w:type="gramStart"/>
      <w:r w:rsidRPr="00BF0578">
        <w:rPr>
          <w:color w:val="auto"/>
        </w:rPr>
        <w:t>nie</w:t>
      </w:r>
      <w:proofErr w:type="gramEnd"/>
      <w:r w:rsidRPr="00BF0578">
        <w:rPr>
          <w:color w:val="auto"/>
        </w:rPr>
        <w:t xml:space="preserve"> wymaga wykonania drugi pożarowej.  </w:t>
      </w:r>
    </w:p>
    <w:p w14:paraId="52BF129D" w14:textId="77777777" w:rsidR="004A2233" w:rsidRPr="00BF0578" w:rsidRDefault="004A2233" w:rsidP="00BF0578">
      <w:pPr>
        <w:rPr>
          <w:color w:val="auto"/>
        </w:rPr>
      </w:pPr>
    </w:p>
    <w:p w14:paraId="0A1E6F27" w14:textId="77777777" w:rsidR="00BF0578" w:rsidRPr="00BF0578" w:rsidRDefault="00BF0578" w:rsidP="00BF0578">
      <w:pPr>
        <w:pStyle w:val="Nagwek2"/>
        <w:tabs>
          <w:tab w:val="clear" w:pos="567"/>
          <w:tab w:val="num" w:pos="718"/>
        </w:tabs>
        <w:ind w:left="576" w:hanging="576"/>
      </w:pPr>
      <w:bookmarkStart w:id="60" w:name="_Toc157774920"/>
      <w:bookmarkStart w:id="61" w:name="_Toc167972103"/>
      <w:r w:rsidRPr="00BF0578">
        <w:t>ZEWNĘTRZNA INSTALACJA WODOCIĄGOWA PRZECIWPOŻAROWA</w:t>
      </w:r>
      <w:bookmarkEnd w:id="60"/>
      <w:bookmarkEnd w:id="61"/>
    </w:p>
    <w:p w14:paraId="4C9AD979" w14:textId="77777777" w:rsidR="00BF0578" w:rsidRDefault="00BF0578" w:rsidP="00BF0578">
      <w:pPr>
        <w:rPr>
          <w:color w:val="auto"/>
        </w:rPr>
      </w:pPr>
      <w:r w:rsidRPr="006341AF">
        <w:rPr>
          <w:color w:val="auto"/>
        </w:rPr>
        <w:t xml:space="preserve">Zgodnie z Rozporządzeniem Ministra Spraw Wewnętrznych i Administracji z dnia 24 lipca 2009 r. </w:t>
      </w:r>
      <w:r w:rsidRPr="006341AF">
        <w:rPr>
          <w:color w:val="auto"/>
        </w:rPr>
        <w:br/>
        <w:t>w sprawie przeciwpo</w:t>
      </w:r>
      <w:r w:rsidRPr="006341AF">
        <w:rPr>
          <w:rFonts w:hint="eastAsia"/>
          <w:color w:val="auto"/>
        </w:rPr>
        <w:t>ż</w:t>
      </w:r>
      <w:r w:rsidRPr="006341AF">
        <w:rPr>
          <w:color w:val="auto"/>
        </w:rPr>
        <w:t>arowego zaopatrzenia w wodę oraz dróg pożarowych, przedmiotowa inwestycja nie wymaga zewnętrznej instalacji wodociągowej przeciwpożarowej.</w:t>
      </w:r>
    </w:p>
    <w:p w14:paraId="0739F60B" w14:textId="77777777" w:rsidR="004A2233" w:rsidRPr="006341AF" w:rsidRDefault="004A2233" w:rsidP="00BF0578">
      <w:pPr>
        <w:rPr>
          <w:color w:val="auto"/>
        </w:rPr>
      </w:pPr>
    </w:p>
    <w:p w14:paraId="0C670F11" w14:textId="6BB216EB" w:rsidR="00D330AE" w:rsidRPr="00BF0578" w:rsidRDefault="000B77D1" w:rsidP="000B77D1">
      <w:pPr>
        <w:pStyle w:val="Nagwek1"/>
      </w:pPr>
      <w:bookmarkStart w:id="62" w:name="_Toc167972104"/>
      <w:r w:rsidRPr="00BF0578">
        <w:t>OBSZAR ODDZIAŁYWANIA OBIEKTU</w:t>
      </w:r>
      <w:bookmarkEnd w:id="62"/>
    </w:p>
    <w:p w14:paraId="68B9BDD0" w14:textId="7D879EBD" w:rsidR="00A24767" w:rsidRPr="00BF0578" w:rsidRDefault="00A24767" w:rsidP="00A24767">
      <w:pPr>
        <w:rPr>
          <w:color w:val="auto"/>
        </w:rPr>
      </w:pPr>
      <w:r w:rsidRPr="00BF0578">
        <w:rPr>
          <w:color w:val="auto"/>
        </w:rPr>
        <w:t xml:space="preserve">Na podstawie art. 20 ust. 1 pkt 1 lit. c) oraz art. 3 pkt 20), w związku z art. 28 ust. 2 ustawy </w:t>
      </w:r>
      <w:r w:rsidRPr="00BF0578">
        <w:rPr>
          <w:color w:val="auto"/>
        </w:rPr>
        <w:br/>
        <w:t>z 7 lipca 1994 r. – Prawo budowlane (</w:t>
      </w:r>
      <w:r w:rsidR="00B85642" w:rsidRPr="00BF0578">
        <w:rPr>
          <w:color w:val="auto"/>
        </w:rPr>
        <w:t xml:space="preserve">tekst jedn. </w:t>
      </w:r>
      <w:hyperlink r:id="rId12" w:history="1">
        <w:r w:rsidR="00CA288C" w:rsidRPr="00BF0578">
          <w:rPr>
            <w:color w:val="auto"/>
          </w:rPr>
          <w:t xml:space="preserve">Dz.U. 2021 </w:t>
        </w:r>
        <w:proofErr w:type="gramStart"/>
        <w:r w:rsidR="00CA288C" w:rsidRPr="00BF0578">
          <w:rPr>
            <w:color w:val="auto"/>
          </w:rPr>
          <w:t>poz</w:t>
        </w:r>
        <w:proofErr w:type="gramEnd"/>
        <w:r w:rsidR="00CA288C" w:rsidRPr="00BF0578">
          <w:rPr>
            <w:color w:val="auto"/>
          </w:rPr>
          <w:t xml:space="preserve">. </w:t>
        </w:r>
      </w:hyperlink>
      <w:r w:rsidR="00CA288C" w:rsidRPr="00BF0578">
        <w:rPr>
          <w:color w:val="auto"/>
        </w:rPr>
        <w:t>2351</w:t>
      </w:r>
      <w:hyperlink r:id="rId13" w:history="1"/>
      <w:r w:rsidR="00B85642" w:rsidRPr="00BF0578">
        <w:rPr>
          <w:color w:val="auto"/>
        </w:rPr>
        <w:t xml:space="preserve"> z późniejszymi zmianami</w:t>
      </w:r>
      <w:r w:rsidRPr="00BF0578">
        <w:rPr>
          <w:color w:val="auto"/>
        </w:rPr>
        <w:t>) oświadczam, że obszar oddziaływania obiektu mieści się na:</w:t>
      </w:r>
    </w:p>
    <w:p w14:paraId="58B7DE1D" w14:textId="079F25D3" w:rsidR="00BF0578" w:rsidRPr="00BF0578" w:rsidRDefault="00BE1DF1" w:rsidP="00BF0578">
      <w:pPr>
        <w:rPr>
          <w:color w:val="auto"/>
          <w:szCs w:val="20"/>
        </w:rPr>
      </w:pPr>
      <w:proofErr w:type="gramStart"/>
      <w:r w:rsidRPr="00BF0578">
        <w:rPr>
          <w:color w:val="auto"/>
        </w:rPr>
        <w:t>d</w:t>
      </w:r>
      <w:r w:rsidR="0070483D" w:rsidRPr="00BF0578">
        <w:rPr>
          <w:color w:val="auto"/>
        </w:rPr>
        <w:t>z</w:t>
      </w:r>
      <w:r w:rsidR="00A24767" w:rsidRPr="00BF0578">
        <w:rPr>
          <w:color w:val="auto"/>
        </w:rPr>
        <w:t>iał</w:t>
      </w:r>
      <w:r w:rsidR="00154A2F" w:rsidRPr="00BF0578">
        <w:rPr>
          <w:color w:val="auto"/>
        </w:rPr>
        <w:t>ce</w:t>
      </w:r>
      <w:proofErr w:type="gramEnd"/>
      <w:r w:rsidRPr="00BF0578">
        <w:rPr>
          <w:color w:val="auto"/>
        </w:rPr>
        <w:t xml:space="preserve"> </w:t>
      </w:r>
      <w:r w:rsidR="00A24767" w:rsidRPr="00BF0578">
        <w:rPr>
          <w:color w:val="auto"/>
        </w:rPr>
        <w:t>należącej do inwestora</w:t>
      </w:r>
      <w:r w:rsidR="00CA288C" w:rsidRPr="00BF0578">
        <w:rPr>
          <w:color w:val="auto"/>
        </w:rPr>
        <w:t xml:space="preserve"> o nr identyfikacyjnym</w:t>
      </w:r>
      <w:r w:rsidR="00154A2F" w:rsidRPr="00BF0578">
        <w:rPr>
          <w:color w:val="auto"/>
        </w:rPr>
        <w:t xml:space="preserve"> </w:t>
      </w:r>
      <w:r w:rsidR="00BF0578" w:rsidRPr="00BF0578">
        <w:rPr>
          <w:color w:val="auto"/>
          <w:szCs w:val="20"/>
        </w:rPr>
        <w:t xml:space="preserve">301909_4.0001.587/2 </w:t>
      </w:r>
      <w:proofErr w:type="gramStart"/>
      <w:r w:rsidR="007D5653" w:rsidRPr="00BF0578">
        <w:rPr>
          <w:color w:val="auto"/>
          <w:szCs w:val="20"/>
        </w:rPr>
        <w:t>położonej</w:t>
      </w:r>
      <w:proofErr w:type="gramEnd"/>
      <w:r w:rsidR="007D5653" w:rsidRPr="00BF0578">
        <w:rPr>
          <w:color w:val="auto"/>
          <w:szCs w:val="20"/>
        </w:rPr>
        <w:t xml:space="preserve"> </w:t>
      </w:r>
      <w:r w:rsidR="00BF0578" w:rsidRPr="00BF0578">
        <w:rPr>
          <w:color w:val="auto"/>
          <w:szCs w:val="20"/>
        </w:rPr>
        <w:t>przy Placu Powstańców Wielkopolskich 1, 89-320 Wysoka,</w:t>
      </w:r>
    </w:p>
    <w:p w14:paraId="746FDF12" w14:textId="77777777" w:rsidR="00A24767" w:rsidRPr="00BF0578" w:rsidRDefault="00A24767" w:rsidP="00A24767">
      <w:pPr>
        <w:rPr>
          <w:color w:val="auto"/>
        </w:rPr>
      </w:pPr>
      <w:r w:rsidRPr="00BF0578">
        <w:rPr>
          <w:color w:val="auto"/>
        </w:rPr>
        <w:t xml:space="preserve">Wyznaczenia obszaru oddziaływania obiektu dokonano w oparciu o art. 3 pkt 20 Prawa budowlanego, który stanowi, że przez obszar oddziaływania obiektu należy rozumieć teren wyznaczony w otoczeniu obiektu budowlanego na podstawie przepisów odrębnych, wprowadzających związane z tym obiektem ograniczenia w zagospodarowaniu tego terenu. Do przepisów odrębnych w rozumieniu art. 3 pkt 20 Prawa budowanego należy zaliczyć przepisy rozporządzeń wykonawczych, a zatem przepisy techniczno-budowlane (warunki techniczne, jakim powinny odpowiadać budynki i ich usytuowanie), ale także przepisy dotyczące między innymi ochrony przeciwpożarowej, prawa wodnego, ochrony środowiska, zagospodarowania przestrzennego, jak i przepisy prawa miejscowego, które w myśl art. 87 ust. 2 Konstytucji RP są źródłem powszechnie obowiązującego prawa na obszarze działania organów, które je ustanowiły. </w:t>
      </w:r>
    </w:p>
    <w:p w14:paraId="63BE1282" w14:textId="77777777" w:rsidR="00103363" w:rsidRPr="00BF0578" w:rsidRDefault="00103363" w:rsidP="00103363">
      <w:pPr>
        <w:spacing w:before="0"/>
        <w:rPr>
          <w:color w:val="auto"/>
        </w:rPr>
      </w:pPr>
      <w:r w:rsidRPr="00BF0578">
        <w:rPr>
          <w:color w:val="auto"/>
        </w:rPr>
        <w:t>Przepisy uwzględnione przy określaniu obszaru oddziaływania obiektu:</w:t>
      </w:r>
    </w:p>
    <w:p w14:paraId="5C5BB80D" w14:textId="5E6AC844" w:rsidR="00B85642" w:rsidRPr="00BF0578" w:rsidRDefault="00B85642" w:rsidP="00284DE3">
      <w:pPr>
        <w:pStyle w:val="Akapitzlist"/>
        <w:numPr>
          <w:ilvl w:val="0"/>
          <w:numId w:val="4"/>
        </w:numPr>
        <w:spacing w:before="0"/>
        <w:ind w:left="1701"/>
        <w:rPr>
          <w:color w:val="auto"/>
        </w:rPr>
      </w:pPr>
      <w:r w:rsidRPr="00BF0578">
        <w:rPr>
          <w:color w:val="auto"/>
        </w:rPr>
        <w:t>Rozporządzenie Ministra Infrastruktury z dnia 12 kwietnia 2002 r. w sprawie warunków technicznych, jakim powinny odpowiadać budynki i ich usytuowanie – tekst jedn.</w:t>
      </w:r>
      <w:r w:rsidR="00103363" w:rsidRPr="00BF0578">
        <w:rPr>
          <w:color w:val="auto"/>
        </w:rPr>
        <w:br/>
      </w:r>
      <w:r w:rsidRPr="00BF0578">
        <w:rPr>
          <w:color w:val="auto"/>
        </w:rPr>
        <w:t xml:space="preserve">Dz.U. 2019 </w:t>
      </w:r>
      <w:proofErr w:type="gramStart"/>
      <w:r w:rsidRPr="00BF0578">
        <w:rPr>
          <w:color w:val="auto"/>
        </w:rPr>
        <w:t>poz</w:t>
      </w:r>
      <w:proofErr w:type="gramEnd"/>
      <w:r w:rsidRPr="00BF0578">
        <w:rPr>
          <w:color w:val="auto"/>
        </w:rPr>
        <w:t>. 1065, z późniejszymi zmianami</w:t>
      </w:r>
      <w:r w:rsidR="00103363" w:rsidRPr="00BF0578">
        <w:rPr>
          <w:color w:val="auto"/>
        </w:rPr>
        <w:t>:</w:t>
      </w:r>
    </w:p>
    <w:p w14:paraId="3FF6A74B" w14:textId="77777777" w:rsidR="00103363" w:rsidRPr="00BF0578" w:rsidRDefault="00103363" w:rsidP="00284DE3">
      <w:pPr>
        <w:pStyle w:val="Akapitzlist"/>
        <w:numPr>
          <w:ilvl w:val="1"/>
          <w:numId w:val="4"/>
        </w:numPr>
        <w:spacing w:before="0"/>
        <w:ind w:left="1985"/>
        <w:rPr>
          <w:color w:val="auto"/>
        </w:rPr>
      </w:pPr>
      <w:r w:rsidRPr="00BF0578">
        <w:rPr>
          <w:color w:val="auto"/>
        </w:rPr>
        <w:lastRenderedPageBreak/>
        <w:t>§12 – zachowane wymagane odległości od granic działki;</w:t>
      </w:r>
    </w:p>
    <w:p w14:paraId="77F4B3F7" w14:textId="65D15DB6" w:rsidR="00103363" w:rsidRPr="00BF0578" w:rsidRDefault="00103363" w:rsidP="00284DE3">
      <w:pPr>
        <w:pStyle w:val="Akapitzlist"/>
        <w:numPr>
          <w:ilvl w:val="1"/>
          <w:numId w:val="4"/>
        </w:numPr>
        <w:spacing w:before="0"/>
        <w:ind w:left="1985"/>
        <w:rPr>
          <w:color w:val="auto"/>
        </w:rPr>
      </w:pPr>
      <w:r w:rsidRPr="00BF0578">
        <w:rPr>
          <w:color w:val="auto"/>
        </w:rPr>
        <w:t xml:space="preserve">§13 – zapewniono prawidłowe oświetlenie pomieszczeń w zabudowie projektowanej </w:t>
      </w:r>
      <w:r w:rsidRPr="00BF0578">
        <w:rPr>
          <w:color w:val="auto"/>
        </w:rPr>
        <w:br/>
        <w:t>i istniejącej.</w:t>
      </w:r>
    </w:p>
    <w:p w14:paraId="497A8E29" w14:textId="1A4509D8" w:rsidR="00103363" w:rsidRPr="00BF0578" w:rsidRDefault="00103363" w:rsidP="00284DE3">
      <w:pPr>
        <w:pStyle w:val="Akapitzlist"/>
        <w:numPr>
          <w:ilvl w:val="1"/>
          <w:numId w:val="4"/>
        </w:numPr>
        <w:spacing w:before="0"/>
        <w:ind w:left="1985"/>
        <w:rPr>
          <w:color w:val="auto"/>
        </w:rPr>
      </w:pPr>
      <w:r w:rsidRPr="00BF0578">
        <w:rPr>
          <w:color w:val="auto"/>
        </w:rPr>
        <w:t>§19 – zapewniono wymagane odległości miejsc postojowych od granic działki oraz zabudowy istniejącej i projektowanej.</w:t>
      </w:r>
    </w:p>
    <w:p w14:paraId="57602A20" w14:textId="2C04EA4E" w:rsidR="00103363" w:rsidRPr="00BF0578" w:rsidRDefault="00103363" w:rsidP="00284DE3">
      <w:pPr>
        <w:pStyle w:val="Akapitzlist"/>
        <w:numPr>
          <w:ilvl w:val="1"/>
          <w:numId w:val="4"/>
        </w:numPr>
        <w:spacing w:before="0"/>
        <w:ind w:left="1985"/>
        <w:rPr>
          <w:color w:val="auto"/>
        </w:rPr>
      </w:pPr>
      <w:r w:rsidRPr="00BF0578">
        <w:rPr>
          <w:color w:val="auto"/>
        </w:rPr>
        <w:t xml:space="preserve">§60 – zapewniono prawidłowe nasłonecznienie pomieszczeń w zabudowie istniejącej </w:t>
      </w:r>
      <w:r w:rsidRPr="00BF0578">
        <w:rPr>
          <w:color w:val="auto"/>
        </w:rPr>
        <w:br/>
        <w:t>i projektowanej.</w:t>
      </w:r>
    </w:p>
    <w:p w14:paraId="38E6959B" w14:textId="7FC966C6" w:rsidR="00103363" w:rsidRPr="00BF0578" w:rsidRDefault="00103363" w:rsidP="00284DE3">
      <w:pPr>
        <w:pStyle w:val="Akapitzlist"/>
        <w:numPr>
          <w:ilvl w:val="1"/>
          <w:numId w:val="4"/>
        </w:numPr>
        <w:spacing w:before="0"/>
        <w:ind w:left="1985"/>
        <w:rPr>
          <w:color w:val="auto"/>
        </w:rPr>
      </w:pPr>
      <w:r w:rsidRPr="00BF0578">
        <w:rPr>
          <w:color w:val="auto"/>
        </w:rPr>
        <w:t xml:space="preserve">§271-273 – zapewniono wymagane odległości zabudowy projektowanej od zabudowy istniejącej, zapewniono wymagane odległości budynku od granic działki. Projektowany budynek – </w:t>
      </w:r>
      <w:proofErr w:type="spellStart"/>
      <w:r w:rsidRPr="00BF0578">
        <w:rPr>
          <w:color w:val="auto"/>
        </w:rPr>
        <w:t>ZL</w:t>
      </w:r>
      <w:proofErr w:type="spellEnd"/>
      <w:r w:rsidRPr="00BF0578">
        <w:rPr>
          <w:color w:val="auto"/>
        </w:rPr>
        <w:t xml:space="preserve">, budynki na działkach sąsiednich – </w:t>
      </w:r>
      <w:proofErr w:type="spellStart"/>
      <w:r w:rsidRPr="00BF0578">
        <w:rPr>
          <w:color w:val="auto"/>
        </w:rPr>
        <w:t>ZL</w:t>
      </w:r>
      <w:proofErr w:type="spellEnd"/>
      <w:r w:rsidRPr="00BF0578">
        <w:rPr>
          <w:color w:val="auto"/>
        </w:rPr>
        <w:t xml:space="preserve"> – wymagana minimalna odległość między budynkami </w:t>
      </w:r>
      <w:proofErr w:type="spellStart"/>
      <w:r w:rsidRPr="00BF0578">
        <w:rPr>
          <w:color w:val="auto"/>
        </w:rPr>
        <w:t>ZL</w:t>
      </w:r>
      <w:proofErr w:type="spellEnd"/>
      <w:r w:rsidRPr="00BF0578">
        <w:rPr>
          <w:color w:val="auto"/>
        </w:rPr>
        <w:t xml:space="preserve"> wynosi </w:t>
      </w:r>
      <w:proofErr w:type="spellStart"/>
      <w:r w:rsidRPr="00BF0578">
        <w:rPr>
          <w:color w:val="auto"/>
        </w:rPr>
        <w:t>8m</w:t>
      </w:r>
      <w:proofErr w:type="spellEnd"/>
      <w:r w:rsidRPr="00BF0578">
        <w:rPr>
          <w:color w:val="auto"/>
        </w:rPr>
        <w:t xml:space="preserve"> – warunek spełniono.</w:t>
      </w:r>
    </w:p>
    <w:p w14:paraId="010627E4" w14:textId="77777777" w:rsidR="00103363" w:rsidRPr="00BF0578" w:rsidRDefault="00103363" w:rsidP="00284DE3">
      <w:pPr>
        <w:pStyle w:val="Akapitzlist"/>
        <w:numPr>
          <w:ilvl w:val="1"/>
          <w:numId w:val="4"/>
        </w:numPr>
        <w:spacing w:before="0"/>
        <w:ind w:left="1985"/>
        <w:rPr>
          <w:color w:val="auto"/>
        </w:rPr>
      </w:pPr>
      <w:r w:rsidRPr="00BF0578">
        <w:rPr>
          <w:color w:val="auto"/>
        </w:rPr>
        <w:t>§309 – budynek zaprojektowano tak, by nie wpływał negatywnie na otoczenie oraz zapewniając właściwe warunki higieniczno-sanitarne w projektowanym obiekcie.</w:t>
      </w:r>
    </w:p>
    <w:bookmarkEnd w:id="9"/>
    <w:p w14:paraId="07DB6439" w14:textId="77777777" w:rsidR="00D330AE" w:rsidRPr="00BF0578" w:rsidRDefault="00D330AE" w:rsidP="00BC42D2">
      <w:pPr>
        <w:rPr>
          <w:color w:val="auto"/>
        </w:rPr>
      </w:pPr>
    </w:p>
    <w:sectPr w:rsidR="00D330AE" w:rsidRPr="00BF0578" w:rsidSect="00CC1A1E">
      <w:headerReference w:type="default" r:id="rId14"/>
      <w:footerReference w:type="default" r:id="rId15"/>
      <w:pgSz w:w="11906" w:h="16838" w:code="9"/>
      <w:pgMar w:top="1134" w:right="567" w:bottom="1134" w:left="1134" w:header="278" w:footer="5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44EDE" w14:textId="77777777" w:rsidR="004A2233" w:rsidRDefault="004A2233">
      <w:r>
        <w:separator/>
      </w:r>
    </w:p>
  </w:endnote>
  <w:endnote w:type="continuationSeparator" w:id="0">
    <w:p w14:paraId="3CFD4B94" w14:textId="77777777" w:rsidR="004A2233" w:rsidRDefault="004A2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echnical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hruti">
    <w:panose1 w:val="02000500000000000000"/>
    <w:charset w:val="01"/>
    <w:family w:val="roman"/>
    <w:notTrueType/>
    <w:pitch w:val="variable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-34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923"/>
    </w:tblGrid>
    <w:tr w:rsidR="004A2233" w:rsidRPr="00C32256" w14:paraId="54F578BB" w14:textId="77777777" w:rsidTr="00C32256">
      <w:tc>
        <w:tcPr>
          <w:tcW w:w="9923" w:type="dxa"/>
          <w:vAlign w:val="center"/>
        </w:tcPr>
        <w:p w14:paraId="6F3C0DCD" w14:textId="77777777" w:rsidR="004A2233" w:rsidRPr="00C32256" w:rsidRDefault="004A2233" w:rsidP="00C32256">
          <w:pPr>
            <w:pStyle w:val="Stopka"/>
            <w:ind w:left="0" w:firstLine="0"/>
            <w:rPr>
              <w:b/>
              <w:i/>
              <w:sz w:val="2"/>
              <w:szCs w:val="2"/>
            </w:rPr>
          </w:pPr>
        </w:p>
        <w:p w14:paraId="6DEA6A1B" w14:textId="77777777" w:rsidR="004A2233" w:rsidRPr="00C32256" w:rsidRDefault="004A2233" w:rsidP="00F41742">
          <w:pPr>
            <w:pStyle w:val="Stopka"/>
            <w:ind w:left="0" w:firstLine="0"/>
            <w:jc w:val="center"/>
            <w:rPr>
              <w:b/>
              <w:i/>
              <w:sz w:val="2"/>
              <w:szCs w:val="2"/>
            </w:rPr>
          </w:pPr>
        </w:p>
      </w:tc>
    </w:tr>
  </w:tbl>
  <w:p w14:paraId="68257F90" w14:textId="77777777" w:rsidR="004A2233" w:rsidRPr="00F41742" w:rsidRDefault="004A2233" w:rsidP="00F41742">
    <w:pPr>
      <w:spacing w:before="0" w:after="0"/>
      <w:ind w:left="0"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D81C22" w14:textId="77777777" w:rsidR="004A2233" w:rsidRDefault="004A2233">
      <w:r>
        <w:separator/>
      </w:r>
    </w:p>
  </w:footnote>
  <w:footnote w:type="continuationSeparator" w:id="0">
    <w:p w14:paraId="1AB1BF96" w14:textId="77777777" w:rsidR="004A2233" w:rsidRDefault="004A22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12" w:space="0" w:color="auto"/>
      </w:tblBorders>
      <w:tblLook w:val="04A0" w:firstRow="1" w:lastRow="0" w:firstColumn="1" w:lastColumn="0" w:noHBand="0" w:noVBand="1"/>
    </w:tblPr>
    <w:tblGrid>
      <w:gridCol w:w="7939"/>
      <w:gridCol w:w="1915"/>
    </w:tblGrid>
    <w:tr w:rsidR="004A2233" w14:paraId="44EF5095" w14:textId="77777777" w:rsidTr="00373116">
      <w:tc>
        <w:tcPr>
          <w:tcW w:w="7940" w:type="dxa"/>
          <w:shd w:val="clear" w:color="auto" w:fill="auto"/>
        </w:tcPr>
        <w:p w14:paraId="03851AE4" w14:textId="77777777" w:rsidR="004A2233" w:rsidRPr="005A7476" w:rsidRDefault="004A2233" w:rsidP="00D66BF0">
          <w:pPr>
            <w:pStyle w:val="Nagwek"/>
            <w:tabs>
              <w:tab w:val="clear" w:pos="4536"/>
              <w:tab w:val="clear" w:pos="9072"/>
              <w:tab w:val="left" w:pos="2475"/>
            </w:tabs>
            <w:spacing w:before="0" w:after="0"/>
            <w:ind w:left="0"/>
            <w:jc w:val="center"/>
            <w:rPr>
              <w:b/>
              <w:szCs w:val="20"/>
            </w:rPr>
          </w:pPr>
        </w:p>
        <w:p w14:paraId="24654F55" w14:textId="77777777" w:rsidR="004A2233" w:rsidRPr="005A7476" w:rsidRDefault="004A2233" w:rsidP="00D66BF0">
          <w:pPr>
            <w:pStyle w:val="Nagwek"/>
            <w:tabs>
              <w:tab w:val="clear" w:pos="4536"/>
              <w:tab w:val="clear" w:pos="9072"/>
              <w:tab w:val="left" w:pos="2475"/>
            </w:tabs>
            <w:spacing w:before="0" w:after="0"/>
            <w:ind w:left="0"/>
            <w:jc w:val="center"/>
            <w:rPr>
              <w:b/>
              <w:szCs w:val="20"/>
            </w:rPr>
          </w:pPr>
          <w:r>
            <w:rPr>
              <w:b/>
              <w:szCs w:val="20"/>
            </w:rPr>
            <w:t>PROJEKT ZAGOSPODAROWANIA TERENU</w:t>
          </w:r>
        </w:p>
        <w:p w14:paraId="5DA133B0" w14:textId="77777777" w:rsidR="004A2233" w:rsidRPr="005A7476" w:rsidRDefault="004A2233" w:rsidP="00D66BF0">
          <w:pPr>
            <w:pStyle w:val="Nagwek"/>
            <w:tabs>
              <w:tab w:val="clear" w:pos="4536"/>
              <w:tab w:val="clear" w:pos="9072"/>
              <w:tab w:val="left" w:pos="2475"/>
            </w:tabs>
            <w:spacing w:before="0" w:after="0"/>
            <w:ind w:left="0"/>
            <w:jc w:val="center"/>
            <w:rPr>
              <w:szCs w:val="20"/>
            </w:rPr>
          </w:pPr>
        </w:p>
      </w:tc>
      <w:tc>
        <w:tcPr>
          <w:tcW w:w="1915" w:type="dxa"/>
          <w:shd w:val="clear" w:color="auto" w:fill="auto"/>
        </w:tcPr>
        <w:p w14:paraId="0C48CF8A" w14:textId="77777777" w:rsidR="004A2233" w:rsidRPr="005A7476" w:rsidRDefault="004A2233" w:rsidP="00D66BF0">
          <w:pPr>
            <w:pStyle w:val="Nagwek"/>
            <w:tabs>
              <w:tab w:val="clear" w:pos="4536"/>
              <w:tab w:val="clear" w:pos="9072"/>
              <w:tab w:val="left" w:pos="2475"/>
            </w:tabs>
            <w:spacing w:before="0" w:after="0"/>
            <w:ind w:left="0"/>
            <w:rPr>
              <w:b/>
              <w:szCs w:val="22"/>
            </w:rPr>
          </w:pPr>
        </w:p>
        <w:p w14:paraId="604EAA7C" w14:textId="77777777" w:rsidR="004A2233" w:rsidRPr="005A7476" w:rsidRDefault="004A2233" w:rsidP="00D66BF0">
          <w:pPr>
            <w:pStyle w:val="Nagwek"/>
            <w:tabs>
              <w:tab w:val="clear" w:pos="4536"/>
              <w:tab w:val="clear" w:pos="9072"/>
              <w:tab w:val="left" w:pos="2475"/>
            </w:tabs>
            <w:spacing w:before="0" w:after="0"/>
            <w:ind w:left="0"/>
            <w:jc w:val="center"/>
            <w:rPr>
              <w:szCs w:val="20"/>
            </w:rPr>
          </w:pPr>
          <w:r w:rsidRPr="005A7476">
            <w:rPr>
              <w:b/>
              <w:szCs w:val="22"/>
            </w:rPr>
            <w:t xml:space="preserve">STR. </w:t>
          </w:r>
          <w:r w:rsidRPr="005A7476">
            <w:rPr>
              <w:b/>
              <w:szCs w:val="22"/>
            </w:rPr>
            <w:fldChar w:fldCharType="begin"/>
          </w:r>
          <w:r w:rsidRPr="005A7476">
            <w:rPr>
              <w:b/>
              <w:szCs w:val="22"/>
            </w:rPr>
            <w:instrText xml:space="preserve"> PAGE    \* MERGEFORMAT </w:instrText>
          </w:r>
          <w:r w:rsidRPr="005A7476">
            <w:rPr>
              <w:b/>
              <w:szCs w:val="22"/>
            </w:rPr>
            <w:fldChar w:fldCharType="separate"/>
          </w:r>
          <w:r w:rsidR="002E30F1">
            <w:rPr>
              <w:b/>
              <w:noProof/>
              <w:szCs w:val="22"/>
            </w:rPr>
            <w:t>1</w:t>
          </w:r>
          <w:r w:rsidRPr="005A7476">
            <w:rPr>
              <w:b/>
              <w:szCs w:val="22"/>
            </w:rPr>
            <w:fldChar w:fldCharType="end"/>
          </w:r>
        </w:p>
      </w:tc>
    </w:tr>
  </w:tbl>
  <w:p w14:paraId="2BF32F6F" w14:textId="77777777" w:rsidR="004A2233" w:rsidRPr="00AD1715" w:rsidRDefault="004A2233" w:rsidP="00F41742">
    <w:pPr>
      <w:pStyle w:val="Nagwek"/>
      <w:tabs>
        <w:tab w:val="clear" w:pos="4536"/>
        <w:tab w:val="clear" w:pos="9072"/>
        <w:tab w:val="left" w:pos="2475"/>
      </w:tabs>
      <w:spacing w:before="0" w:after="0"/>
      <w:ind w:left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Outline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">
    <w:nsid w:val="00000005"/>
    <w:multiLevelType w:val="multilevel"/>
    <w:tmpl w:val="00000005"/>
    <w:name w:val="WW8Num2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>
    <w:nsid w:val="00000006"/>
    <w:multiLevelType w:val="multilevel"/>
    <w:tmpl w:val="00000006"/>
    <w:name w:val="WW8Num3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>
    <w:nsid w:val="00000007"/>
    <w:multiLevelType w:val="multilevel"/>
    <w:tmpl w:val="00000007"/>
    <w:name w:val="WW8Num4"/>
    <w:lvl w:ilvl="0">
      <w:start w:val="6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>
    <w:nsid w:val="00000008"/>
    <w:multiLevelType w:val="multilevel"/>
    <w:tmpl w:val="00000008"/>
    <w:name w:val="WW8Num5"/>
    <w:lvl w:ilvl="0">
      <w:start w:val="4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>
    <w:nsid w:val="0000000A"/>
    <w:multiLevelType w:val="multilevel"/>
    <w:tmpl w:val="0000000A"/>
    <w:name w:val="WW8Num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6">
    <w:nsid w:val="0000000C"/>
    <w:multiLevelType w:val="multilevel"/>
    <w:tmpl w:val="0000000C"/>
    <w:name w:val="WW8Num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7">
    <w:nsid w:val="0000000D"/>
    <w:multiLevelType w:val="multilevel"/>
    <w:tmpl w:val="0000000D"/>
    <w:name w:val="WW8Num9"/>
    <w:lvl w:ilvl="0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14"/>
    <w:multiLevelType w:val="multilevel"/>
    <w:tmpl w:val="00000014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15"/>
    <w:multiLevelType w:val="multilevel"/>
    <w:tmpl w:val="00000015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0">
    <w:nsid w:val="00000019"/>
    <w:multiLevelType w:val="multilevel"/>
    <w:tmpl w:val="00000019"/>
    <w:name w:val="WW8Num2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1A"/>
    <w:multiLevelType w:val="multilevel"/>
    <w:tmpl w:val="0000001A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1C"/>
    <w:multiLevelType w:val="multilevel"/>
    <w:tmpl w:val="0000001C"/>
    <w:name w:val="WW8Num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0000001D"/>
    <w:multiLevelType w:val="multilevel"/>
    <w:tmpl w:val="0000001D"/>
    <w:name w:val="WW8Num2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4">
    <w:nsid w:val="00000034"/>
    <w:multiLevelType w:val="multilevel"/>
    <w:tmpl w:val="00000034"/>
    <w:name w:val="WW8Num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5">
    <w:nsid w:val="00000039"/>
    <w:multiLevelType w:val="multilevel"/>
    <w:tmpl w:val="00000039"/>
    <w:name w:val="WW8Num2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6">
    <w:nsid w:val="0000003C"/>
    <w:multiLevelType w:val="multilevel"/>
    <w:tmpl w:val="0000003C"/>
    <w:name w:val="WW8Num5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7">
    <w:nsid w:val="0000003D"/>
    <w:multiLevelType w:val="multilevel"/>
    <w:tmpl w:val="0000003D"/>
    <w:name w:val="WW8Num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8">
    <w:nsid w:val="0000003E"/>
    <w:multiLevelType w:val="multilevel"/>
    <w:tmpl w:val="0000003E"/>
    <w:name w:val="WW8Num6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9">
    <w:nsid w:val="00000040"/>
    <w:multiLevelType w:val="multilevel"/>
    <w:tmpl w:val="00000040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0">
    <w:nsid w:val="00000041"/>
    <w:multiLevelType w:val="multilevel"/>
    <w:tmpl w:val="00000041"/>
    <w:name w:val="WW8Num63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1">
    <w:nsid w:val="00000042"/>
    <w:multiLevelType w:val="multilevel"/>
    <w:tmpl w:val="00000042"/>
    <w:name w:val="WW8Num6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2">
    <w:nsid w:val="00000043"/>
    <w:multiLevelType w:val="multilevel"/>
    <w:tmpl w:val="00000043"/>
    <w:name w:val="WW8Num6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3">
    <w:nsid w:val="00000044"/>
    <w:multiLevelType w:val="multilevel"/>
    <w:tmpl w:val="00000044"/>
    <w:name w:val="WW8Num67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4">
    <w:nsid w:val="00000045"/>
    <w:multiLevelType w:val="multilevel"/>
    <w:tmpl w:val="00000045"/>
    <w:name w:val="WW8Num6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5">
    <w:nsid w:val="00000046"/>
    <w:multiLevelType w:val="multilevel"/>
    <w:tmpl w:val="00000046"/>
    <w:name w:val="WW8Num6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6">
    <w:nsid w:val="00000047"/>
    <w:multiLevelType w:val="multilevel"/>
    <w:tmpl w:val="00000047"/>
    <w:name w:val="WW8Num7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7">
    <w:nsid w:val="00000048"/>
    <w:multiLevelType w:val="multilevel"/>
    <w:tmpl w:val="00000048"/>
    <w:name w:val="WW8Num7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8">
    <w:nsid w:val="00000049"/>
    <w:multiLevelType w:val="multilevel"/>
    <w:tmpl w:val="00000049"/>
    <w:name w:val="WW8Num7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9">
    <w:nsid w:val="0000004D"/>
    <w:multiLevelType w:val="multilevel"/>
    <w:tmpl w:val="0000004D"/>
    <w:name w:val="WW8Num73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10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44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04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520"/>
      </w:pPr>
    </w:lvl>
  </w:abstractNum>
  <w:abstractNum w:abstractNumId="30">
    <w:nsid w:val="00000050"/>
    <w:multiLevelType w:val="multilevel"/>
    <w:tmpl w:val="00000050"/>
    <w:name w:val="WW8Num7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1">
    <w:nsid w:val="00000054"/>
    <w:multiLevelType w:val="multilevel"/>
    <w:tmpl w:val="00000054"/>
    <w:name w:val="WW8Num8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2">
    <w:nsid w:val="00000059"/>
    <w:multiLevelType w:val="multilevel"/>
    <w:tmpl w:val="00000059"/>
    <w:name w:val="WW8Num8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3">
    <w:nsid w:val="0000005A"/>
    <w:multiLevelType w:val="multilevel"/>
    <w:tmpl w:val="0000005A"/>
    <w:name w:val="WW8Num8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4">
    <w:nsid w:val="0000005B"/>
    <w:multiLevelType w:val="multilevel"/>
    <w:tmpl w:val="0000005B"/>
    <w:name w:val="WW8Num9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5">
    <w:nsid w:val="0000005C"/>
    <w:multiLevelType w:val="multilevel"/>
    <w:tmpl w:val="0000005C"/>
    <w:name w:val="WW8Num9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6">
    <w:nsid w:val="00000068"/>
    <w:multiLevelType w:val="multilevel"/>
    <w:tmpl w:val="00000068"/>
    <w:name w:val="WW8Num9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7">
    <w:nsid w:val="0000006A"/>
    <w:multiLevelType w:val="multilevel"/>
    <w:tmpl w:val="0000006A"/>
    <w:name w:val="WWNum1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8">
    <w:nsid w:val="0000006B"/>
    <w:multiLevelType w:val="multilevel"/>
    <w:tmpl w:val="0000006B"/>
    <w:name w:val="WW8Num9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9">
    <w:nsid w:val="0000006C"/>
    <w:multiLevelType w:val="multilevel"/>
    <w:tmpl w:val="0000006C"/>
    <w:name w:val="WW8Num10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0">
    <w:nsid w:val="00000087"/>
    <w:multiLevelType w:val="multilevel"/>
    <w:tmpl w:val="00000087"/>
    <w:name w:val="WW8Num1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1">
    <w:nsid w:val="0000008D"/>
    <w:multiLevelType w:val="multilevel"/>
    <w:tmpl w:val="0000008D"/>
    <w:name w:val="WW8Num10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2">
    <w:nsid w:val="0000008E"/>
    <w:multiLevelType w:val="multilevel"/>
    <w:tmpl w:val="0000008E"/>
    <w:name w:val="WW8Num13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3">
    <w:nsid w:val="0000008F"/>
    <w:multiLevelType w:val="multilevel"/>
    <w:tmpl w:val="0000008F"/>
    <w:name w:val="WW8Num142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44">
    <w:nsid w:val="00000090"/>
    <w:multiLevelType w:val="multilevel"/>
    <w:tmpl w:val="00000090"/>
    <w:name w:val="WW8Num14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5">
    <w:nsid w:val="00000091"/>
    <w:multiLevelType w:val="multilevel"/>
    <w:tmpl w:val="00000091"/>
    <w:name w:val="WW8Num144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46">
    <w:nsid w:val="00000092"/>
    <w:multiLevelType w:val="multilevel"/>
    <w:tmpl w:val="00000092"/>
    <w:name w:val="WW8Num14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7">
    <w:nsid w:val="00000093"/>
    <w:multiLevelType w:val="multilevel"/>
    <w:tmpl w:val="00000093"/>
    <w:name w:val="WW8Num14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8">
    <w:nsid w:val="00000094"/>
    <w:multiLevelType w:val="multilevel"/>
    <w:tmpl w:val="00000094"/>
    <w:name w:val="WW8Num14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9">
    <w:nsid w:val="00000095"/>
    <w:multiLevelType w:val="multilevel"/>
    <w:tmpl w:val="00000095"/>
    <w:name w:val="WW8Num1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0">
    <w:nsid w:val="0000009D"/>
    <w:multiLevelType w:val="multilevel"/>
    <w:tmpl w:val="0000009D"/>
    <w:name w:val="WW8Num14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1">
    <w:nsid w:val="0000009E"/>
    <w:multiLevelType w:val="multilevel"/>
    <w:tmpl w:val="0000009E"/>
    <w:name w:val="WW8Num15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2">
    <w:nsid w:val="000000A2"/>
    <w:multiLevelType w:val="multilevel"/>
    <w:tmpl w:val="000000A2"/>
    <w:name w:val="WW8Num1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3">
    <w:nsid w:val="000000A3"/>
    <w:multiLevelType w:val="multilevel"/>
    <w:tmpl w:val="000000A3"/>
    <w:name w:val="WW8Num15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4">
    <w:nsid w:val="000000A4"/>
    <w:multiLevelType w:val="multilevel"/>
    <w:tmpl w:val="000000A4"/>
    <w:name w:val="WW8Num16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5">
    <w:nsid w:val="000000A5"/>
    <w:multiLevelType w:val="multilevel"/>
    <w:tmpl w:val="000000A5"/>
    <w:name w:val="WW8Num16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6">
    <w:nsid w:val="000000B0"/>
    <w:multiLevelType w:val="multilevel"/>
    <w:tmpl w:val="000000B0"/>
    <w:name w:val="WW8Num16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7">
    <w:nsid w:val="003E7A71"/>
    <w:multiLevelType w:val="hybridMultilevel"/>
    <w:tmpl w:val="587C07F8"/>
    <w:name w:val="WW8Num166"/>
    <w:lvl w:ilvl="0" w:tplc="7BEA555A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BEF2E274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2D16F2C0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3E860E7C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F86E2470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4B765F60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74B00896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A590F7F2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C2DA978C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58">
    <w:nsid w:val="00E02D80"/>
    <w:multiLevelType w:val="hybridMultilevel"/>
    <w:tmpl w:val="7D90856C"/>
    <w:name w:val="WW8Num177"/>
    <w:lvl w:ilvl="0" w:tplc="0EFAEBF8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818F786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8D9045C8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8864F28C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75420124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2C499DC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33C8780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B40478D6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3104CF36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59">
    <w:nsid w:val="0DEA7678"/>
    <w:multiLevelType w:val="hybridMultilevel"/>
    <w:tmpl w:val="34ACFFB8"/>
    <w:lvl w:ilvl="0" w:tplc="04150001">
      <w:start w:val="1"/>
      <w:numFmt w:val="bullet"/>
      <w:lvlText w:val=""/>
      <w:lvlJc w:val="left"/>
      <w:pPr>
        <w:ind w:left="20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07" w:hanging="360"/>
      </w:pPr>
      <w:rPr>
        <w:rFonts w:ascii="Wingdings" w:hAnsi="Wingdings" w:hint="default"/>
      </w:rPr>
    </w:lvl>
  </w:abstractNum>
  <w:abstractNum w:abstractNumId="60">
    <w:nsid w:val="11D70D7F"/>
    <w:multiLevelType w:val="hybridMultilevel"/>
    <w:tmpl w:val="43B858B2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1">
    <w:nsid w:val="1E7703F1"/>
    <w:multiLevelType w:val="hybridMultilevel"/>
    <w:tmpl w:val="DFB23C4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2">
    <w:nsid w:val="1FCB7896"/>
    <w:multiLevelType w:val="multilevel"/>
    <w:tmpl w:val="B52AB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27C60F44"/>
    <w:multiLevelType w:val="multilevel"/>
    <w:tmpl w:val="589E0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4">
    <w:nsid w:val="2CC83A0F"/>
    <w:multiLevelType w:val="multilevel"/>
    <w:tmpl w:val="31004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2E12342F"/>
    <w:multiLevelType w:val="multilevel"/>
    <w:tmpl w:val="963E3A58"/>
    <w:lvl w:ilvl="0">
      <w:start w:val="1"/>
      <w:numFmt w:val="decimal"/>
      <w:lvlText w:val="%1."/>
      <w:lvlJc w:val="left"/>
      <w:pPr>
        <w:ind w:left="567" w:hanging="567"/>
      </w:pPr>
      <w:rPr>
        <w:rFonts w:ascii="Arial" w:eastAsia="Calibri" w:hAnsi="Arial" w:cs="Arial" w:hint="default"/>
        <w:b/>
        <w:sz w:val="22"/>
        <w:szCs w:val="20"/>
      </w:rPr>
    </w:lvl>
    <w:lvl w:ilvl="1">
      <w:start w:val="1"/>
      <w:numFmt w:val="decimal"/>
      <w:isLgl/>
      <w:lvlText w:val="%1.%2."/>
      <w:lvlJc w:val="left"/>
      <w:pPr>
        <w:ind w:left="510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isLgl/>
      <w:lvlText w:val="%1.%2.%3."/>
      <w:lvlJc w:val="left"/>
      <w:pPr>
        <w:ind w:left="7372" w:hanging="28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66">
    <w:nsid w:val="2F7D014F"/>
    <w:multiLevelType w:val="hybridMultilevel"/>
    <w:tmpl w:val="082AA232"/>
    <w:lvl w:ilvl="0" w:tplc="2DAA40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09CA2AC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7">
    <w:nsid w:val="304B6E0D"/>
    <w:multiLevelType w:val="hybridMultilevel"/>
    <w:tmpl w:val="9800B804"/>
    <w:lvl w:ilvl="0" w:tplc="BCCA2AF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363E26D4"/>
    <w:multiLevelType w:val="hybridMultilevel"/>
    <w:tmpl w:val="A2B21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F5852A3"/>
    <w:multiLevelType w:val="multilevel"/>
    <w:tmpl w:val="E9FAD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445F3657"/>
    <w:multiLevelType w:val="hybridMultilevel"/>
    <w:tmpl w:val="C190382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1">
    <w:nsid w:val="457269AE"/>
    <w:multiLevelType w:val="hybridMultilevel"/>
    <w:tmpl w:val="F43C6730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>
    <w:nsid w:val="4D697392"/>
    <w:multiLevelType w:val="hybridMultilevel"/>
    <w:tmpl w:val="E1EEE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70470C9"/>
    <w:multiLevelType w:val="hybridMultilevel"/>
    <w:tmpl w:val="9D7E7166"/>
    <w:lvl w:ilvl="0" w:tplc="09EA9230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4">
    <w:nsid w:val="629367A4"/>
    <w:multiLevelType w:val="multilevel"/>
    <w:tmpl w:val="7DDA74E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>
    <w:nsid w:val="632C6DAD"/>
    <w:multiLevelType w:val="hybridMultilevel"/>
    <w:tmpl w:val="CA1AE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6593D78"/>
    <w:multiLevelType w:val="hybridMultilevel"/>
    <w:tmpl w:val="CE2AC05E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7">
    <w:nsid w:val="6F35205B"/>
    <w:multiLevelType w:val="hybridMultilevel"/>
    <w:tmpl w:val="306E7382"/>
    <w:lvl w:ilvl="0" w:tplc="F82401A8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1" w:tplc="E25A2A6A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2" w:tplc="B2A0365E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3" w:tplc="0ED45FD8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4" w:tplc="3C887AA4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5" w:tplc="616248E2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  <w:lvl w:ilvl="6" w:tplc="6FE2D188">
      <w:start w:val="1"/>
      <w:numFmt w:val="bullet"/>
      <w:lvlText w:val=""/>
      <w:lvlJc w:val="left"/>
      <w:pPr>
        <w:ind w:left="6959" w:hanging="360"/>
      </w:pPr>
      <w:rPr>
        <w:rFonts w:ascii="Symbol" w:hAnsi="Symbol" w:hint="default"/>
      </w:rPr>
    </w:lvl>
    <w:lvl w:ilvl="7" w:tplc="0BAC1A5A">
      <w:start w:val="1"/>
      <w:numFmt w:val="bullet"/>
      <w:lvlText w:val="o"/>
      <w:lvlJc w:val="left"/>
      <w:pPr>
        <w:ind w:left="7679" w:hanging="360"/>
      </w:pPr>
      <w:rPr>
        <w:rFonts w:ascii="Courier New" w:hAnsi="Courier New" w:cs="Courier New" w:hint="default"/>
      </w:rPr>
    </w:lvl>
    <w:lvl w:ilvl="8" w:tplc="361E8338" w:tentative="1">
      <w:start w:val="1"/>
      <w:numFmt w:val="bullet"/>
      <w:lvlText w:val=""/>
      <w:lvlJc w:val="left"/>
      <w:pPr>
        <w:ind w:left="8399" w:hanging="360"/>
      </w:pPr>
      <w:rPr>
        <w:rFonts w:ascii="Wingdings" w:hAnsi="Wingdings" w:hint="default"/>
      </w:rPr>
    </w:lvl>
  </w:abstractNum>
  <w:abstractNum w:abstractNumId="78">
    <w:nsid w:val="73CC2491"/>
    <w:multiLevelType w:val="hybridMultilevel"/>
    <w:tmpl w:val="1F44E336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9">
    <w:nsid w:val="787A2065"/>
    <w:multiLevelType w:val="hybridMultilevel"/>
    <w:tmpl w:val="1A14F432"/>
    <w:lvl w:ilvl="0" w:tplc="04150001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80">
    <w:nsid w:val="7B65217C"/>
    <w:multiLevelType w:val="hybridMultilevel"/>
    <w:tmpl w:val="A8F66E26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74"/>
  </w:num>
  <w:num w:numId="2">
    <w:abstractNumId w:val="67"/>
  </w:num>
  <w:num w:numId="3">
    <w:abstractNumId w:val="60"/>
  </w:num>
  <w:num w:numId="4">
    <w:abstractNumId w:val="72"/>
  </w:num>
  <w:num w:numId="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3"/>
  </w:num>
  <w:num w:numId="7">
    <w:abstractNumId w:val="63"/>
  </w:num>
  <w:num w:numId="8">
    <w:abstractNumId w:val="66"/>
  </w:num>
  <w:num w:numId="9">
    <w:abstractNumId w:val="76"/>
  </w:num>
  <w:num w:numId="10">
    <w:abstractNumId w:val="64"/>
  </w:num>
  <w:num w:numId="11">
    <w:abstractNumId w:val="62"/>
  </w:num>
  <w:num w:numId="12">
    <w:abstractNumId w:val="78"/>
  </w:num>
  <w:num w:numId="13">
    <w:abstractNumId w:val="70"/>
  </w:num>
  <w:num w:numId="14">
    <w:abstractNumId w:val="69"/>
  </w:num>
  <w:num w:numId="15">
    <w:abstractNumId w:val="77"/>
  </w:num>
  <w:num w:numId="16">
    <w:abstractNumId w:val="65"/>
  </w:num>
  <w:num w:numId="17">
    <w:abstractNumId w:val="59"/>
  </w:num>
  <w:num w:numId="18">
    <w:abstractNumId w:val="74"/>
  </w:num>
  <w:num w:numId="19">
    <w:abstractNumId w:val="79"/>
  </w:num>
  <w:num w:numId="20">
    <w:abstractNumId w:val="80"/>
  </w:num>
  <w:num w:numId="21">
    <w:abstractNumId w:val="75"/>
  </w:num>
  <w:num w:numId="22">
    <w:abstractNumId w:val="74"/>
  </w:num>
  <w:num w:numId="23">
    <w:abstractNumId w:val="74"/>
  </w:num>
  <w:num w:numId="24">
    <w:abstractNumId w:val="74"/>
  </w:num>
  <w:num w:numId="25">
    <w:abstractNumId w:val="74"/>
  </w:num>
  <w:num w:numId="26">
    <w:abstractNumId w:val="74"/>
  </w:num>
  <w:num w:numId="27">
    <w:abstractNumId w:val="74"/>
  </w:num>
  <w:num w:numId="28">
    <w:abstractNumId w:val="74"/>
  </w:num>
  <w:num w:numId="29">
    <w:abstractNumId w:val="71"/>
  </w:num>
  <w:num w:numId="30">
    <w:abstractNumId w:val="68"/>
  </w:num>
  <w:num w:numId="31">
    <w:abstractNumId w:val="61"/>
  </w:num>
  <w:num w:numId="32">
    <w:abstractNumId w:val="7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4B0"/>
    <w:rsid w:val="000004BD"/>
    <w:rsid w:val="0000061F"/>
    <w:rsid w:val="00000843"/>
    <w:rsid w:val="0000317F"/>
    <w:rsid w:val="00003332"/>
    <w:rsid w:val="0000499C"/>
    <w:rsid w:val="00004EC8"/>
    <w:rsid w:val="00006C41"/>
    <w:rsid w:val="000109C2"/>
    <w:rsid w:val="00010BF5"/>
    <w:rsid w:val="000115EE"/>
    <w:rsid w:val="00011A1C"/>
    <w:rsid w:val="00012767"/>
    <w:rsid w:val="00012DC2"/>
    <w:rsid w:val="00013A1C"/>
    <w:rsid w:val="000158DC"/>
    <w:rsid w:val="00015E5F"/>
    <w:rsid w:val="00017333"/>
    <w:rsid w:val="0001773A"/>
    <w:rsid w:val="00020291"/>
    <w:rsid w:val="000202F2"/>
    <w:rsid w:val="00021808"/>
    <w:rsid w:val="00021E74"/>
    <w:rsid w:val="0002211E"/>
    <w:rsid w:val="00022234"/>
    <w:rsid w:val="00023195"/>
    <w:rsid w:val="0002362D"/>
    <w:rsid w:val="0002469A"/>
    <w:rsid w:val="00024827"/>
    <w:rsid w:val="00024A42"/>
    <w:rsid w:val="00025188"/>
    <w:rsid w:val="00025AD4"/>
    <w:rsid w:val="00026868"/>
    <w:rsid w:val="00030295"/>
    <w:rsid w:val="00030856"/>
    <w:rsid w:val="00030F65"/>
    <w:rsid w:val="00031612"/>
    <w:rsid w:val="00031C02"/>
    <w:rsid w:val="00031FE9"/>
    <w:rsid w:val="00032D50"/>
    <w:rsid w:val="00032DB5"/>
    <w:rsid w:val="00033149"/>
    <w:rsid w:val="000357A0"/>
    <w:rsid w:val="00036565"/>
    <w:rsid w:val="00036E05"/>
    <w:rsid w:val="0003752B"/>
    <w:rsid w:val="00037AF1"/>
    <w:rsid w:val="00040304"/>
    <w:rsid w:val="00040EC3"/>
    <w:rsid w:val="00041089"/>
    <w:rsid w:val="00041CB8"/>
    <w:rsid w:val="0004229E"/>
    <w:rsid w:val="00042923"/>
    <w:rsid w:val="00042D1D"/>
    <w:rsid w:val="000436D2"/>
    <w:rsid w:val="00043D19"/>
    <w:rsid w:val="000442DC"/>
    <w:rsid w:val="00044579"/>
    <w:rsid w:val="0004476D"/>
    <w:rsid w:val="00044D44"/>
    <w:rsid w:val="00044F57"/>
    <w:rsid w:val="00045939"/>
    <w:rsid w:val="00045CF1"/>
    <w:rsid w:val="00046550"/>
    <w:rsid w:val="00046C7F"/>
    <w:rsid w:val="00047157"/>
    <w:rsid w:val="0004790E"/>
    <w:rsid w:val="000504C4"/>
    <w:rsid w:val="0005089B"/>
    <w:rsid w:val="00050C62"/>
    <w:rsid w:val="0005278B"/>
    <w:rsid w:val="00053219"/>
    <w:rsid w:val="000533C7"/>
    <w:rsid w:val="00053C60"/>
    <w:rsid w:val="00055152"/>
    <w:rsid w:val="00055303"/>
    <w:rsid w:val="0005532D"/>
    <w:rsid w:val="0005544D"/>
    <w:rsid w:val="00055453"/>
    <w:rsid w:val="000555B9"/>
    <w:rsid w:val="000570BD"/>
    <w:rsid w:val="0006048C"/>
    <w:rsid w:val="00060B5B"/>
    <w:rsid w:val="00060F1F"/>
    <w:rsid w:val="00061241"/>
    <w:rsid w:val="00061359"/>
    <w:rsid w:val="00061487"/>
    <w:rsid w:val="000629C2"/>
    <w:rsid w:val="0006325B"/>
    <w:rsid w:val="00063A46"/>
    <w:rsid w:val="00063D69"/>
    <w:rsid w:val="00064690"/>
    <w:rsid w:val="00064AB1"/>
    <w:rsid w:val="00064D06"/>
    <w:rsid w:val="00065BFE"/>
    <w:rsid w:val="000662AA"/>
    <w:rsid w:val="000662EE"/>
    <w:rsid w:val="0006747B"/>
    <w:rsid w:val="0007088F"/>
    <w:rsid w:val="00070D8F"/>
    <w:rsid w:val="00071673"/>
    <w:rsid w:val="000725F5"/>
    <w:rsid w:val="00072FBD"/>
    <w:rsid w:val="0007490A"/>
    <w:rsid w:val="00075448"/>
    <w:rsid w:val="00075A18"/>
    <w:rsid w:val="00076A27"/>
    <w:rsid w:val="0007753E"/>
    <w:rsid w:val="000807F5"/>
    <w:rsid w:val="000813A9"/>
    <w:rsid w:val="0008140E"/>
    <w:rsid w:val="000818F9"/>
    <w:rsid w:val="00081B5B"/>
    <w:rsid w:val="000826E7"/>
    <w:rsid w:val="000832A1"/>
    <w:rsid w:val="000833AF"/>
    <w:rsid w:val="00083B8F"/>
    <w:rsid w:val="00084EB3"/>
    <w:rsid w:val="000855AB"/>
    <w:rsid w:val="000866B3"/>
    <w:rsid w:val="00086AED"/>
    <w:rsid w:val="00086B64"/>
    <w:rsid w:val="000901A1"/>
    <w:rsid w:val="0009020B"/>
    <w:rsid w:val="00090BE3"/>
    <w:rsid w:val="00090CBF"/>
    <w:rsid w:val="00091601"/>
    <w:rsid w:val="0009328B"/>
    <w:rsid w:val="000945A2"/>
    <w:rsid w:val="00095C54"/>
    <w:rsid w:val="0009631E"/>
    <w:rsid w:val="000969C2"/>
    <w:rsid w:val="00096CE7"/>
    <w:rsid w:val="0009755F"/>
    <w:rsid w:val="00097572"/>
    <w:rsid w:val="000A0AD5"/>
    <w:rsid w:val="000A16F8"/>
    <w:rsid w:val="000A3106"/>
    <w:rsid w:val="000A4170"/>
    <w:rsid w:val="000A5038"/>
    <w:rsid w:val="000A6029"/>
    <w:rsid w:val="000A6BEF"/>
    <w:rsid w:val="000A6CFA"/>
    <w:rsid w:val="000B0106"/>
    <w:rsid w:val="000B02AC"/>
    <w:rsid w:val="000B05C1"/>
    <w:rsid w:val="000B080F"/>
    <w:rsid w:val="000B37C9"/>
    <w:rsid w:val="000B4F04"/>
    <w:rsid w:val="000B59BF"/>
    <w:rsid w:val="000B63C5"/>
    <w:rsid w:val="000B6AAB"/>
    <w:rsid w:val="000B7195"/>
    <w:rsid w:val="000B7308"/>
    <w:rsid w:val="000B77D1"/>
    <w:rsid w:val="000B7C66"/>
    <w:rsid w:val="000C0652"/>
    <w:rsid w:val="000C0748"/>
    <w:rsid w:val="000C0BE4"/>
    <w:rsid w:val="000C14DB"/>
    <w:rsid w:val="000C15B7"/>
    <w:rsid w:val="000C1CE2"/>
    <w:rsid w:val="000C2F1A"/>
    <w:rsid w:val="000C3B3E"/>
    <w:rsid w:val="000C3C68"/>
    <w:rsid w:val="000C40AA"/>
    <w:rsid w:val="000C47F0"/>
    <w:rsid w:val="000C4895"/>
    <w:rsid w:val="000C5284"/>
    <w:rsid w:val="000C5BD9"/>
    <w:rsid w:val="000C5DA4"/>
    <w:rsid w:val="000C69D6"/>
    <w:rsid w:val="000C7598"/>
    <w:rsid w:val="000C7945"/>
    <w:rsid w:val="000C7F81"/>
    <w:rsid w:val="000D05E4"/>
    <w:rsid w:val="000D1916"/>
    <w:rsid w:val="000D2CF3"/>
    <w:rsid w:val="000D3BC9"/>
    <w:rsid w:val="000D3E7A"/>
    <w:rsid w:val="000D4F41"/>
    <w:rsid w:val="000D51B0"/>
    <w:rsid w:val="000D6A1B"/>
    <w:rsid w:val="000D7A8B"/>
    <w:rsid w:val="000E08AA"/>
    <w:rsid w:val="000E0DC1"/>
    <w:rsid w:val="000E0F8B"/>
    <w:rsid w:val="000E1427"/>
    <w:rsid w:val="000E1513"/>
    <w:rsid w:val="000E15A4"/>
    <w:rsid w:val="000E3076"/>
    <w:rsid w:val="000E3661"/>
    <w:rsid w:val="000E3BFD"/>
    <w:rsid w:val="000E3DD5"/>
    <w:rsid w:val="000E4784"/>
    <w:rsid w:val="000E4E46"/>
    <w:rsid w:val="000E5ECB"/>
    <w:rsid w:val="000E69D1"/>
    <w:rsid w:val="000E70F4"/>
    <w:rsid w:val="000E76B5"/>
    <w:rsid w:val="000E7C21"/>
    <w:rsid w:val="000F0E01"/>
    <w:rsid w:val="000F0F09"/>
    <w:rsid w:val="000F2ABC"/>
    <w:rsid w:val="000F43AA"/>
    <w:rsid w:val="000F5108"/>
    <w:rsid w:val="000F5971"/>
    <w:rsid w:val="000F5DC7"/>
    <w:rsid w:val="000F64B1"/>
    <w:rsid w:val="000F6A0A"/>
    <w:rsid w:val="000F6AC4"/>
    <w:rsid w:val="000F7553"/>
    <w:rsid w:val="000F7712"/>
    <w:rsid w:val="000F78FD"/>
    <w:rsid w:val="001003CF"/>
    <w:rsid w:val="0010041D"/>
    <w:rsid w:val="001013F5"/>
    <w:rsid w:val="00102612"/>
    <w:rsid w:val="00103363"/>
    <w:rsid w:val="0010373A"/>
    <w:rsid w:val="0010529F"/>
    <w:rsid w:val="001053FE"/>
    <w:rsid w:val="00105B52"/>
    <w:rsid w:val="00106225"/>
    <w:rsid w:val="00106AEA"/>
    <w:rsid w:val="00107252"/>
    <w:rsid w:val="0010774B"/>
    <w:rsid w:val="00107D7C"/>
    <w:rsid w:val="00107F16"/>
    <w:rsid w:val="001109AC"/>
    <w:rsid w:val="00110E95"/>
    <w:rsid w:val="001120C2"/>
    <w:rsid w:val="0011243B"/>
    <w:rsid w:val="00112A4F"/>
    <w:rsid w:val="00112B28"/>
    <w:rsid w:val="00112EF5"/>
    <w:rsid w:val="0011339A"/>
    <w:rsid w:val="00113875"/>
    <w:rsid w:val="00113C9B"/>
    <w:rsid w:val="00114103"/>
    <w:rsid w:val="001144C9"/>
    <w:rsid w:val="00114FA1"/>
    <w:rsid w:val="00114FBB"/>
    <w:rsid w:val="00115992"/>
    <w:rsid w:val="00116265"/>
    <w:rsid w:val="00116300"/>
    <w:rsid w:val="0011793E"/>
    <w:rsid w:val="00120D77"/>
    <w:rsid w:val="00120DBF"/>
    <w:rsid w:val="00121D84"/>
    <w:rsid w:val="00122D4C"/>
    <w:rsid w:val="00122F72"/>
    <w:rsid w:val="00123FF1"/>
    <w:rsid w:val="00124268"/>
    <w:rsid w:val="0012454F"/>
    <w:rsid w:val="00124BAE"/>
    <w:rsid w:val="00125B36"/>
    <w:rsid w:val="00125EEA"/>
    <w:rsid w:val="001260BD"/>
    <w:rsid w:val="001260D1"/>
    <w:rsid w:val="00126C80"/>
    <w:rsid w:val="00126F84"/>
    <w:rsid w:val="00127578"/>
    <w:rsid w:val="0012776A"/>
    <w:rsid w:val="00127A44"/>
    <w:rsid w:val="00131588"/>
    <w:rsid w:val="00131A56"/>
    <w:rsid w:val="00131F9E"/>
    <w:rsid w:val="001321D4"/>
    <w:rsid w:val="001333B3"/>
    <w:rsid w:val="00133630"/>
    <w:rsid w:val="00133CCC"/>
    <w:rsid w:val="00133F35"/>
    <w:rsid w:val="001343F8"/>
    <w:rsid w:val="00134AEF"/>
    <w:rsid w:val="00134EA0"/>
    <w:rsid w:val="0013515A"/>
    <w:rsid w:val="001352F4"/>
    <w:rsid w:val="00136736"/>
    <w:rsid w:val="001371CE"/>
    <w:rsid w:val="001372F1"/>
    <w:rsid w:val="00137410"/>
    <w:rsid w:val="00140849"/>
    <w:rsid w:val="001408C4"/>
    <w:rsid w:val="001410D8"/>
    <w:rsid w:val="00141366"/>
    <w:rsid w:val="001419C1"/>
    <w:rsid w:val="00141A80"/>
    <w:rsid w:val="00141B1B"/>
    <w:rsid w:val="00141CC1"/>
    <w:rsid w:val="00142DD3"/>
    <w:rsid w:val="00143A11"/>
    <w:rsid w:val="00143A37"/>
    <w:rsid w:val="00145237"/>
    <w:rsid w:val="00145889"/>
    <w:rsid w:val="00145910"/>
    <w:rsid w:val="00145F13"/>
    <w:rsid w:val="00146C4A"/>
    <w:rsid w:val="00147853"/>
    <w:rsid w:val="00151252"/>
    <w:rsid w:val="0015164F"/>
    <w:rsid w:val="00151901"/>
    <w:rsid w:val="00153B62"/>
    <w:rsid w:val="00154A2F"/>
    <w:rsid w:val="001553D7"/>
    <w:rsid w:val="00155C39"/>
    <w:rsid w:val="00156502"/>
    <w:rsid w:val="001567E0"/>
    <w:rsid w:val="0015748F"/>
    <w:rsid w:val="0015784A"/>
    <w:rsid w:val="001610D6"/>
    <w:rsid w:val="00161A61"/>
    <w:rsid w:val="00162F76"/>
    <w:rsid w:val="00163649"/>
    <w:rsid w:val="00163726"/>
    <w:rsid w:val="00163806"/>
    <w:rsid w:val="001641AC"/>
    <w:rsid w:val="001651ED"/>
    <w:rsid w:val="00165FB1"/>
    <w:rsid w:val="00166007"/>
    <w:rsid w:val="001663DB"/>
    <w:rsid w:val="00166B01"/>
    <w:rsid w:val="00166F73"/>
    <w:rsid w:val="001706CE"/>
    <w:rsid w:val="001720B8"/>
    <w:rsid w:val="00172340"/>
    <w:rsid w:val="00173A6D"/>
    <w:rsid w:val="00173AEF"/>
    <w:rsid w:val="001747A7"/>
    <w:rsid w:val="001754D6"/>
    <w:rsid w:val="0017597A"/>
    <w:rsid w:val="00175B1B"/>
    <w:rsid w:val="00177013"/>
    <w:rsid w:val="0017720F"/>
    <w:rsid w:val="00180714"/>
    <w:rsid w:val="00180B8E"/>
    <w:rsid w:val="00180E97"/>
    <w:rsid w:val="00181840"/>
    <w:rsid w:val="00181D98"/>
    <w:rsid w:val="00181F44"/>
    <w:rsid w:val="00182349"/>
    <w:rsid w:val="00183C4B"/>
    <w:rsid w:val="00184096"/>
    <w:rsid w:val="00184438"/>
    <w:rsid w:val="00184933"/>
    <w:rsid w:val="0018599E"/>
    <w:rsid w:val="00186215"/>
    <w:rsid w:val="00187015"/>
    <w:rsid w:val="0018702F"/>
    <w:rsid w:val="00187A54"/>
    <w:rsid w:val="001902E6"/>
    <w:rsid w:val="00190623"/>
    <w:rsid w:val="00191368"/>
    <w:rsid w:val="00192C28"/>
    <w:rsid w:val="00193A2E"/>
    <w:rsid w:val="00193FB1"/>
    <w:rsid w:val="00195102"/>
    <w:rsid w:val="001956A3"/>
    <w:rsid w:val="00196849"/>
    <w:rsid w:val="00196EBC"/>
    <w:rsid w:val="0019718B"/>
    <w:rsid w:val="0019726E"/>
    <w:rsid w:val="00197A16"/>
    <w:rsid w:val="00197DB6"/>
    <w:rsid w:val="001A1099"/>
    <w:rsid w:val="001A194F"/>
    <w:rsid w:val="001A1EF8"/>
    <w:rsid w:val="001A2015"/>
    <w:rsid w:val="001A21C0"/>
    <w:rsid w:val="001A283E"/>
    <w:rsid w:val="001A378F"/>
    <w:rsid w:val="001A3BEC"/>
    <w:rsid w:val="001A7178"/>
    <w:rsid w:val="001A7947"/>
    <w:rsid w:val="001B10C3"/>
    <w:rsid w:val="001B18A0"/>
    <w:rsid w:val="001B1DF4"/>
    <w:rsid w:val="001B1ECA"/>
    <w:rsid w:val="001B20BB"/>
    <w:rsid w:val="001B22F4"/>
    <w:rsid w:val="001B252A"/>
    <w:rsid w:val="001B3517"/>
    <w:rsid w:val="001B5003"/>
    <w:rsid w:val="001B6BA9"/>
    <w:rsid w:val="001B77DA"/>
    <w:rsid w:val="001B7958"/>
    <w:rsid w:val="001C0350"/>
    <w:rsid w:val="001C09B4"/>
    <w:rsid w:val="001C0BB3"/>
    <w:rsid w:val="001C0E0C"/>
    <w:rsid w:val="001C1928"/>
    <w:rsid w:val="001C1A30"/>
    <w:rsid w:val="001C1C63"/>
    <w:rsid w:val="001C1DA9"/>
    <w:rsid w:val="001C1F8D"/>
    <w:rsid w:val="001C27F2"/>
    <w:rsid w:val="001C3440"/>
    <w:rsid w:val="001C4D06"/>
    <w:rsid w:val="001C5548"/>
    <w:rsid w:val="001C57A3"/>
    <w:rsid w:val="001C62CB"/>
    <w:rsid w:val="001C6670"/>
    <w:rsid w:val="001C69EE"/>
    <w:rsid w:val="001C6AC1"/>
    <w:rsid w:val="001C6B1D"/>
    <w:rsid w:val="001C6FE0"/>
    <w:rsid w:val="001D0693"/>
    <w:rsid w:val="001D1EF2"/>
    <w:rsid w:val="001D228D"/>
    <w:rsid w:val="001D3F81"/>
    <w:rsid w:val="001D4943"/>
    <w:rsid w:val="001D62AA"/>
    <w:rsid w:val="001D6AB5"/>
    <w:rsid w:val="001D7119"/>
    <w:rsid w:val="001D720D"/>
    <w:rsid w:val="001D77BA"/>
    <w:rsid w:val="001D7953"/>
    <w:rsid w:val="001E0154"/>
    <w:rsid w:val="001E01E1"/>
    <w:rsid w:val="001E03CE"/>
    <w:rsid w:val="001E1107"/>
    <w:rsid w:val="001E1B09"/>
    <w:rsid w:val="001E1BBA"/>
    <w:rsid w:val="001E1CD9"/>
    <w:rsid w:val="001E3D23"/>
    <w:rsid w:val="001E50F1"/>
    <w:rsid w:val="001E549A"/>
    <w:rsid w:val="001E5861"/>
    <w:rsid w:val="001E623A"/>
    <w:rsid w:val="001E693B"/>
    <w:rsid w:val="001E6A27"/>
    <w:rsid w:val="001E6C04"/>
    <w:rsid w:val="001E794F"/>
    <w:rsid w:val="001F025F"/>
    <w:rsid w:val="001F02C5"/>
    <w:rsid w:val="001F13A3"/>
    <w:rsid w:val="001F1F2C"/>
    <w:rsid w:val="001F2C35"/>
    <w:rsid w:val="001F2FC2"/>
    <w:rsid w:val="001F3498"/>
    <w:rsid w:val="001F418E"/>
    <w:rsid w:val="001F5AF4"/>
    <w:rsid w:val="001F6C78"/>
    <w:rsid w:val="001F6E3B"/>
    <w:rsid w:val="001F7BBC"/>
    <w:rsid w:val="001F7D75"/>
    <w:rsid w:val="00200058"/>
    <w:rsid w:val="00202582"/>
    <w:rsid w:val="00202961"/>
    <w:rsid w:val="002029D5"/>
    <w:rsid w:val="00202B21"/>
    <w:rsid w:val="00202E98"/>
    <w:rsid w:val="0020382A"/>
    <w:rsid w:val="00203907"/>
    <w:rsid w:val="00203BE1"/>
    <w:rsid w:val="00203E9A"/>
    <w:rsid w:val="00204939"/>
    <w:rsid w:val="00204A70"/>
    <w:rsid w:val="00206114"/>
    <w:rsid w:val="00206661"/>
    <w:rsid w:val="00206DE7"/>
    <w:rsid w:val="00210026"/>
    <w:rsid w:val="00210BB6"/>
    <w:rsid w:val="00210D67"/>
    <w:rsid w:val="002115A6"/>
    <w:rsid w:val="00211FB7"/>
    <w:rsid w:val="0021231E"/>
    <w:rsid w:val="00212816"/>
    <w:rsid w:val="002130CB"/>
    <w:rsid w:val="002132A8"/>
    <w:rsid w:val="0021366F"/>
    <w:rsid w:val="00213F1E"/>
    <w:rsid w:val="00214347"/>
    <w:rsid w:val="002146FE"/>
    <w:rsid w:val="002148F8"/>
    <w:rsid w:val="00214C71"/>
    <w:rsid w:val="002155D4"/>
    <w:rsid w:val="002156EC"/>
    <w:rsid w:val="00216014"/>
    <w:rsid w:val="00216746"/>
    <w:rsid w:val="00216CDE"/>
    <w:rsid w:val="0021736C"/>
    <w:rsid w:val="0021760B"/>
    <w:rsid w:val="00217B99"/>
    <w:rsid w:val="00220288"/>
    <w:rsid w:val="00220FC1"/>
    <w:rsid w:val="002218E2"/>
    <w:rsid w:val="002222BC"/>
    <w:rsid w:val="00222A5B"/>
    <w:rsid w:val="00222F1E"/>
    <w:rsid w:val="0022301A"/>
    <w:rsid w:val="0022350C"/>
    <w:rsid w:val="00224FAB"/>
    <w:rsid w:val="00225C31"/>
    <w:rsid w:val="00225D72"/>
    <w:rsid w:val="00225F72"/>
    <w:rsid w:val="00226851"/>
    <w:rsid w:val="00226B27"/>
    <w:rsid w:val="00230275"/>
    <w:rsid w:val="002306F5"/>
    <w:rsid w:val="00230972"/>
    <w:rsid w:val="00230EB3"/>
    <w:rsid w:val="00232172"/>
    <w:rsid w:val="00232930"/>
    <w:rsid w:val="00232F37"/>
    <w:rsid w:val="00233623"/>
    <w:rsid w:val="00234043"/>
    <w:rsid w:val="002343DD"/>
    <w:rsid w:val="00234785"/>
    <w:rsid w:val="002355DE"/>
    <w:rsid w:val="00235E80"/>
    <w:rsid w:val="00241D98"/>
    <w:rsid w:val="00241F03"/>
    <w:rsid w:val="00242149"/>
    <w:rsid w:val="002424DE"/>
    <w:rsid w:val="0024263D"/>
    <w:rsid w:val="00242C6E"/>
    <w:rsid w:val="002437D9"/>
    <w:rsid w:val="00243924"/>
    <w:rsid w:val="00243BED"/>
    <w:rsid w:val="0024443E"/>
    <w:rsid w:val="00245167"/>
    <w:rsid w:val="00245398"/>
    <w:rsid w:val="00245409"/>
    <w:rsid w:val="00245A56"/>
    <w:rsid w:val="00245CDE"/>
    <w:rsid w:val="00245E8A"/>
    <w:rsid w:val="00245EAD"/>
    <w:rsid w:val="00245EEC"/>
    <w:rsid w:val="00245FF0"/>
    <w:rsid w:val="0024734A"/>
    <w:rsid w:val="00247C51"/>
    <w:rsid w:val="00251195"/>
    <w:rsid w:val="002513E5"/>
    <w:rsid w:val="0025162D"/>
    <w:rsid w:val="002527BC"/>
    <w:rsid w:val="00254348"/>
    <w:rsid w:val="00254CA7"/>
    <w:rsid w:val="002558A2"/>
    <w:rsid w:val="00255A0A"/>
    <w:rsid w:val="00255E26"/>
    <w:rsid w:val="00256C3E"/>
    <w:rsid w:val="00256DDD"/>
    <w:rsid w:val="00256FEC"/>
    <w:rsid w:val="002573E8"/>
    <w:rsid w:val="002606C5"/>
    <w:rsid w:val="002615B2"/>
    <w:rsid w:val="0026170A"/>
    <w:rsid w:val="0026231A"/>
    <w:rsid w:val="0026401A"/>
    <w:rsid w:val="002645DE"/>
    <w:rsid w:val="002645ED"/>
    <w:rsid w:val="0026554E"/>
    <w:rsid w:val="00265DBB"/>
    <w:rsid w:val="002660D9"/>
    <w:rsid w:val="0026660A"/>
    <w:rsid w:val="00266C18"/>
    <w:rsid w:val="00266F7E"/>
    <w:rsid w:val="00267E8D"/>
    <w:rsid w:val="00270FE8"/>
    <w:rsid w:val="00271157"/>
    <w:rsid w:val="00271469"/>
    <w:rsid w:val="002718C6"/>
    <w:rsid w:val="002718EF"/>
    <w:rsid w:val="00271AC5"/>
    <w:rsid w:val="00273399"/>
    <w:rsid w:val="00273470"/>
    <w:rsid w:val="00274096"/>
    <w:rsid w:val="0027444C"/>
    <w:rsid w:val="00275428"/>
    <w:rsid w:val="00276243"/>
    <w:rsid w:val="002769BB"/>
    <w:rsid w:val="00276B24"/>
    <w:rsid w:val="0027701D"/>
    <w:rsid w:val="0028062A"/>
    <w:rsid w:val="002807D6"/>
    <w:rsid w:val="00280AA5"/>
    <w:rsid w:val="00281BC1"/>
    <w:rsid w:val="002828AE"/>
    <w:rsid w:val="00282DA4"/>
    <w:rsid w:val="00283183"/>
    <w:rsid w:val="0028348A"/>
    <w:rsid w:val="002839FB"/>
    <w:rsid w:val="00283AB9"/>
    <w:rsid w:val="00283D80"/>
    <w:rsid w:val="00284DE3"/>
    <w:rsid w:val="00285331"/>
    <w:rsid w:val="00285713"/>
    <w:rsid w:val="00285790"/>
    <w:rsid w:val="002862B9"/>
    <w:rsid w:val="00286C2C"/>
    <w:rsid w:val="00287600"/>
    <w:rsid w:val="002906B6"/>
    <w:rsid w:val="00290E13"/>
    <w:rsid w:val="00292D71"/>
    <w:rsid w:val="00292E87"/>
    <w:rsid w:val="00292EB5"/>
    <w:rsid w:val="0029314E"/>
    <w:rsid w:val="00293FBA"/>
    <w:rsid w:val="002940B2"/>
    <w:rsid w:val="002949F8"/>
    <w:rsid w:val="00294A3E"/>
    <w:rsid w:val="00296715"/>
    <w:rsid w:val="002971B6"/>
    <w:rsid w:val="00297BDB"/>
    <w:rsid w:val="00297E0B"/>
    <w:rsid w:val="002A001B"/>
    <w:rsid w:val="002A171A"/>
    <w:rsid w:val="002A1886"/>
    <w:rsid w:val="002A25A0"/>
    <w:rsid w:val="002A2670"/>
    <w:rsid w:val="002A28F6"/>
    <w:rsid w:val="002A2D0D"/>
    <w:rsid w:val="002A3D40"/>
    <w:rsid w:val="002A4343"/>
    <w:rsid w:val="002A73E4"/>
    <w:rsid w:val="002B0140"/>
    <w:rsid w:val="002B02EC"/>
    <w:rsid w:val="002B0662"/>
    <w:rsid w:val="002B06B4"/>
    <w:rsid w:val="002B0AD6"/>
    <w:rsid w:val="002B0D50"/>
    <w:rsid w:val="002B12CC"/>
    <w:rsid w:val="002B1544"/>
    <w:rsid w:val="002B19DA"/>
    <w:rsid w:val="002B19F8"/>
    <w:rsid w:val="002B24EC"/>
    <w:rsid w:val="002B26DF"/>
    <w:rsid w:val="002B2B4F"/>
    <w:rsid w:val="002B326A"/>
    <w:rsid w:val="002B4FDF"/>
    <w:rsid w:val="002B5686"/>
    <w:rsid w:val="002B6497"/>
    <w:rsid w:val="002B6814"/>
    <w:rsid w:val="002B7080"/>
    <w:rsid w:val="002B70F5"/>
    <w:rsid w:val="002B77E7"/>
    <w:rsid w:val="002B7BB4"/>
    <w:rsid w:val="002B7F95"/>
    <w:rsid w:val="002C0C1C"/>
    <w:rsid w:val="002C0D4D"/>
    <w:rsid w:val="002C1ED6"/>
    <w:rsid w:val="002C2002"/>
    <w:rsid w:val="002C2A34"/>
    <w:rsid w:val="002C2AAF"/>
    <w:rsid w:val="002C2F0F"/>
    <w:rsid w:val="002C3677"/>
    <w:rsid w:val="002C3F89"/>
    <w:rsid w:val="002C4112"/>
    <w:rsid w:val="002C52D5"/>
    <w:rsid w:val="002C5733"/>
    <w:rsid w:val="002C5EFE"/>
    <w:rsid w:val="002C5F94"/>
    <w:rsid w:val="002C6753"/>
    <w:rsid w:val="002C7B09"/>
    <w:rsid w:val="002D0AEB"/>
    <w:rsid w:val="002D1274"/>
    <w:rsid w:val="002D1702"/>
    <w:rsid w:val="002D3249"/>
    <w:rsid w:val="002D42A8"/>
    <w:rsid w:val="002D479B"/>
    <w:rsid w:val="002D485C"/>
    <w:rsid w:val="002D4C86"/>
    <w:rsid w:val="002D4F0C"/>
    <w:rsid w:val="002D5BE6"/>
    <w:rsid w:val="002D5C65"/>
    <w:rsid w:val="002D5D4E"/>
    <w:rsid w:val="002D603B"/>
    <w:rsid w:val="002D6AFE"/>
    <w:rsid w:val="002D6B1B"/>
    <w:rsid w:val="002E2400"/>
    <w:rsid w:val="002E244E"/>
    <w:rsid w:val="002E2904"/>
    <w:rsid w:val="002E30F1"/>
    <w:rsid w:val="002E3215"/>
    <w:rsid w:val="002E49F1"/>
    <w:rsid w:val="002E4C1D"/>
    <w:rsid w:val="002E50D7"/>
    <w:rsid w:val="002E5B87"/>
    <w:rsid w:val="002E6314"/>
    <w:rsid w:val="002E6471"/>
    <w:rsid w:val="002E7733"/>
    <w:rsid w:val="002E7A98"/>
    <w:rsid w:val="002E7C35"/>
    <w:rsid w:val="002F17A2"/>
    <w:rsid w:val="002F1C3A"/>
    <w:rsid w:val="002F23EA"/>
    <w:rsid w:val="002F2F99"/>
    <w:rsid w:val="002F34AA"/>
    <w:rsid w:val="002F3628"/>
    <w:rsid w:val="002F3864"/>
    <w:rsid w:val="002F474C"/>
    <w:rsid w:val="002F4D51"/>
    <w:rsid w:val="002F570F"/>
    <w:rsid w:val="002F6A06"/>
    <w:rsid w:val="002F7D41"/>
    <w:rsid w:val="0030026D"/>
    <w:rsid w:val="00300360"/>
    <w:rsid w:val="00302159"/>
    <w:rsid w:val="00302B8E"/>
    <w:rsid w:val="00302CA4"/>
    <w:rsid w:val="00303162"/>
    <w:rsid w:val="00303BF3"/>
    <w:rsid w:val="00303DA3"/>
    <w:rsid w:val="00304104"/>
    <w:rsid w:val="003045CD"/>
    <w:rsid w:val="0030464E"/>
    <w:rsid w:val="00304907"/>
    <w:rsid w:val="00304B8D"/>
    <w:rsid w:val="003050D1"/>
    <w:rsid w:val="003052DE"/>
    <w:rsid w:val="00306AEC"/>
    <w:rsid w:val="00306B66"/>
    <w:rsid w:val="0030795A"/>
    <w:rsid w:val="00310565"/>
    <w:rsid w:val="00311329"/>
    <w:rsid w:val="00312750"/>
    <w:rsid w:val="00313AFB"/>
    <w:rsid w:val="0031409D"/>
    <w:rsid w:val="00314542"/>
    <w:rsid w:val="00314AE5"/>
    <w:rsid w:val="00314B21"/>
    <w:rsid w:val="00314C36"/>
    <w:rsid w:val="003152B3"/>
    <w:rsid w:val="00316B95"/>
    <w:rsid w:val="00316DE4"/>
    <w:rsid w:val="00316F38"/>
    <w:rsid w:val="003171D5"/>
    <w:rsid w:val="003175F3"/>
    <w:rsid w:val="00317DEE"/>
    <w:rsid w:val="00320147"/>
    <w:rsid w:val="00320303"/>
    <w:rsid w:val="003206AF"/>
    <w:rsid w:val="0032076C"/>
    <w:rsid w:val="003216A6"/>
    <w:rsid w:val="00321C8B"/>
    <w:rsid w:val="0032278B"/>
    <w:rsid w:val="00322BD7"/>
    <w:rsid w:val="003232FD"/>
    <w:rsid w:val="00323D20"/>
    <w:rsid w:val="00323D97"/>
    <w:rsid w:val="00323E90"/>
    <w:rsid w:val="003240EA"/>
    <w:rsid w:val="00324183"/>
    <w:rsid w:val="00325A35"/>
    <w:rsid w:val="00325D12"/>
    <w:rsid w:val="00330B24"/>
    <w:rsid w:val="00330C7B"/>
    <w:rsid w:val="003317D2"/>
    <w:rsid w:val="003319A7"/>
    <w:rsid w:val="00331C49"/>
    <w:rsid w:val="00332C86"/>
    <w:rsid w:val="003333B6"/>
    <w:rsid w:val="0033392D"/>
    <w:rsid w:val="003342AC"/>
    <w:rsid w:val="00334A25"/>
    <w:rsid w:val="00334D1D"/>
    <w:rsid w:val="00335861"/>
    <w:rsid w:val="00336046"/>
    <w:rsid w:val="00336CCC"/>
    <w:rsid w:val="00336DBF"/>
    <w:rsid w:val="003372B4"/>
    <w:rsid w:val="0033768B"/>
    <w:rsid w:val="00337CB2"/>
    <w:rsid w:val="003405E4"/>
    <w:rsid w:val="003406C8"/>
    <w:rsid w:val="0034198A"/>
    <w:rsid w:val="00342AF2"/>
    <w:rsid w:val="003432A6"/>
    <w:rsid w:val="00345E96"/>
    <w:rsid w:val="003467B3"/>
    <w:rsid w:val="00347C00"/>
    <w:rsid w:val="0035021B"/>
    <w:rsid w:val="003515E7"/>
    <w:rsid w:val="00351810"/>
    <w:rsid w:val="00352BA4"/>
    <w:rsid w:val="00352D85"/>
    <w:rsid w:val="003538E8"/>
    <w:rsid w:val="003543C9"/>
    <w:rsid w:val="00354672"/>
    <w:rsid w:val="00357BEA"/>
    <w:rsid w:val="003604BE"/>
    <w:rsid w:val="00362AF7"/>
    <w:rsid w:val="00363BB8"/>
    <w:rsid w:val="00364177"/>
    <w:rsid w:val="0036476A"/>
    <w:rsid w:val="003665E3"/>
    <w:rsid w:val="0036688F"/>
    <w:rsid w:val="00366F26"/>
    <w:rsid w:val="00367F80"/>
    <w:rsid w:val="00370465"/>
    <w:rsid w:val="00370CA8"/>
    <w:rsid w:val="00371ECC"/>
    <w:rsid w:val="003726B4"/>
    <w:rsid w:val="00372E33"/>
    <w:rsid w:val="00372FFE"/>
    <w:rsid w:val="00373116"/>
    <w:rsid w:val="003731B1"/>
    <w:rsid w:val="003734C5"/>
    <w:rsid w:val="003736ED"/>
    <w:rsid w:val="003738B8"/>
    <w:rsid w:val="00373C8A"/>
    <w:rsid w:val="00373CFB"/>
    <w:rsid w:val="00373D40"/>
    <w:rsid w:val="0037457B"/>
    <w:rsid w:val="003752C5"/>
    <w:rsid w:val="0037570F"/>
    <w:rsid w:val="003771FD"/>
    <w:rsid w:val="003774A7"/>
    <w:rsid w:val="00377C81"/>
    <w:rsid w:val="003800E3"/>
    <w:rsid w:val="00380C36"/>
    <w:rsid w:val="0038145E"/>
    <w:rsid w:val="003844C1"/>
    <w:rsid w:val="0038480B"/>
    <w:rsid w:val="00385CCE"/>
    <w:rsid w:val="00385E7B"/>
    <w:rsid w:val="003873DA"/>
    <w:rsid w:val="00387B9D"/>
    <w:rsid w:val="00387E3D"/>
    <w:rsid w:val="0039000E"/>
    <w:rsid w:val="00390194"/>
    <w:rsid w:val="00390410"/>
    <w:rsid w:val="0039061D"/>
    <w:rsid w:val="00390A38"/>
    <w:rsid w:val="00390CBF"/>
    <w:rsid w:val="00390EE3"/>
    <w:rsid w:val="00390F93"/>
    <w:rsid w:val="00391D49"/>
    <w:rsid w:val="003933EC"/>
    <w:rsid w:val="0039352B"/>
    <w:rsid w:val="0039394C"/>
    <w:rsid w:val="0039484E"/>
    <w:rsid w:val="00394DD3"/>
    <w:rsid w:val="003956D9"/>
    <w:rsid w:val="00395F18"/>
    <w:rsid w:val="00396D5F"/>
    <w:rsid w:val="003976F6"/>
    <w:rsid w:val="00397839"/>
    <w:rsid w:val="00397842"/>
    <w:rsid w:val="00397866"/>
    <w:rsid w:val="003A0072"/>
    <w:rsid w:val="003A040C"/>
    <w:rsid w:val="003A0BF2"/>
    <w:rsid w:val="003A0D84"/>
    <w:rsid w:val="003A214B"/>
    <w:rsid w:val="003A28E9"/>
    <w:rsid w:val="003A2DE2"/>
    <w:rsid w:val="003A3895"/>
    <w:rsid w:val="003A4A24"/>
    <w:rsid w:val="003A4AE3"/>
    <w:rsid w:val="003A56BB"/>
    <w:rsid w:val="003A5F19"/>
    <w:rsid w:val="003A6483"/>
    <w:rsid w:val="003A6518"/>
    <w:rsid w:val="003A76D9"/>
    <w:rsid w:val="003A76E2"/>
    <w:rsid w:val="003A7BCB"/>
    <w:rsid w:val="003B1C0A"/>
    <w:rsid w:val="003B204E"/>
    <w:rsid w:val="003B27D3"/>
    <w:rsid w:val="003B4ABC"/>
    <w:rsid w:val="003B519F"/>
    <w:rsid w:val="003B5575"/>
    <w:rsid w:val="003B5607"/>
    <w:rsid w:val="003B5BCD"/>
    <w:rsid w:val="003B5D52"/>
    <w:rsid w:val="003B5FF2"/>
    <w:rsid w:val="003B65F0"/>
    <w:rsid w:val="003B6654"/>
    <w:rsid w:val="003B695A"/>
    <w:rsid w:val="003B69C4"/>
    <w:rsid w:val="003C156A"/>
    <w:rsid w:val="003C1CE1"/>
    <w:rsid w:val="003C2941"/>
    <w:rsid w:val="003C3B15"/>
    <w:rsid w:val="003C447E"/>
    <w:rsid w:val="003C6228"/>
    <w:rsid w:val="003C6870"/>
    <w:rsid w:val="003C6F8E"/>
    <w:rsid w:val="003C7AA3"/>
    <w:rsid w:val="003C7C06"/>
    <w:rsid w:val="003D0D11"/>
    <w:rsid w:val="003D0DBD"/>
    <w:rsid w:val="003D1014"/>
    <w:rsid w:val="003D27B6"/>
    <w:rsid w:val="003D28EB"/>
    <w:rsid w:val="003D297D"/>
    <w:rsid w:val="003D31CD"/>
    <w:rsid w:val="003D37C3"/>
    <w:rsid w:val="003D3B14"/>
    <w:rsid w:val="003D4DD5"/>
    <w:rsid w:val="003D6616"/>
    <w:rsid w:val="003D6F44"/>
    <w:rsid w:val="003D7177"/>
    <w:rsid w:val="003E028E"/>
    <w:rsid w:val="003E1CC0"/>
    <w:rsid w:val="003E2389"/>
    <w:rsid w:val="003E339D"/>
    <w:rsid w:val="003E3DAA"/>
    <w:rsid w:val="003E5174"/>
    <w:rsid w:val="003E5489"/>
    <w:rsid w:val="003E54F1"/>
    <w:rsid w:val="003E5E33"/>
    <w:rsid w:val="003E60EE"/>
    <w:rsid w:val="003E6633"/>
    <w:rsid w:val="003E7E7F"/>
    <w:rsid w:val="003E7F0B"/>
    <w:rsid w:val="003F0586"/>
    <w:rsid w:val="003F0D67"/>
    <w:rsid w:val="003F1FB2"/>
    <w:rsid w:val="003F2B4E"/>
    <w:rsid w:val="003F2B53"/>
    <w:rsid w:val="003F39D9"/>
    <w:rsid w:val="003F3AF2"/>
    <w:rsid w:val="003F798C"/>
    <w:rsid w:val="00401E8E"/>
    <w:rsid w:val="004031DC"/>
    <w:rsid w:val="0040383F"/>
    <w:rsid w:val="004045B2"/>
    <w:rsid w:val="0040554C"/>
    <w:rsid w:val="00405B18"/>
    <w:rsid w:val="00406BF1"/>
    <w:rsid w:val="00406CBF"/>
    <w:rsid w:val="00406E04"/>
    <w:rsid w:val="00407798"/>
    <w:rsid w:val="00410479"/>
    <w:rsid w:val="00410623"/>
    <w:rsid w:val="00410C98"/>
    <w:rsid w:val="004112D7"/>
    <w:rsid w:val="00411F6F"/>
    <w:rsid w:val="004120C3"/>
    <w:rsid w:val="004129A6"/>
    <w:rsid w:val="00413B06"/>
    <w:rsid w:val="0041519D"/>
    <w:rsid w:val="00416366"/>
    <w:rsid w:val="0041681C"/>
    <w:rsid w:val="0041743B"/>
    <w:rsid w:val="00417933"/>
    <w:rsid w:val="00417958"/>
    <w:rsid w:val="0042097D"/>
    <w:rsid w:val="004216C2"/>
    <w:rsid w:val="004226CB"/>
    <w:rsid w:val="00422FFD"/>
    <w:rsid w:val="00423391"/>
    <w:rsid w:val="00423906"/>
    <w:rsid w:val="00424AAF"/>
    <w:rsid w:val="004256B6"/>
    <w:rsid w:val="00426AA7"/>
    <w:rsid w:val="00427FEB"/>
    <w:rsid w:val="0043047D"/>
    <w:rsid w:val="004314A7"/>
    <w:rsid w:val="00431546"/>
    <w:rsid w:val="004328B4"/>
    <w:rsid w:val="0043373A"/>
    <w:rsid w:val="00433DE7"/>
    <w:rsid w:val="004345BD"/>
    <w:rsid w:val="004349AE"/>
    <w:rsid w:val="00434ADE"/>
    <w:rsid w:val="00434E7C"/>
    <w:rsid w:val="004353F7"/>
    <w:rsid w:val="00435405"/>
    <w:rsid w:val="00436E3F"/>
    <w:rsid w:val="0043789E"/>
    <w:rsid w:val="00437A51"/>
    <w:rsid w:val="00437D26"/>
    <w:rsid w:val="00437FEC"/>
    <w:rsid w:val="00440A3E"/>
    <w:rsid w:val="00440D66"/>
    <w:rsid w:val="0044136C"/>
    <w:rsid w:val="004423B2"/>
    <w:rsid w:val="004425D4"/>
    <w:rsid w:val="004428D6"/>
    <w:rsid w:val="0044307F"/>
    <w:rsid w:val="00443D68"/>
    <w:rsid w:val="0044516E"/>
    <w:rsid w:val="00445878"/>
    <w:rsid w:val="0044606A"/>
    <w:rsid w:val="00446420"/>
    <w:rsid w:val="0044695C"/>
    <w:rsid w:val="00447FCA"/>
    <w:rsid w:val="0045059B"/>
    <w:rsid w:val="00450632"/>
    <w:rsid w:val="00451246"/>
    <w:rsid w:val="0045173D"/>
    <w:rsid w:val="004532E8"/>
    <w:rsid w:val="0045436A"/>
    <w:rsid w:val="004544DB"/>
    <w:rsid w:val="004550FC"/>
    <w:rsid w:val="00455850"/>
    <w:rsid w:val="00455A0C"/>
    <w:rsid w:val="00455B44"/>
    <w:rsid w:val="004563F6"/>
    <w:rsid w:val="004572FF"/>
    <w:rsid w:val="00457548"/>
    <w:rsid w:val="00457FB0"/>
    <w:rsid w:val="00460305"/>
    <w:rsid w:val="00460619"/>
    <w:rsid w:val="004607D0"/>
    <w:rsid w:val="004609B5"/>
    <w:rsid w:val="00460C4B"/>
    <w:rsid w:val="004610D8"/>
    <w:rsid w:val="0046120B"/>
    <w:rsid w:val="00461CA2"/>
    <w:rsid w:val="00463537"/>
    <w:rsid w:val="004635A9"/>
    <w:rsid w:val="0046363D"/>
    <w:rsid w:val="0046430D"/>
    <w:rsid w:val="00464350"/>
    <w:rsid w:val="004643A5"/>
    <w:rsid w:val="004650CD"/>
    <w:rsid w:val="0046594A"/>
    <w:rsid w:val="00465FA9"/>
    <w:rsid w:val="00466735"/>
    <w:rsid w:val="00467674"/>
    <w:rsid w:val="00471181"/>
    <w:rsid w:val="004723A1"/>
    <w:rsid w:val="004729C4"/>
    <w:rsid w:val="00472C2E"/>
    <w:rsid w:val="00474204"/>
    <w:rsid w:val="00475343"/>
    <w:rsid w:val="00476169"/>
    <w:rsid w:val="00476D7B"/>
    <w:rsid w:val="00477E2E"/>
    <w:rsid w:val="00477EC7"/>
    <w:rsid w:val="00480FA3"/>
    <w:rsid w:val="004812BF"/>
    <w:rsid w:val="00481399"/>
    <w:rsid w:val="004814C7"/>
    <w:rsid w:val="00481DFD"/>
    <w:rsid w:val="0048260F"/>
    <w:rsid w:val="00482BC1"/>
    <w:rsid w:val="00483004"/>
    <w:rsid w:val="004839DB"/>
    <w:rsid w:val="00484C91"/>
    <w:rsid w:val="0048561A"/>
    <w:rsid w:val="00486AF7"/>
    <w:rsid w:val="00487440"/>
    <w:rsid w:val="00490DF9"/>
    <w:rsid w:val="00491C32"/>
    <w:rsid w:val="00491F92"/>
    <w:rsid w:val="00492249"/>
    <w:rsid w:val="004934A8"/>
    <w:rsid w:val="00494A50"/>
    <w:rsid w:val="00495DBB"/>
    <w:rsid w:val="00497A8A"/>
    <w:rsid w:val="00497C98"/>
    <w:rsid w:val="004A03D8"/>
    <w:rsid w:val="004A10D8"/>
    <w:rsid w:val="004A2233"/>
    <w:rsid w:val="004A323C"/>
    <w:rsid w:val="004A6BFD"/>
    <w:rsid w:val="004A7F4F"/>
    <w:rsid w:val="004B0CE7"/>
    <w:rsid w:val="004B111D"/>
    <w:rsid w:val="004B14D3"/>
    <w:rsid w:val="004B17AC"/>
    <w:rsid w:val="004B2227"/>
    <w:rsid w:val="004B5DA3"/>
    <w:rsid w:val="004B734B"/>
    <w:rsid w:val="004C0847"/>
    <w:rsid w:val="004C0F8B"/>
    <w:rsid w:val="004C113E"/>
    <w:rsid w:val="004C16B5"/>
    <w:rsid w:val="004C1914"/>
    <w:rsid w:val="004C200C"/>
    <w:rsid w:val="004C4434"/>
    <w:rsid w:val="004C497A"/>
    <w:rsid w:val="004C5417"/>
    <w:rsid w:val="004C5FA5"/>
    <w:rsid w:val="004C6E4A"/>
    <w:rsid w:val="004C7D1A"/>
    <w:rsid w:val="004D0915"/>
    <w:rsid w:val="004D15BB"/>
    <w:rsid w:val="004D1F0D"/>
    <w:rsid w:val="004D2A3C"/>
    <w:rsid w:val="004D2A54"/>
    <w:rsid w:val="004D2EEC"/>
    <w:rsid w:val="004D39F8"/>
    <w:rsid w:val="004D4186"/>
    <w:rsid w:val="004D4FBB"/>
    <w:rsid w:val="004D505F"/>
    <w:rsid w:val="004D507A"/>
    <w:rsid w:val="004D571A"/>
    <w:rsid w:val="004D633E"/>
    <w:rsid w:val="004D64B9"/>
    <w:rsid w:val="004D7483"/>
    <w:rsid w:val="004D7B99"/>
    <w:rsid w:val="004E0AA9"/>
    <w:rsid w:val="004E1A72"/>
    <w:rsid w:val="004E2FE9"/>
    <w:rsid w:val="004E4FE0"/>
    <w:rsid w:val="004E532B"/>
    <w:rsid w:val="004E6932"/>
    <w:rsid w:val="004E772B"/>
    <w:rsid w:val="004E7816"/>
    <w:rsid w:val="004F014B"/>
    <w:rsid w:val="004F1BAE"/>
    <w:rsid w:val="004F2A0D"/>
    <w:rsid w:val="004F46E2"/>
    <w:rsid w:val="004F48F1"/>
    <w:rsid w:val="004F4956"/>
    <w:rsid w:val="004F5180"/>
    <w:rsid w:val="004F5565"/>
    <w:rsid w:val="004F56D7"/>
    <w:rsid w:val="004F72E3"/>
    <w:rsid w:val="004F748E"/>
    <w:rsid w:val="004F7CB2"/>
    <w:rsid w:val="00500679"/>
    <w:rsid w:val="00501655"/>
    <w:rsid w:val="00501790"/>
    <w:rsid w:val="005019A3"/>
    <w:rsid w:val="00501C81"/>
    <w:rsid w:val="005027C0"/>
    <w:rsid w:val="00503BE0"/>
    <w:rsid w:val="00503FC2"/>
    <w:rsid w:val="00505D0C"/>
    <w:rsid w:val="00506255"/>
    <w:rsid w:val="005067BD"/>
    <w:rsid w:val="00506A04"/>
    <w:rsid w:val="00506F5E"/>
    <w:rsid w:val="00506FA7"/>
    <w:rsid w:val="00507376"/>
    <w:rsid w:val="005105CA"/>
    <w:rsid w:val="00510944"/>
    <w:rsid w:val="00510B7B"/>
    <w:rsid w:val="005112B0"/>
    <w:rsid w:val="005117C3"/>
    <w:rsid w:val="005117C8"/>
    <w:rsid w:val="005122B9"/>
    <w:rsid w:val="005129CA"/>
    <w:rsid w:val="005132EB"/>
    <w:rsid w:val="0051387A"/>
    <w:rsid w:val="0051422C"/>
    <w:rsid w:val="0051476F"/>
    <w:rsid w:val="005162AD"/>
    <w:rsid w:val="00516481"/>
    <w:rsid w:val="00516907"/>
    <w:rsid w:val="00516FB3"/>
    <w:rsid w:val="00517788"/>
    <w:rsid w:val="005211D5"/>
    <w:rsid w:val="00521763"/>
    <w:rsid w:val="00521A51"/>
    <w:rsid w:val="00522BB0"/>
    <w:rsid w:val="005239C1"/>
    <w:rsid w:val="005255B5"/>
    <w:rsid w:val="00525901"/>
    <w:rsid w:val="00525A61"/>
    <w:rsid w:val="00525A8E"/>
    <w:rsid w:val="0052674D"/>
    <w:rsid w:val="00526D8F"/>
    <w:rsid w:val="005274C5"/>
    <w:rsid w:val="00527A38"/>
    <w:rsid w:val="00527C11"/>
    <w:rsid w:val="00530A0D"/>
    <w:rsid w:val="00531415"/>
    <w:rsid w:val="00531A10"/>
    <w:rsid w:val="00533154"/>
    <w:rsid w:val="00533562"/>
    <w:rsid w:val="00533875"/>
    <w:rsid w:val="00533B0E"/>
    <w:rsid w:val="00533FA4"/>
    <w:rsid w:val="005346DC"/>
    <w:rsid w:val="00534AB3"/>
    <w:rsid w:val="0053521F"/>
    <w:rsid w:val="00536569"/>
    <w:rsid w:val="00536B40"/>
    <w:rsid w:val="00537A0D"/>
    <w:rsid w:val="00537F7A"/>
    <w:rsid w:val="0054049E"/>
    <w:rsid w:val="00540648"/>
    <w:rsid w:val="00540A01"/>
    <w:rsid w:val="00541035"/>
    <w:rsid w:val="00541CA2"/>
    <w:rsid w:val="0054215D"/>
    <w:rsid w:val="00542568"/>
    <w:rsid w:val="00542648"/>
    <w:rsid w:val="00542E2B"/>
    <w:rsid w:val="005448C0"/>
    <w:rsid w:val="00545185"/>
    <w:rsid w:val="00545F98"/>
    <w:rsid w:val="005464E7"/>
    <w:rsid w:val="00546BD9"/>
    <w:rsid w:val="0054760E"/>
    <w:rsid w:val="00547627"/>
    <w:rsid w:val="00547922"/>
    <w:rsid w:val="00547EBB"/>
    <w:rsid w:val="005504CD"/>
    <w:rsid w:val="005510D2"/>
    <w:rsid w:val="0055122B"/>
    <w:rsid w:val="00551A0B"/>
    <w:rsid w:val="00551AEC"/>
    <w:rsid w:val="0055256A"/>
    <w:rsid w:val="005525D9"/>
    <w:rsid w:val="005530A4"/>
    <w:rsid w:val="00553AFB"/>
    <w:rsid w:val="00553D45"/>
    <w:rsid w:val="00553E98"/>
    <w:rsid w:val="0055475C"/>
    <w:rsid w:val="00554D5B"/>
    <w:rsid w:val="00554FCB"/>
    <w:rsid w:val="00555142"/>
    <w:rsid w:val="00555382"/>
    <w:rsid w:val="00557C16"/>
    <w:rsid w:val="005605A7"/>
    <w:rsid w:val="00561571"/>
    <w:rsid w:val="00561FC9"/>
    <w:rsid w:val="00561FE7"/>
    <w:rsid w:val="00562086"/>
    <w:rsid w:val="005620BA"/>
    <w:rsid w:val="005630A2"/>
    <w:rsid w:val="005631EB"/>
    <w:rsid w:val="005637FF"/>
    <w:rsid w:val="00564857"/>
    <w:rsid w:val="00565369"/>
    <w:rsid w:val="00566078"/>
    <w:rsid w:val="0056644C"/>
    <w:rsid w:val="00566E12"/>
    <w:rsid w:val="00567285"/>
    <w:rsid w:val="00570176"/>
    <w:rsid w:val="00570A95"/>
    <w:rsid w:val="0057156B"/>
    <w:rsid w:val="00571AF4"/>
    <w:rsid w:val="00571DFA"/>
    <w:rsid w:val="00571EC5"/>
    <w:rsid w:val="00573112"/>
    <w:rsid w:val="00573ADD"/>
    <w:rsid w:val="00573D43"/>
    <w:rsid w:val="00574026"/>
    <w:rsid w:val="005751A1"/>
    <w:rsid w:val="005753ED"/>
    <w:rsid w:val="005753FC"/>
    <w:rsid w:val="005758E0"/>
    <w:rsid w:val="00575D6A"/>
    <w:rsid w:val="00576000"/>
    <w:rsid w:val="00577D58"/>
    <w:rsid w:val="00580237"/>
    <w:rsid w:val="00580C96"/>
    <w:rsid w:val="00582118"/>
    <w:rsid w:val="0058368A"/>
    <w:rsid w:val="00583A1E"/>
    <w:rsid w:val="00585074"/>
    <w:rsid w:val="00585DDD"/>
    <w:rsid w:val="005860E6"/>
    <w:rsid w:val="00587062"/>
    <w:rsid w:val="00587B38"/>
    <w:rsid w:val="005909A4"/>
    <w:rsid w:val="005909DF"/>
    <w:rsid w:val="00590B04"/>
    <w:rsid w:val="00591F9C"/>
    <w:rsid w:val="00592F69"/>
    <w:rsid w:val="00593262"/>
    <w:rsid w:val="00593B61"/>
    <w:rsid w:val="005942BB"/>
    <w:rsid w:val="0059485F"/>
    <w:rsid w:val="00594B80"/>
    <w:rsid w:val="00596496"/>
    <w:rsid w:val="00596B88"/>
    <w:rsid w:val="0059737B"/>
    <w:rsid w:val="00597AD0"/>
    <w:rsid w:val="00597ADE"/>
    <w:rsid w:val="00597BBF"/>
    <w:rsid w:val="005A043F"/>
    <w:rsid w:val="005A085F"/>
    <w:rsid w:val="005A1139"/>
    <w:rsid w:val="005A2F7E"/>
    <w:rsid w:val="005A32CF"/>
    <w:rsid w:val="005A3EDC"/>
    <w:rsid w:val="005A4439"/>
    <w:rsid w:val="005A5348"/>
    <w:rsid w:val="005A595C"/>
    <w:rsid w:val="005A5F85"/>
    <w:rsid w:val="005A5F8F"/>
    <w:rsid w:val="005A694E"/>
    <w:rsid w:val="005A6BA4"/>
    <w:rsid w:val="005A7BA8"/>
    <w:rsid w:val="005B01F9"/>
    <w:rsid w:val="005B194D"/>
    <w:rsid w:val="005B1F12"/>
    <w:rsid w:val="005B3410"/>
    <w:rsid w:val="005B3847"/>
    <w:rsid w:val="005B3913"/>
    <w:rsid w:val="005B46B5"/>
    <w:rsid w:val="005B4722"/>
    <w:rsid w:val="005B4A8B"/>
    <w:rsid w:val="005B52B9"/>
    <w:rsid w:val="005B55D3"/>
    <w:rsid w:val="005B565A"/>
    <w:rsid w:val="005B5981"/>
    <w:rsid w:val="005B5BEE"/>
    <w:rsid w:val="005B646C"/>
    <w:rsid w:val="005B66CF"/>
    <w:rsid w:val="005B6F99"/>
    <w:rsid w:val="005B7BAE"/>
    <w:rsid w:val="005C1907"/>
    <w:rsid w:val="005C2278"/>
    <w:rsid w:val="005C2857"/>
    <w:rsid w:val="005C327C"/>
    <w:rsid w:val="005C382E"/>
    <w:rsid w:val="005C56C9"/>
    <w:rsid w:val="005C5C65"/>
    <w:rsid w:val="005C5D3A"/>
    <w:rsid w:val="005C6325"/>
    <w:rsid w:val="005C644C"/>
    <w:rsid w:val="005D0302"/>
    <w:rsid w:val="005D07DB"/>
    <w:rsid w:val="005D08FB"/>
    <w:rsid w:val="005D2C7C"/>
    <w:rsid w:val="005D49F1"/>
    <w:rsid w:val="005D6026"/>
    <w:rsid w:val="005D7869"/>
    <w:rsid w:val="005E095B"/>
    <w:rsid w:val="005E0F34"/>
    <w:rsid w:val="005E1CF6"/>
    <w:rsid w:val="005E2050"/>
    <w:rsid w:val="005E22E3"/>
    <w:rsid w:val="005E3150"/>
    <w:rsid w:val="005E36AF"/>
    <w:rsid w:val="005E37E4"/>
    <w:rsid w:val="005E6AB7"/>
    <w:rsid w:val="005E6F42"/>
    <w:rsid w:val="005E71E9"/>
    <w:rsid w:val="005E75FE"/>
    <w:rsid w:val="005F1A5F"/>
    <w:rsid w:val="005F1B44"/>
    <w:rsid w:val="005F2535"/>
    <w:rsid w:val="005F3180"/>
    <w:rsid w:val="005F419F"/>
    <w:rsid w:val="005F44B6"/>
    <w:rsid w:val="005F45E0"/>
    <w:rsid w:val="005F4748"/>
    <w:rsid w:val="005F4776"/>
    <w:rsid w:val="005F53CE"/>
    <w:rsid w:val="005F5814"/>
    <w:rsid w:val="005F5BEB"/>
    <w:rsid w:val="005F5EEF"/>
    <w:rsid w:val="005F6D51"/>
    <w:rsid w:val="005F6D59"/>
    <w:rsid w:val="005F7630"/>
    <w:rsid w:val="005F7E1C"/>
    <w:rsid w:val="006002DF"/>
    <w:rsid w:val="00600508"/>
    <w:rsid w:val="0060137B"/>
    <w:rsid w:val="00602684"/>
    <w:rsid w:val="006027AA"/>
    <w:rsid w:val="0060366B"/>
    <w:rsid w:val="006037FA"/>
    <w:rsid w:val="0060433C"/>
    <w:rsid w:val="006045C6"/>
    <w:rsid w:val="00605556"/>
    <w:rsid w:val="00605950"/>
    <w:rsid w:val="0060758F"/>
    <w:rsid w:val="00607662"/>
    <w:rsid w:val="00607B30"/>
    <w:rsid w:val="00610F7C"/>
    <w:rsid w:val="00611BB3"/>
    <w:rsid w:val="006136D4"/>
    <w:rsid w:val="00613964"/>
    <w:rsid w:val="00613A53"/>
    <w:rsid w:val="00613E11"/>
    <w:rsid w:val="006147DD"/>
    <w:rsid w:val="00614DB6"/>
    <w:rsid w:val="00616010"/>
    <w:rsid w:val="0061604A"/>
    <w:rsid w:val="00616BAE"/>
    <w:rsid w:val="006170FE"/>
    <w:rsid w:val="00617C58"/>
    <w:rsid w:val="0062028B"/>
    <w:rsid w:val="00620EBB"/>
    <w:rsid w:val="00620F58"/>
    <w:rsid w:val="006224B0"/>
    <w:rsid w:val="006235B7"/>
    <w:rsid w:val="006237A9"/>
    <w:rsid w:val="00624D35"/>
    <w:rsid w:val="00624E94"/>
    <w:rsid w:val="00626015"/>
    <w:rsid w:val="006263CE"/>
    <w:rsid w:val="006268FE"/>
    <w:rsid w:val="00627063"/>
    <w:rsid w:val="00630CC2"/>
    <w:rsid w:val="00630D6E"/>
    <w:rsid w:val="00630DD6"/>
    <w:rsid w:val="00631376"/>
    <w:rsid w:val="00631708"/>
    <w:rsid w:val="00632D38"/>
    <w:rsid w:val="00633351"/>
    <w:rsid w:val="0063342E"/>
    <w:rsid w:val="00634073"/>
    <w:rsid w:val="00634872"/>
    <w:rsid w:val="00634F56"/>
    <w:rsid w:val="00634FFF"/>
    <w:rsid w:val="006367CB"/>
    <w:rsid w:val="00636DC1"/>
    <w:rsid w:val="00636E13"/>
    <w:rsid w:val="00637230"/>
    <w:rsid w:val="00640161"/>
    <w:rsid w:val="006410C4"/>
    <w:rsid w:val="0064191D"/>
    <w:rsid w:val="006426F4"/>
    <w:rsid w:val="00642BD7"/>
    <w:rsid w:val="00642D8C"/>
    <w:rsid w:val="00643778"/>
    <w:rsid w:val="0064574C"/>
    <w:rsid w:val="00645E2D"/>
    <w:rsid w:val="0064631E"/>
    <w:rsid w:val="00647703"/>
    <w:rsid w:val="00647721"/>
    <w:rsid w:val="00647C30"/>
    <w:rsid w:val="00647D7A"/>
    <w:rsid w:val="00650985"/>
    <w:rsid w:val="006519C7"/>
    <w:rsid w:val="00651D33"/>
    <w:rsid w:val="00652059"/>
    <w:rsid w:val="0065283F"/>
    <w:rsid w:val="00655154"/>
    <w:rsid w:val="00656101"/>
    <w:rsid w:val="00657C58"/>
    <w:rsid w:val="006600AA"/>
    <w:rsid w:val="00660292"/>
    <w:rsid w:val="006609E4"/>
    <w:rsid w:val="00661645"/>
    <w:rsid w:val="00661874"/>
    <w:rsid w:val="00661AC2"/>
    <w:rsid w:val="0066265C"/>
    <w:rsid w:val="006635BB"/>
    <w:rsid w:val="006648A5"/>
    <w:rsid w:val="00664D32"/>
    <w:rsid w:val="00664EEA"/>
    <w:rsid w:val="0066526E"/>
    <w:rsid w:val="00665FAC"/>
    <w:rsid w:val="00666868"/>
    <w:rsid w:val="00667268"/>
    <w:rsid w:val="00667B2C"/>
    <w:rsid w:val="00670AB3"/>
    <w:rsid w:val="00670D2F"/>
    <w:rsid w:val="00671027"/>
    <w:rsid w:val="006715AB"/>
    <w:rsid w:val="006719EE"/>
    <w:rsid w:val="00672027"/>
    <w:rsid w:val="006723FF"/>
    <w:rsid w:val="00672623"/>
    <w:rsid w:val="00672A30"/>
    <w:rsid w:val="00672E1D"/>
    <w:rsid w:val="006730DC"/>
    <w:rsid w:val="00673117"/>
    <w:rsid w:val="006731DE"/>
    <w:rsid w:val="006734B0"/>
    <w:rsid w:val="0067471A"/>
    <w:rsid w:val="00675EDE"/>
    <w:rsid w:val="00677434"/>
    <w:rsid w:val="00677969"/>
    <w:rsid w:val="00677CB5"/>
    <w:rsid w:val="006803F9"/>
    <w:rsid w:val="00681C23"/>
    <w:rsid w:val="00681EED"/>
    <w:rsid w:val="00681F8C"/>
    <w:rsid w:val="00682322"/>
    <w:rsid w:val="006830CE"/>
    <w:rsid w:val="0068380A"/>
    <w:rsid w:val="006838B5"/>
    <w:rsid w:val="00683DEF"/>
    <w:rsid w:val="0068659E"/>
    <w:rsid w:val="00687468"/>
    <w:rsid w:val="00687754"/>
    <w:rsid w:val="00687C0A"/>
    <w:rsid w:val="00690404"/>
    <w:rsid w:val="0069045D"/>
    <w:rsid w:val="00690C62"/>
    <w:rsid w:val="00690F27"/>
    <w:rsid w:val="0069182B"/>
    <w:rsid w:val="0069217C"/>
    <w:rsid w:val="00692EF2"/>
    <w:rsid w:val="006945BC"/>
    <w:rsid w:val="00694F5C"/>
    <w:rsid w:val="006951BB"/>
    <w:rsid w:val="0069543C"/>
    <w:rsid w:val="006954F3"/>
    <w:rsid w:val="00695653"/>
    <w:rsid w:val="006956E8"/>
    <w:rsid w:val="00695AA3"/>
    <w:rsid w:val="00695BA2"/>
    <w:rsid w:val="00695DE3"/>
    <w:rsid w:val="00696654"/>
    <w:rsid w:val="00696CED"/>
    <w:rsid w:val="00697613"/>
    <w:rsid w:val="006976C8"/>
    <w:rsid w:val="006A1E23"/>
    <w:rsid w:val="006A2AB1"/>
    <w:rsid w:val="006A2B95"/>
    <w:rsid w:val="006A33FE"/>
    <w:rsid w:val="006A380F"/>
    <w:rsid w:val="006A3970"/>
    <w:rsid w:val="006A436D"/>
    <w:rsid w:val="006A4A6A"/>
    <w:rsid w:val="006A53DD"/>
    <w:rsid w:val="006A5B99"/>
    <w:rsid w:val="006A5D8A"/>
    <w:rsid w:val="006A6746"/>
    <w:rsid w:val="006A6747"/>
    <w:rsid w:val="006A7126"/>
    <w:rsid w:val="006A714C"/>
    <w:rsid w:val="006A785C"/>
    <w:rsid w:val="006A7C63"/>
    <w:rsid w:val="006B018E"/>
    <w:rsid w:val="006B1523"/>
    <w:rsid w:val="006B279A"/>
    <w:rsid w:val="006B3174"/>
    <w:rsid w:val="006B6063"/>
    <w:rsid w:val="006B61A4"/>
    <w:rsid w:val="006B667E"/>
    <w:rsid w:val="006B75E1"/>
    <w:rsid w:val="006C0135"/>
    <w:rsid w:val="006C01AA"/>
    <w:rsid w:val="006C0AED"/>
    <w:rsid w:val="006C25B1"/>
    <w:rsid w:val="006C346C"/>
    <w:rsid w:val="006C3A02"/>
    <w:rsid w:val="006C5DFF"/>
    <w:rsid w:val="006C6045"/>
    <w:rsid w:val="006C6280"/>
    <w:rsid w:val="006C69AB"/>
    <w:rsid w:val="006C6AB4"/>
    <w:rsid w:val="006C7B11"/>
    <w:rsid w:val="006D0461"/>
    <w:rsid w:val="006D142F"/>
    <w:rsid w:val="006D162F"/>
    <w:rsid w:val="006D16A3"/>
    <w:rsid w:val="006D19AD"/>
    <w:rsid w:val="006D2FDA"/>
    <w:rsid w:val="006D34E2"/>
    <w:rsid w:val="006D3E65"/>
    <w:rsid w:val="006D4A0B"/>
    <w:rsid w:val="006D5274"/>
    <w:rsid w:val="006D660B"/>
    <w:rsid w:val="006D6DD9"/>
    <w:rsid w:val="006D7498"/>
    <w:rsid w:val="006D75B6"/>
    <w:rsid w:val="006D790E"/>
    <w:rsid w:val="006D7A53"/>
    <w:rsid w:val="006E02AE"/>
    <w:rsid w:val="006E0B7E"/>
    <w:rsid w:val="006E0DE6"/>
    <w:rsid w:val="006E0EA6"/>
    <w:rsid w:val="006E28D0"/>
    <w:rsid w:val="006E2B7D"/>
    <w:rsid w:val="006E3287"/>
    <w:rsid w:val="006E46FF"/>
    <w:rsid w:val="006E5F98"/>
    <w:rsid w:val="006E64B0"/>
    <w:rsid w:val="006E77F9"/>
    <w:rsid w:val="006E77FB"/>
    <w:rsid w:val="006E7A0B"/>
    <w:rsid w:val="006E7CD4"/>
    <w:rsid w:val="006F0060"/>
    <w:rsid w:val="006F02C7"/>
    <w:rsid w:val="006F12A8"/>
    <w:rsid w:val="006F1324"/>
    <w:rsid w:val="006F184C"/>
    <w:rsid w:val="006F293B"/>
    <w:rsid w:val="006F3FE7"/>
    <w:rsid w:val="006F4008"/>
    <w:rsid w:val="006F5F42"/>
    <w:rsid w:val="006F65E0"/>
    <w:rsid w:val="006F6966"/>
    <w:rsid w:val="006F7CD7"/>
    <w:rsid w:val="00701819"/>
    <w:rsid w:val="00701FFC"/>
    <w:rsid w:val="007033AF"/>
    <w:rsid w:val="00703788"/>
    <w:rsid w:val="0070420E"/>
    <w:rsid w:val="0070456B"/>
    <w:rsid w:val="0070483D"/>
    <w:rsid w:val="00704E37"/>
    <w:rsid w:val="0070659C"/>
    <w:rsid w:val="00706870"/>
    <w:rsid w:val="00706961"/>
    <w:rsid w:val="0070746B"/>
    <w:rsid w:val="00707C50"/>
    <w:rsid w:val="007102B8"/>
    <w:rsid w:val="00710316"/>
    <w:rsid w:val="00710AE9"/>
    <w:rsid w:val="00710DB3"/>
    <w:rsid w:val="007114A7"/>
    <w:rsid w:val="0071179A"/>
    <w:rsid w:val="00711A8A"/>
    <w:rsid w:val="00712194"/>
    <w:rsid w:val="00713F8A"/>
    <w:rsid w:val="0071482B"/>
    <w:rsid w:val="007150FC"/>
    <w:rsid w:val="00715881"/>
    <w:rsid w:val="00715F36"/>
    <w:rsid w:val="0071691B"/>
    <w:rsid w:val="007169E2"/>
    <w:rsid w:val="0071725E"/>
    <w:rsid w:val="0071726E"/>
    <w:rsid w:val="00717510"/>
    <w:rsid w:val="00720055"/>
    <w:rsid w:val="0072065C"/>
    <w:rsid w:val="007208D5"/>
    <w:rsid w:val="007221A1"/>
    <w:rsid w:val="00722E91"/>
    <w:rsid w:val="007233C9"/>
    <w:rsid w:val="00723839"/>
    <w:rsid w:val="00723847"/>
    <w:rsid w:val="007242A0"/>
    <w:rsid w:val="00724F51"/>
    <w:rsid w:val="007262CF"/>
    <w:rsid w:val="007266F7"/>
    <w:rsid w:val="007276B0"/>
    <w:rsid w:val="00727DAA"/>
    <w:rsid w:val="007300A7"/>
    <w:rsid w:val="0073186D"/>
    <w:rsid w:val="00732446"/>
    <w:rsid w:val="0073297E"/>
    <w:rsid w:val="00733BBC"/>
    <w:rsid w:val="007344F4"/>
    <w:rsid w:val="00735048"/>
    <w:rsid w:val="007352A8"/>
    <w:rsid w:val="00735348"/>
    <w:rsid w:val="00736064"/>
    <w:rsid w:val="007371A1"/>
    <w:rsid w:val="00737CF8"/>
    <w:rsid w:val="00737E61"/>
    <w:rsid w:val="00737EBE"/>
    <w:rsid w:val="0074061C"/>
    <w:rsid w:val="00740FD8"/>
    <w:rsid w:val="007411DF"/>
    <w:rsid w:val="007427C6"/>
    <w:rsid w:val="007429BC"/>
    <w:rsid w:val="007435EC"/>
    <w:rsid w:val="00743797"/>
    <w:rsid w:val="00744999"/>
    <w:rsid w:val="00744B6B"/>
    <w:rsid w:val="00745220"/>
    <w:rsid w:val="0074794F"/>
    <w:rsid w:val="00751452"/>
    <w:rsid w:val="00752DEF"/>
    <w:rsid w:val="007552C7"/>
    <w:rsid w:val="007554D1"/>
    <w:rsid w:val="00756967"/>
    <w:rsid w:val="00756CA5"/>
    <w:rsid w:val="0075797B"/>
    <w:rsid w:val="00757FF4"/>
    <w:rsid w:val="00760844"/>
    <w:rsid w:val="00760A6E"/>
    <w:rsid w:val="00760F5A"/>
    <w:rsid w:val="0076106B"/>
    <w:rsid w:val="00761DAF"/>
    <w:rsid w:val="00761EB7"/>
    <w:rsid w:val="00762275"/>
    <w:rsid w:val="007628C2"/>
    <w:rsid w:val="0076384A"/>
    <w:rsid w:val="00763AC8"/>
    <w:rsid w:val="00763E16"/>
    <w:rsid w:val="00764012"/>
    <w:rsid w:val="00764070"/>
    <w:rsid w:val="007643B9"/>
    <w:rsid w:val="00764597"/>
    <w:rsid w:val="00764DB5"/>
    <w:rsid w:val="007656C1"/>
    <w:rsid w:val="00765AB5"/>
    <w:rsid w:val="00766A42"/>
    <w:rsid w:val="00766DE1"/>
    <w:rsid w:val="0076712A"/>
    <w:rsid w:val="00767F89"/>
    <w:rsid w:val="00770711"/>
    <w:rsid w:val="007716B7"/>
    <w:rsid w:val="0077231F"/>
    <w:rsid w:val="007724E3"/>
    <w:rsid w:val="00772A9E"/>
    <w:rsid w:val="007730EE"/>
    <w:rsid w:val="00773DD6"/>
    <w:rsid w:val="00774429"/>
    <w:rsid w:val="00774491"/>
    <w:rsid w:val="00774B79"/>
    <w:rsid w:val="00775216"/>
    <w:rsid w:val="00775229"/>
    <w:rsid w:val="007758E7"/>
    <w:rsid w:val="00775A22"/>
    <w:rsid w:val="00777AF3"/>
    <w:rsid w:val="00777E2D"/>
    <w:rsid w:val="007800AA"/>
    <w:rsid w:val="007807B0"/>
    <w:rsid w:val="007807DE"/>
    <w:rsid w:val="0078090D"/>
    <w:rsid w:val="00782106"/>
    <w:rsid w:val="007832A7"/>
    <w:rsid w:val="0078355B"/>
    <w:rsid w:val="0078516A"/>
    <w:rsid w:val="00785879"/>
    <w:rsid w:val="00786454"/>
    <w:rsid w:val="00787B90"/>
    <w:rsid w:val="00787D85"/>
    <w:rsid w:val="00787DCB"/>
    <w:rsid w:val="00790AB0"/>
    <w:rsid w:val="00790C41"/>
    <w:rsid w:val="00790F49"/>
    <w:rsid w:val="00791624"/>
    <w:rsid w:val="00791AEA"/>
    <w:rsid w:val="0079272D"/>
    <w:rsid w:val="00797801"/>
    <w:rsid w:val="00797A61"/>
    <w:rsid w:val="007A0809"/>
    <w:rsid w:val="007A149F"/>
    <w:rsid w:val="007A317A"/>
    <w:rsid w:val="007A3A78"/>
    <w:rsid w:val="007A412E"/>
    <w:rsid w:val="007A4864"/>
    <w:rsid w:val="007A491C"/>
    <w:rsid w:val="007A4E57"/>
    <w:rsid w:val="007A6DB2"/>
    <w:rsid w:val="007A7074"/>
    <w:rsid w:val="007A76D0"/>
    <w:rsid w:val="007A7B7F"/>
    <w:rsid w:val="007B06D3"/>
    <w:rsid w:val="007B07FC"/>
    <w:rsid w:val="007B3137"/>
    <w:rsid w:val="007B3699"/>
    <w:rsid w:val="007B3779"/>
    <w:rsid w:val="007B4212"/>
    <w:rsid w:val="007B4423"/>
    <w:rsid w:val="007B44F8"/>
    <w:rsid w:val="007B4E61"/>
    <w:rsid w:val="007B510E"/>
    <w:rsid w:val="007B5860"/>
    <w:rsid w:val="007B5D58"/>
    <w:rsid w:val="007B5F1C"/>
    <w:rsid w:val="007B682F"/>
    <w:rsid w:val="007B698C"/>
    <w:rsid w:val="007B6B22"/>
    <w:rsid w:val="007B7374"/>
    <w:rsid w:val="007B785E"/>
    <w:rsid w:val="007C051A"/>
    <w:rsid w:val="007C0C2B"/>
    <w:rsid w:val="007C0F4C"/>
    <w:rsid w:val="007C1287"/>
    <w:rsid w:val="007C1415"/>
    <w:rsid w:val="007C2B6B"/>
    <w:rsid w:val="007C2B85"/>
    <w:rsid w:val="007C2D30"/>
    <w:rsid w:val="007C386B"/>
    <w:rsid w:val="007C3DB8"/>
    <w:rsid w:val="007C4563"/>
    <w:rsid w:val="007C5BFE"/>
    <w:rsid w:val="007C7317"/>
    <w:rsid w:val="007D0C9E"/>
    <w:rsid w:val="007D1932"/>
    <w:rsid w:val="007D2D82"/>
    <w:rsid w:val="007D3D69"/>
    <w:rsid w:val="007D4308"/>
    <w:rsid w:val="007D492D"/>
    <w:rsid w:val="007D5653"/>
    <w:rsid w:val="007D5D18"/>
    <w:rsid w:val="007D5FA2"/>
    <w:rsid w:val="007D6B26"/>
    <w:rsid w:val="007D6C09"/>
    <w:rsid w:val="007D71F3"/>
    <w:rsid w:val="007D75CE"/>
    <w:rsid w:val="007D7A1F"/>
    <w:rsid w:val="007D7DA4"/>
    <w:rsid w:val="007D7FB2"/>
    <w:rsid w:val="007E094D"/>
    <w:rsid w:val="007E122C"/>
    <w:rsid w:val="007E13CA"/>
    <w:rsid w:val="007E14D6"/>
    <w:rsid w:val="007E1C1C"/>
    <w:rsid w:val="007E2C10"/>
    <w:rsid w:val="007E4758"/>
    <w:rsid w:val="007E49E3"/>
    <w:rsid w:val="007E582D"/>
    <w:rsid w:val="007E5E83"/>
    <w:rsid w:val="007E6649"/>
    <w:rsid w:val="007E7B17"/>
    <w:rsid w:val="007F043D"/>
    <w:rsid w:val="007F04A7"/>
    <w:rsid w:val="007F0A41"/>
    <w:rsid w:val="007F1166"/>
    <w:rsid w:val="007F1DF0"/>
    <w:rsid w:val="007F2C57"/>
    <w:rsid w:val="007F2F38"/>
    <w:rsid w:val="007F3865"/>
    <w:rsid w:val="007F4924"/>
    <w:rsid w:val="007F53AF"/>
    <w:rsid w:val="007F57DE"/>
    <w:rsid w:val="007F649B"/>
    <w:rsid w:val="007F6D77"/>
    <w:rsid w:val="007F74F8"/>
    <w:rsid w:val="007F7BE4"/>
    <w:rsid w:val="00800D82"/>
    <w:rsid w:val="00801286"/>
    <w:rsid w:val="008013B1"/>
    <w:rsid w:val="008014EE"/>
    <w:rsid w:val="00801916"/>
    <w:rsid w:val="008021C5"/>
    <w:rsid w:val="0080304D"/>
    <w:rsid w:val="008030A2"/>
    <w:rsid w:val="0080336D"/>
    <w:rsid w:val="008039DD"/>
    <w:rsid w:val="00803A67"/>
    <w:rsid w:val="00803AC8"/>
    <w:rsid w:val="00803DF3"/>
    <w:rsid w:val="00804714"/>
    <w:rsid w:val="00805278"/>
    <w:rsid w:val="00805DF7"/>
    <w:rsid w:val="00806C34"/>
    <w:rsid w:val="00810012"/>
    <w:rsid w:val="00810C0A"/>
    <w:rsid w:val="00810E38"/>
    <w:rsid w:val="008114CD"/>
    <w:rsid w:val="008122FB"/>
    <w:rsid w:val="00812523"/>
    <w:rsid w:val="00812B44"/>
    <w:rsid w:val="00812B7C"/>
    <w:rsid w:val="008134FD"/>
    <w:rsid w:val="008141F3"/>
    <w:rsid w:val="00815A84"/>
    <w:rsid w:val="00816BF5"/>
    <w:rsid w:val="00816DA9"/>
    <w:rsid w:val="008171A4"/>
    <w:rsid w:val="00817403"/>
    <w:rsid w:val="00817EF9"/>
    <w:rsid w:val="00821BCD"/>
    <w:rsid w:val="00823496"/>
    <w:rsid w:val="0082459F"/>
    <w:rsid w:val="00826ABC"/>
    <w:rsid w:val="0082714C"/>
    <w:rsid w:val="008279E8"/>
    <w:rsid w:val="00830020"/>
    <w:rsid w:val="008306FD"/>
    <w:rsid w:val="00830E9A"/>
    <w:rsid w:val="00830F10"/>
    <w:rsid w:val="008312A5"/>
    <w:rsid w:val="00831327"/>
    <w:rsid w:val="00831725"/>
    <w:rsid w:val="00831A4A"/>
    <w:rsid w:val="00832384"/>
    <w:rsid w:val="00833C07"/>
    <w:rsid w:val="008348E5"/>
    <w:rsid w:val="00835F83"/>
    <w:rsid w:val="008367BA"/>
    <w:rsid w:val="00836D75"/>
    <w:rsid w:val="00837D40"/>
    <w:rsid w:val="008419A1"/>
    <w:rsid w:val="00841B2B"/>
    <w:rsid w:val="00843271"/>
    <w:rsid w:val="00843889"/>
    <w:rsid w:val="00844027"/>
    <w:rsid w:val="00844386"/>
    <w:rsid w:val="00844964"/>
    <w:rsid w:val="0084540B"/>
    <w:rsid w:val="00845B71"/>
    <w:rsid w:val="00845CF7"/>
    <w:rsid w:val="008464FE"/>
    <w:rsid w:val="00846940"/>
    <w:rsid w:val="00846E08"/>
    <w:rsid w:val="00847232"/>
    <w:rsid w:val="008502C7"/>
    <w:rsid w:val="00851300"/>
    <w:rsid w:val="0085137E"/>
    <w:rsid w:val="00851785"/>
    <w:rsid w:val="0085196B"/>
    <w:rsid w:val="00851B82"/>
    <w:rsid w:val="00851D72"/>
    <w:rsid w:val="00852BAF"/>
    <w:rsid w:val="00853A53"/>
    <w:rsid w:val="00853F6F"/>
    <w:rsid w:val="00854C69"/>
    <w:rsid w:val="00855017"/>
    <w:rsid w:val="008560F5"/>
    <w:rsid w:val="00856D83"/>
    <w:rsid w:val="008579A7"/>
    <w:rsid w:val="00857D78"/>
    <w:rsid w:val="00860665"/>
    <w:rsid w:val="00860A48"/>
    <w:rsid w:val="00860E11"/>
    <w:rsid w:val="008614D1"/>
    <w:rsid w:val="00861A8C"/>
    <w:rsid w:val="00861D31"/>
    <w:rsid w:val="008629AB"/>
    <w:rsid w:val="00862E6C"/>
    <w:rsid w:val="00862F7D"/>
    <w:rsid w:val="0086314E"/>
    <w:rsid w:val="00863231"/>
    <w:rsid w:val="00863A33"/>
    <w:rsid w:val="00863AEB"/>
    <w:rsid w:val="00863C30"/>
    <w:rsid w:val="00863D95"/>
    <w:rsid w:val="008648BC"/>
    <w:rsid w:val="008665FC"/>
    <w:rsid w:val="00866A54"/>
    <w:rsid w:val="00866DFD"/>
    <w:rsid w:val="0086790F"/>
    <w:rsid w:val="0086794B"/>
    <w:rsid w:val="00867D39"/>
    <w:rsid w:val="008707FA"/>
    <w:rsid w:val="00871100"/>
    <w:rsid w:val="00871E66"/>
    <w:rsid w:val="00873474"/>
    <w:rsid w:val="008736F1"/>
    <w:rsid w:val="00873AE6"/>
    <w:rsid w:val="00874097"/>
    <w:rsid w:val="00874617"/>
    <w:rsid w:val="00875111"/>
    <w:rsid w:val="008757D9"/>
    <w:rsid w:val="00877078"/>
    <w:rsid w:val="008774C0"/>
    <w:rsid w:val="008812D0"/>
    <w:rsid w:val="00881E1C"/>
    <w:rsid w:val="00881F20"/>
    <w:rsid w:val="00881FC2"/>
    <w:rsid w:val="00882535"/>
    <w:rsid w:val="00883CFB"/>
    <w:rsid w:val="0088454A"/>
    <w:rsid w:val="00884BA3"/>
    <w:rsid w:val="00885418"/>
    <w:rsid w:val="008859FE"/>
    <w:rsid w:val="0088653D"/>
    <w:rsid w:val="00886581"/>
    <w:rsid w:val="008865AB"/>
    <w:rsid w:val="00887460"/>
    <w:rsid w:val="0088758D"/>
    <w:rsid w:val="00887DE3"/>
    <w:rsid w:val="0089032F"/>
    <w:rsid w:val="008910E1"/>
    <w:rsid w:val="00891768"/>
    <w:rsid w:val="0089193F"/>
    <w:rsid w:val="00892B40"/>
    <w:rsid w:val="00893235"/>
    <w:rsid w:val="00893434"/>
    <w:rsid w:val="008945A0"/>
    <w:rsid w:val="00894E4E"/>
    <w:rsid w:val="00895165"/>
    <w:rsid w:val="008956B0"/>
    <w:rsid w:val="00896386"/>
    <w:rsid w:val="008963E5"/>
    <w:rsid w:val="00896C16"/>
    <w:rsid w:val="008A15F5"/>
    <w:rsid w:val="008A2151"/>
    <w:rsid w:val="008A27B6"/>
    <w:rsid w:val="008A397D"/>
    <w:rsid w:val="008A3F8B"/>
    <w:rsid w:val="008A49EC"/>
    <w:rsid w:val="008A4D1E"/>
    <w:rsid w:val="008A5062"/>
    <w:rsid w:val="008A50CA"/>
    <w:rsid w:val="008A6C58"/>
    <w:rsid w:val="008A6D43"/>
    <w:rsid w:val="008A6F0B"/>
    <w:rsid w:val="008A78A8"/>
    <w:rsid w:val="008B00C4"/>
    <w:rsid w:val="008B0CE1"/>
    <w:rsid w:val="008B1735"/>
    <w:rsid w:val="008B1D69"/>
    <w:rsid w:val="008B21C0"/>
    <w:rsid w:val="008B2605"/>
    <w:rsid w:val="008B371A"/>
    <w:rsid w:val="008B4673"/>
    <w:rsid w:val="008B54AC"/>
    <w:rsid w:val="008B6D2A"/>
    <w:rsid w:val="008B710C"/>
    <w:rsid w:val="008B7C4A"/>
    <w:rsid w:val="008C06B3"/>
    <w:rsid w:val="008C1031"/>
    <w:rsid w:val="008C22D2"/>
    <w:rsid w:val="008C26EA"/>
    <w:rsid w:val="008C2A8C"/>
    <w:rsid w:val="008C39AC"/>
    <w:rsid w:val="008C3ABA"/>
    <w:rsid w:val="008C4147"/>
    <w:rsid w:val="008C4A0F"/>
    <w:rsid w:val="008C51F5"/>
    <w:rsid w:val="008C54EA"/>
    <w:rsid w:val="008C584B"/>
    <w:rsid w:val="008C65F5"/>
    <w:rsid w:val="008C6CAF"/>
    <w:rsid w:val="008C7609"/>
    <w:rsid w:val="008C7943"/>
    <w:rsid w:val="008D0790"/>
    <w:rsid w:val="008D120B"/>
    <w:rsid w:val="008D157C"/>
    <w:rsid w:val="008D2386"/>
    <w:rsid w:val="008D2D9D"/>
    <w:rsid w:val="008D508E"/>
    <w:rsid w:val="008D5F03"/>
    <w:rsid w:val="008D6E72"/>
    <w:rsid w:val="008D71DF"/>
    <w:rsid w:val="008D722D"/>
    <w:rsid w:val="008E02E5"/>
    <w:rsid w:val="008E05E9"/>
    <w:rsid w:val="008E1011"/>
    <w:rsid w:val="008E12EA"/>
    <w:rsid w:val="008E2492"/>
    <w:rsid w:val="008E2B9B"/>
    <w:rsid w:val="008E306A"/>
    <w:rsid w:val="008E341B"/>
    <w:rsid w:val="008E353D"/>
    <w:rsid w:val="008E35D0"/>
    <w:rsid w:val="008E440F"/>
    <w:rsid w:val="008E6796"/>
    <w:rsid w:val="008E6AF0"/>
    <w:rsid w:val="008E7BA8"/>
    <w:rsid w:val="008E7EB8"/>
    <w:rsid w:val="008F0210"/>
    <w:rsid w:val="008F1B1C"/>
    <w:rsid w:val="008F1E9B"/>
    <w:rsid w:val="008F5433"/>
    <w:rsid w:val="008F5667"/>
    <w:rsid w:val="008F5DE1"/>
    <w:rsid w:val="008F6A5A"/>
    <w:rsid w:val="008F708F"/>
    <w:rsid w:val="008F7797"/>
    <w:rsid w:val="008F7F68"/>
    <w:rsid w:val="00900713"/>
    <w:rsid w:val="0090124F"/>
    <w:rsid w:val="009013EB"/>
    <w:rsid w:val="00903B3D"/>
    <w:rsid w:val="009044E7"/>
    <w:rsid w:val="009044F0"/>
    <w:rsid w:val="00904CC9"/>
    <w:rsid w:val="00904CE9"/>
    <w:rsid w:val="00905345"/>
    <w:rsid w:val="009064C0"/>
    <w:rsid w:val="009070B6"/>
    <w:rsid w:val="0090724E"/>
    <w:rsid w:val="00907A50"/>
    <w:rsid w:val="0091012E"/>
    <w:rsid w:val="009101AD"/>
    <w:rsid w:val="009105AF"/>
    <w:rsid w:val="00910806"/>
    <w:rsid w:val="00910BCB"/>
    <w:rsid w:val="009111C7"/>
    <w:rsid w:val="00912129"/>
    <w:rsid w:val="009136FE"/>
    <w:rsid w:val="009144C0"/>
    <w:rsid w:val="009145C4"/>
    <w:rsid w:val="00914D7D"/>
    <w:rsid w:val="00915056"/>
    <w:rsid w:val="009154BC"/>
    <w:rsid w:val="009162A0"/>
    <w:rsid w:val="0091718B"/>
    <w:rsid w:val="00920EB0"/>
    <w:rsid w:val="0092104E"/>
    <w:rsid w:val="00921B98"/>
    <w:rsid w:val="009226E2"/>
    <w:rsid w:val="00922839"/>
    <w:rsid w:val="00923321"/>
    <w:rsid w:val="0092487D"/>
    <w:rsid w:val="0092526E"/>
    <w:rsid w:val="00925ECA"/>
    <w:rsid w:val="00926327"/>
    <w:rsid w:val="00926568"/>
    <w:rsid w:val="009269FE"/>
    <w:rsid w:val="00926B72"/>
    <w:rsid w:val="00926DD6"/>
    <w:rsid w:val="00927A2D"/>
    <w:rsid w:val="0093058E"/>
    <w:rsid w:val="00930E7F"/>
    <w:rsid w:val="00930F69"/>
    <w:rsid w:val="009318B7"/>
    <w:rsid w:val="00931C90"/>
    <w:rsid w:val="00931F5F"/>
    <w:rsid w:val="009320DC"/>
    <w:rsid w:val="009322BE"/>
    <w:rsid w:val="0093243D"/>
    <w:rsid w:val="00933AC1"/>
    <w:rsid w:val="00933D2F"/>
    <w:rsid w:val="00933FE5"/>
    <w:rsid w:val="009342F9"/>
    <w:rsid w:val="00934364"/>
    <w:rsid w:val="009343B8"/>
    <w:rsid w:val="00934638"/>
    <w:rsid w:val="0093475F"/>
    <w:rsid w:val="009348E9"/>
    <w:rsid w:val="00934A18"/>
    <w:rsid w:val="00936ED8"/>
    <w:rsid w:val="00937C32"/>
    <w:rsid w:val="00940780"/>
    <w:rsid w:val="009408AC"/>
    <w:rsid w:val="009416D4"/>
    <w:rsid w:val="00941F03"/>
    <w:rsid w:val="00942A17"/>
    <w:rsid w:val="0094332D"/>
    <w:rsid w:val="0094421B"/>
    <w:rsid w:val="009442A8"/>
    <w:rsid w:val="009444EE"/>
    <w:rsid w:val="0094485C"/>
    <w:rsid w:val="009456E8"/>
    <w:rsid w:val="00945A2A"/>
    <w:rsid w:val="009472F4"/>
    <w:rsid w:val="009473F9"/>
    <w:rsid w:val="00947637"/>
    <w:rsid w:val="00947D47"/>
    <w:rsid w:val="0095115A"/>
    <w:rsid w:val="00951692"/>
    <w:rsid w:val="00951C34"/>
    <w:rsid w:val="0095229D"/>
    <w:rsid w:val="0095275C"/>
    <w:rsid w:val="00953CBB"/>
    <w:rsid w:val="00953FB6"/>
    <w:rsid w:val="00954906"/>
    <w:rsid w:val="00954A88"/>
    <w:rsid w:val="00954F9B"/>
    <w:rsid w:val="009555D5"/>
    <w:rsid w:val="00956849"/>
    <w:rsid w:val="00957533"/>
    <w:rsid w:val="00957996"/>
    <w:rsid w:val="00957FD4"/>
    <w:rsid w:val="00961099"/>
    <w:rsid w:val="00962586"/>
    <w:rsid w:val="00962A0D"/>
    <w:rsid w:val="00962D91"/>
    <w:rsid w:val="00964092"/>
    <w:rsid w:val="00965DF5"/>
    <w:rsid w:val="00965EEB"/>
    <w:rsid w:val="00966063"/>
    <w:rsid w:val="00966D78"/>
    <w:rsid w:val="00967837"/>
    <w:rsid w:val="00970921"/>
    <w:rsid w:val="00971591"/>
    <w:rsid w:val="00971E2B"/>
    <w:rsid w:val="00972553"/>
    <w:rsid w:val="009727EF"/>
    <w:rsid w:val="00972F54"/>
    <w:rsid w:val="009731CE"/>
    <w:rsid w:val="00973252"/>
    <w:rsid w:val="009755EB"/>
    <w:rsid w:val="009756BA"/>
    <w:rsid w:val="00976B87"/>
    <w:rsid w:val="00976D41"/>
    <w:rsid w:val="0097776A"/>
    <w:rsid w:val="009824A1"/>
    <w:rsid w:val="009826B9"/>
    <w:rsid w:val="0098379C"/>
    <w:rsid w:val="00983A2A"/>
    <w:rsid w:val="00983FE1"/>
    <w:rsid w:val="0098404E"/>
    <w:rsid w:val="009855AD"/>
    <w:rsid w:val="009855F2"/>
    <w:rsid w:val="00986E59"/>
    <w:rsid w:val="0099047E"/>
    <w:rsid w:val="009914C1"/>
    <w:rsid w:val="0099220D"/>
    <w:rsid w:val="00992873"/>
    <w:rsid w:val="00992ADC"/>
    <w:rsid w:val="00992F04"/>
    <w:rsid w:val="00993A08"/>
    <w:rsid w:val="009941DC"/>
    <w:rsid w:val="009942B6"/>
    <w:rsid w:val="009947BD"/>
    <w:rsid w:val="0099492B"/>
    <w:rsid w:val="00994F21"/>
    <w:rsid w:val="0099569B"/>
    <w:rsid w:val="00996AA1"/>
    <w:rsid w:val="00996C70"/>
    <w:rsid w:val="0099796E"/>
    <w:rsid w:val="009A03EE"/>
    <w:rsid w:val="009A06CD"/>
    <w:rsid w:val="009A1A40"/>
    <w:rsid w:val="009A2178"/>
    <w:rsid w:val="009A233C"/>
    <w:rsid w:val="009A30BA"/>
    <w:rsid w:val="009A3585"/>
    <w:rsid w:val="009A3868"/>
    <w:rsid w:val="009A3E04"/>
    <w:rsid w:val="009A3E82"/>
    <w:rsid w:val="009A40D3"/>
    <w:rsid w:val="009A4E4F"/>
    <w:rsid w:val="009A7133"/>
    <w:rsid w:val="009A7263"/>
    <w:rsid w:val="009B0F89"/>
    <w:rsid w:val="009B16B1"/>
    <w:rsid w:val="009B2226"/>
    <w:rsid w:val="009B2E3F"/>
    <w:rsid w:val="009B361A"/>
    <w:rsid w:val="009B36EB"/>
    <w:rsid w:val="009B50B2"/>
    <w:rsid w:val="009B52F6"/>
    <w:rsid w:val="009B54B2"/>
    <w:rsid w:val="009B588A"/>
    <w:rsid w:val="009B6277"/>
    <w:rsid w:val="009B7475"/>
    <w:rsid w:val="009C0145"/>
    <w:rsid w:val="009C072B"/>
    <w:rsid w:val="009C0D47"/>
    <w:rsid w:val="009C2965"/>
    <w:rsid w:val="009C30DB"/>
    <w:rsid w:val="009C37B8"/>
    <w:rsid w:val="009C386D"/>
    <w:rsid w:val="009C3CDF"/>
    <w:rsid w:val="009C42B7"/>
    <w:rsid w:val="009C5091"/>
    <w:rsid w:val="009C5119"/>
    <w:rsid w:val="009C5710"/>
    <w:rsid w:val="009C5C0D"/>
    <w:rsid w:val="009C6F6A"/>
    <w:rsid w:val="009C7162"/>
    <w:rsid w:val="009C77D4"/>
    <w:rsid w:val="009C79A3"/>
    <w:rsid w:val="009D09A9"/>
    <w:rsid w:val="009D0D54"/>
    <w:rsid w:val="009D158D"/>
    <w:rsid w:val="009D1A4D"/>
    <w:rsid w:val="009D255A"/>
    <w:rsid w:val="009D26C8"/>
    <w:rsid w:val="009D2B3B"/>
    <w:rsid w:val="009D3AD5"/>
    <w:rsid w:val="009D3D08"/>
    <w:rsid w:val="009D40E9"/>
    <w:rsid w:val="009D44AD"/>
    <w:rsid w:val="009D45D1"/>
    <w:rsid w:val="009D4655"/>
    <w:rsid w:val="009D51CF"/>
    <w:rsid w:val="009D51FE"/>
    <w:rsid w:val="009D583F"/>
    <w:rsid w:val="009D5AA7"/>
    <w:rsid w:val="009D5F14"/>
    <w:rsid w:val="009D7305"/>
    <w:rsid w:val="009D784A"/>
    <w:rsid w:val="009D7C10"/>
    <w:rsid w:val="009E0005"/>
    <w:rsid w:val="009E309C"/>
    <w:rsid w:val="009E316D"/>
    <w:rsid w:val="009E3A98"/>
    <w:rsid w:val="009E5A3F"/>
    <w:rsid w:val="009E669B"/>
    <w:rsid w:val="009E6C3C"/>
    <w:rsid w:val="009E7E99"/>
    <w:rsid w:val="009E7FF4"/>
    <w:rsid w:val="009F1790"/>
    <w:rsid w:val="009F1B8F"/>
    <w:rsid w:val="009F1BD2"/>
    <w:rsid w:val="009F2113"/>
    <w:rsid w:val="009F2471"/>
    <w:rsid w:val="009F275B"/>
    <w:rsid w:val="009F47D2"/>
    <w:rsid w:val="009F4947"/>
    <w:rsid w:val="009F500F"/>
    <w:rsid w:val="009F54B6"/>
    <w:rsid w:val="009F5725"/>
    <w:rsid w:val="009F5A65"/>
    <w:rsid w:val="009F5F29"/>
    <w:rsid w:val="00A0101C"/>
    <w:rsid w:val="00A01556"/>
    <w:rsid w:val="00A019EA"/>
    <w:rsid w:val="00A01A02"/>
    <w:rsid w:val="00A01C01"/>
    <w:rsid w:val="00A02B40"/>
    <w:rsid w:val="00A03226"/>
    <w:rsid w:val="00A04892"/>
    <w:rsid w:val="00A04A7A"/>
    <w:rsid w:val="00A04BE5"/>
    <w:rsid w:val="00A050E9"/>
    <w:rsid w:val="00A05207"/>
    <w:rsid w:val="00A05F20"/>
    <w:rsid w:val="00A0657B"/>
    <w:rsid w:val="00A07257"/>
    <w:rsid w:val="00A10F5B"/>
    <w:rsid w:val="00A136EF"/>
    <w:rsid w:val="00A14209"/>
    <w:rsid w:val="00A1562D"/>
    <w:rsid w:val="00A15A7E"/>
    <w:rsid w:val="00A15DAA"/>
    <w:rsid w:val="00A16617"/>
    <w:rsid w:val="00A16FC1"/>
    <w:rsid w:val="00A17111"/>
    <w:rsid w:val="00A20D18"/>
    <w:rsid w:val="00A2190B"/>
    <w:rsid w:val="00A21C9C"/>
    <w:rsid w:val="00A23BE8"/>
    <w:rsid w:val="00A23E62"/>
    <w:rsid w:val="00A24767"/>
    <w:rsid w:val="00A24D01"/>
    <w:rsid w:val="00A24E14"/>
    <w:rsid w:val="00A25D08"/>
    <w:rsid w:val="00A27FA7"/>
    <w:rsid w:val="00A308B5"/>
    <w:rsid w:val="00A30CF3"/>
    <w:rsid w:val="00A31075"/>
    <w:rsid w:val="00A3275D"/>
    <w:rsid w:val="00A332DA"/>
    <w:rsid w:val="00A33344"/>
    <w:rsid w:val="00A33E51"/>
    <w:rsid w:val="00A33E60"/>
    <w:rsid w:val="00A355A2"/>
    <w:rsid w:val="00A3595D"/>
    <w:rsid w:val="00A36048"/>
    <w:rsid w:val="00A3630A"/>
    <w:rsid w:val="00A367AB"/>
    <w:rsid w:val="00A370CA"/>
    <w:rsid w:val="00A37EE1"/>
    <w:rsid w:val="00A40C50"/>
    <w:rsid w:val="00A425AE"/>
    <w:rsid w:val="00A42B33"/>
    <w:rsid w:val="00A42E19"/>
    <w:rsid w:val="00A43CA1"/>
    <w:rsid w:val="00A43CF0"/>
    <w:rsid w:val="00A4449D"/>
    <w:rsid w:val="00A4502D"/>
    <w:rsid w:val="00A45C50"/>
    <w:rsid w:val="00A45F9E"/>
    <w:rsid w:val="00A46358"/>
    <w:rsid w:val="00A466E1"/>
    <w:rsid w:val="00A46B55"/>
    <w:rsid w:val="00A46CB8"/>
    <w:rsid w:val="00A46E55"/>
    <w:rsid w:val="00A47122"/>
    <w:rsid w:val="00A51291"/>
    <w:rsid w:val="00A52722"/>
    <w:rsid w:val="00A52A67"/>
    <w:rsid w:val="00A53B18"/>
    <w:rsid w:val="00A54806"/>
    <w:rsid w:val="00A554CF"/>
    <w:rsid w:val="00A56D5D"/>
    <w:rsid w:val="00A57786"/>
    <w:rsid w:val="00A57C2D"/>
    <w:rsid w:val="00A6108E"/>
    <w:rsid w:val="00A61B7A"/>
    <w:rsid w:val="00A6228A"/>
    <w:rsid w:val="00A626BA"/>
    <w:rsid w:val="00A62738"/>
    <w:rsid w:val="00A62953"/>
    <w:rsid w:val="00A62F6C"/>
    <w:rsid w:val="00A63317"/>
    <w:rsid w:val="00A63C63"/>
    <w:rsid w:val="00A63D9D"/>
    <w:rsid w:val="00A644C3"/>
    <w:rsid w:val="00A64CEE"/>
    <w:rsid w:val="00A650B5"/>
    <w:rsid w:val="00A66452"/>
    <w:rsid w:val="00A669FD"/>
    <w:rsid w:val="00A6767A"/>
    <w:rsid w:val="00A67844"/>
    <w:rsid w:val="00A67C02"/>
    <w:rsid w:val="00A706FB"/>
    <w:rsid w:val="00A70B91"/>
    <w:rsid w:val="00A70F39"/>
    <w:rsid w:val="00A71652"/>
    <w:rsid w:val="00A717B4"/>
    <w:rsid w:val="00A7183A"/>
    <w:rsid w:val="00A728AB"/>
    <w:rsid w:val="00A73CEA"/>
    <w:rsid w:val="00A74130"/>
    <w:rsid w:val="00A74170"/>
    <w:rsid w:val="00A74893"/>
    <w:rsid w:val="00A7612E"/>
    <w:rsid w:val="00A761B1"/>
    <w:rsid w:val="00A76266"/>
    <w:rsid w:val="00A76BB7"/>
    <w:rsid w:val="00A77861"/>
    <w:rsid w:val="00A80006"/>
    <w:rsid w:val="00A8137B"/>
    <w:rsid w:val="00A81E43"/>
    <w:rsid w:val="00A81E91"/>
    <w:rsid w:val="00A82B30"/>
    <w:rsid w:val="00A83B00"/>
    <w:rsid w:val="00A84169"/>
    <w:rsid w:val="00A84C13"/>
    <w:rsid w:val="00A851C4"/>
    <w:rsid w:val="00A853D6"/>
    <w:rsid w:val="00A862ED"/>
    <w:rsid w:val="00A86DF5"/>
    <w:rsid w:val="00A872EF"/>
    <w:rsid w:val="00A879D3"/>
    <w:rsid w:val="00A87DF0"/>
    <w:rsid w:val="00A90502"/>
    <w:rsid w:val="00A91121"/>
    <w:rsid w:val="00A9185A"/>
    <w:rsid w:val="00A92F03"/>
    <w:rsid w:val="00A938F6"/>
    <w:rsid w:val="00A93C19"/>
    <w:rsid w:val="00A9435D"/>
    <w:rsid w:val="00A943C9"/>
    <w:rsid w:val="00A94E79"/>
    <w:rsid w:val="00A95255"/>
    <w:rsid w:val="00A958B2"/>
    <w:rsid w:val="00A97407"/>
    <w:rsid w:val="00A97A6B"/>
    <w:rsid w:val="00AA007D"/>
    <w:rsid w:val="00AA0181"/>
    <w:rsid w:val="00AA03D8"/>
    <w:rsid w:val="00AA1368"/>
    <w:rsid w:val="00AA1549"/>
    <w:rsid w:val="00AA19FB"/>
    <w:rsid w:val="00AA1A95"/>
    <w:rsid w:val="00AA2377"/>
    <w:rsid w:val="00AA3EBF"/>
    <w:rsid w:val="00AA5DE5"/>
    <w:rsid w:val="00AB0250"/>
    <w:rsid w:val="00AB0989"/>
    <w:rsid w:val="00AB1067"/>
    <w:rsid w:val="00AB10A1"/>
    <w:rsid w:val="00AB170F"/>
    <w:rsid w:val="00AB2782"/>
    <w:rsid w:val="00AB27E7"/>
    <w:rsid w:val="00AB349D"/>
    <w:rsid w:val="00AB38A3"/>
    <w:rsid w:val="00AB3D2B"/>
    <w:rsid w:val="00AB41C6"/>
    <w:rsid w:val="00AB4200"/>
    <w:rsid w:val="00AB5EB6"/>
    <w:rsid w:val="00AB635B"/>
    <w:rsid w:val="00AB69E6"/>
    <w:rsid w:val="00AB6A60"/>
    <w:rsid w:val="00AB6FDB"/>
    <w:rsid w:val="00AB7645"/>
    <w:rsid w:val="00AB7AC9"/>
    <w:rsid w:val="00AC033A"/>
    <w:rsid w:val="00AC0366"/>
    <w:rsid w:val="00AC2B7C"/>
    <w:rsid w:val="00AC2E09"/>
    <w:rsid w:val="00AC37ED"/>
    <w:rsid w:val="00AC3854"/>
    <w:rsid w:val="00AC5438"/>
    <w:rsid w:val="00AC7691"/>
    <w:rsid w:val="00AD0A3A"/>
    <w:rsid w:val="00AD0F67"/>
    <w:rsid w:val="00AD1714"/>
    <w:rsid w:val="00AD1715"/>
    <w:rsid w:val="00AD18E1"/>
    <w:rsid w:val="00AD2297"/>
    <w:rsid w:val="00AD23E2"/>
    <w:rsid w:val="00AD33B4"/>
    <w:rsid w:val="00AD4646"/>
    <w:rsid w:val="00AD6270"/>
    <w:rsid w:val="00AD671F"/>
    <w:rsid w:val="00AD6C2C"/>
    <w:rsid w:val="00AD7153"/>
    <w:rsid w:val="00AD7C64"/>
    <w:rsid w:val="00AD7CAA"/>
    <w:rsid w:val="00AD7D00"/>
    <w:rsid w:val="00AE01CB"/>
    <w:rsid w:val="00AE0A42"/>
    <w:rsid w:val="00AE1DB6"/>
    <w:rsid w:val="00AE2D7E"/>
    <w:rsid w:val="00AE2E5A"/>
    <w:rsid w:val="00AE2F87"/>
    <w:rsid w:val="00AE3378"/>
    <w:rsid w:val="00AE3D6B"/>
    <w:rsid w:val="00AE408B"/>
    <w:rsid w:val="00AE5F3C"/>
    <w:rsid w:val="00AE6406"/>
    <w:rsid w:val="00AE6CF1"/>
    <w:rsid w:val="00AE6E9C"/>
    <w:rsid w:val="00AE7EE5"/>
    <w:rsid w:val="00AE7F3A"/>
    <w:rsid w:val="00AF0220"/>
    <w:rsid w:val="00AF0772"/>
    <w:rsid w:val="00AF1A8E"/>
    <w:rsid w:val="00AF1C15"/>
    <w:rsid w:val="00AF1E12"/>
    <w:rsid w:val="00AF3087"/>
    <w:rsid w:val="00AF3375"/>
    <w:rsid w:val="00AF395B"/>
    <w:rsid w:val="00AF3F70"/>
    <w:rsid w:val="00AF409C"/>
    <w:rsid w:val="00AF4989"/>
    <w:rsid w:val="00AF4AED"/>
    <w:rsid w:val="00AF4B8A"/>
    <w:rsid w:val="00AF4E48"/>
    <w:rsid w:val="00AF5AEE"/>
    <w:rsid w:val="00AF6022"/>
    <w:rsid w:val="00AF62EB"/>
    <w:rsid w:val="00AF68CB"/>
    <w:rsid w:val="00AF7FE6"/>
    <w:rsid w:val="00B01F88"/>
    <w:rsid w:val="00B03124"/>
    <w:rsid w:val="00B03934"/>
    <w:rsid w:val="00B0422C"/>
    <w:rsid w:val="00B04D6F"/>
    <w:rsid w:val="00B04EC1"/>
    <w:rsid w:val="00B06CC3"/>
    <w:rsid w:val="00B06D85"/>
    <w:rsid w:val="00B070DE"/>
    <w:rsid w:val="00B0731E"/>
    <w:rsid w:val="00B0740E"/>
    <w:rsid w:val="00B10553"/>
    <w:rsid w:val="00B1057C"/>
    <w:rsid w:val="00B10591"/>
    <w:rsid w:val="00B10CC0"/>
    <w:rsid w:val="00B11C3C"/>
    <w:rsid w:val="00B121CF"/>
    <w:rsid w:val="00B129A4"/>
    <w:rsid w:val="00B12FC6"/>
    <w:rsid w:val="00B14194"/>
    <w:rsid w:val="00B14281"/>
    <w:rsid w:val="00B147BB"/>
    <w:rsid w:val="00B14903"/>
    <w:rsid w:val="00B1529B"/>
    <w:rsid w:val="00B15363"/>
    <w:rsid w:val="00B15EBF"/>
    <w:rsid w:val="00B163B2"/>
    <w:rsid w:val="00B16729"/>
    <w:rsid w:val="00B16736"/>
    <w:rsid w:val="00B16FF7"/>
    <w:rsid w:val="00B17BC0"/>
    <w:rsid w:val="00B21337"/>
    <w:rsid w:val="00B22C57"/>
    <w:rsid w:val="00B232BD"/>
    <w:rsid w:val="00B2354D"/>
    <w:rsid w:val="00B235A1"/>
    <w:rsid w:val="00B23B22"/>
    <w:rsid w:val="00B23D3B"/>
    <w:rsid w:val="00B24717"/>
    <w:rsid w:val="00B24BA2"/>
    <w:rsid w:val="00B25291"/>
    <w:rsid w:val="00B2543E"/>
    <w:rsid w:val="00B26753"/>
    <w:rsid w:val="00B26C67"/>
    <w:rsid w:val="00B30237"/>
    <w:rsid w:val="00B30441"/>
    <w:rsid w:val="00B30689"/>
    <w:rsid w:val="00B306E4"/>
    <w:rsid w:val="00B30F80"/>
    <w:rsid w:val="00B31C51"/>
    <w:rsid w:val="00B339AA"/>
    <w:rsid w:val="00B349C7"/>
    <w:rsid w:val="00B35E2E"/>
    <w:rsid w:val="00B377A8"/>
    <w:rsid w:val="00B37DEA"/>
    <w:rsid w:val="00B4078E"/>
    <w:rsid w:val="00B40E4B"/>
    <w:rsid w:val="00B40E83"/>
    <w:rsid w:val="00B40FE7"/>
    <w:rsid w:val="00B40FF7"/>
    <w:rsid w:val="00B410B9"/>
    <w:rsid w:val="00B415CB"/>
    <w:rsid w:val="00B4299E"/>
    <w:rsid w:val="00B42F86"/>
    <w:rsid w:val="00B4347C"/>
    <w:rsid w:val="00B4456E"/>
    <w:rsid w:val="00B450AA"/>
    <w:rsid w:val="00B461DA"/>
    <w:rsid w:val="00B470E6"/>
    <w:rsid w:val="00B5018D"/>
    <w:rsid w:val="00B50229"/>
    <w:rsid w:val="00B50B62"/>
    <w:rsid w:val="00B522B2"/>
    <w:rsid w:val="00B52A8B"/>
    <w:rsid w:val="00B540A9"/>
    <w:rsid w:val="00B54A06"/>
    <w:rsid w:val="00B55064"/>
    <w:rsid w:val="00B55460"/>
    <w:rsid w:val="00B55E6C"/>
    <w:rsid w:val="00B56188"/>
    <w:rsid w:val="00B561B2"/>
    <w:rsid w:val="00B57CE8"/>
    <w:rsid w:val="00B57DA8"/>
    <w:rsid w:val="00B60D47"/>
    <w:rsid w:val="00B60EB3"/>
    <w:rsid w:val="00B61E07"/>
    <w:rsid w:val="00B63A95"/>
    <w:rsid w:val="00B6426D"/>
    <w:rsid w:val="00B64B35"/>
    <w:rsid w:val="00B64B8B"/>
    <w:rsid w:val="00B64E83"/>
    <w:rsid w:val="00B654E3"/>
    <w:rsid w:val="00B66A76"/>
    <w:rsid w:val="00B675BF"/>
    <w:rsid w:val="00B6771F"/>
    <w:rsid w:val="00B703D3"/>
    <w:rsid w:val="00B718C5"/>
    <w:rsid w:val="00B7252C"/>
    <w:rsid w:val="00B72E4B"/>
    <w:rsid w:val="00B72EF9"/>
    <w:rsid w:val="00B73667"/>
    <w:rsid w:val="00B740B5"/>
    <w:rsid w:val="00B74761"/>
    <w:rsid w:val="00B75585"/>
    <w:rsid w:val="00B7648A"/>
    <w:rsid w:val="00B76EBA"/>
    <w:rsid w:val="00B77524"/>
    <w:rsid w:val="00B77DFD"/>
    <w:rsid w:val="00B80BBC"/>
    <w:rsid w:val="00B80F62"/>
    <w:rsid w:val="00B81389"/>
    <w:rsid w:val="00B818A9"/>
    <w:rsid w:val="00B81E0B"/>
    <w:rsid w:val="00B822F1"/>
    <w:rsid w:val="00B82461"/>
    <w:rsid w:val="00B831F9"/>
    <w:rsid w:val="00B85324"/>
    <w:rsid w:val="00B85642"/>
    <w:rsid w:val="00B8634A"/>
    <w:rsid w:val="00B8717B"/>
    <w:rsid w:val="00B87770"/>
    <w:rsid w:val="00B87954"/>
    <w:rsid w:val="00B9078E"/>
    <w:rsid w:val="00B90F8E"/>
    <w:rsid w:val="00B92BB3"/>
    <w:rsid w:val="00B92D2C"/>
    <w:rsid w:val="00B935C9"/>
    <w:rsid w:val="00B93E4D"/>
    <w:rsid w:val="00B9461B"/>
    <w:rsid w:val="00B9486A"/>
    <w:rsid w:val="00B956E4"/>
    <w:rsid w:val="00B96191"/>
    <w:rsid w:val="00B96971"/>
    <w:rsid w:val="00B96DE8"/>
    <w:rsid w:val="00B97278"/>
    <w:rsid w:val="00BA0666"/>
    <w:rsid w:val="00BA0675"/>
    <w:rsid w:val="00BA09FB"/>
    <w:rsid w:val="00BA16A6"/>
    <w:rsid w:val="00BA1A85"/>
    <w:rsid w:val="00BA227E"/>
    <w:rsid w:val="00BA237E"/>
    <w:rsid w:val="00BA2DFD"/>
    <w:rsid w:val="00BA3596"/>
    <w:rsid w:val="00BA4A4A"/>
    <w:rsid w:val="00BA594D"/>
    <w:rsid w:val="00BA5AE2"/>
    <w:rsid w:val="00BB0362"/>
    <w:rsid w:val="00BB06F0"/>
    <w:rsid w:val="00BB0953"/>
    <w:rsid w:val="00BB1613"/>
    <w:rsid w:val="00BB2E38"/>
    <w:rsid w:val="00BB349C"/>
    <w:rsid w:val="00BB34DD"/>
    <w:rsid w:val="00BB39D8"/>
    <w:rsid w:val="00BB42A3"/>
    <w:rsid w:val="00BB4DF3"/>
    <w:rsid w:val="00BB5F58"/>
    <w:rsid w:val="00BB7252"/>
    <w:rsid w:val="00BB7DC7"/>
    <w:rsid w:val="00BC0CC5"/>
    <w:rsid w:val="00BC12B5"/>
    <w:rsid w:val="00BC1CEC"/>
    <w:rsid w:val="00BC2D1B"/>
    <w:rsid w:val="00BC2DEB"/>
    <w:rsid w:val="00BC3821"/>
    <w:rsid w:val="00BC3C91"/>
    <w:rsid w:val="00BC42D2"/>
    <w:rsid w:val="00BC44E3"/>
    <w:rsid w:val="00BC4A04"/>
    <w:rsid w:val="00BC5C47"/>
    <w:rsid w:val="00BC62A4"/>
    <w:rsid w:val="00BC65AE"/>
    <w:rsid w:val="00BC6647"/>
    <w:rsid w:val="00BC68DC"/>
    <w:rsid w:val="00BC731E"/>
    <w:rsid w:val="00BD075A"/>
    <w:rsid w:val="00BD0956"/>
    <w:rsid w:val="00BD2B66"/>
    <w:rsid w:val="00BD378A"/>
    <w:rsid w:val="00BD3C0F"/>
    <w:rsid w:val="00BD6025"/>
    <w:rsid w:val="00BD6431"/>
    <w:rsid w:val="00BD67CC"/>
    <w:rsid w:val="00BD7259"/>
    <w:rsid w:val="00BE01CE"/>
    <w:rsid w:val="00BE0BD1"/>
    <w:rsid w:val="00BE161C"/>
    <w:rsid w:val="00BE1DF1"/>
    <w:rsid w:val="00BE2697"/>
    <w:rsid w:val="00BE2FF5"/>
    <w:rsid w:val="00BE35E7"/>
    <w:rsid w:val="00BE45E2"/>
    <w:rsid w:val="00BE47C7"/>
    <w:rsid w:val="00BE4B16"/>
    <w:rsid w:val="00BE605C"/>
    <w:rsid w:val="00BE6BE4"/>
    <w:rsid w:val="00BE782D"/>
    <w:rsid w:val="00BF0578"/>
    <w:rsid w:val="00BF0DD9"/>
    <w:rsid w:val="00BF0F92"/>
    <w:rsid w:val="00BF1298"/>
    <w:rsid w:val="00BF288D"/>
    <w:rsid w:val="00BF2BDC"/>
    <w:rsid w:val="00BF2C8F"/>
    <w:rsid w:val="00BF37F9"/>
    <w:rsid w:val="00BF3852"/>
    <w:rsid w:val="00BF3C93"/>
    <w:rsid w:val="00BF49ED"/>
    <w:rsid w:val="00BF6EED"/>
    <w:rsid w:val="00C0051F"/>
    <w:rsid w:val="00C00AAC"/>
    <w:rsid w:val="00C02189"/>
    <w:rsid w:val="00C02F92"/>
    <w:rsid w:val="00C030A1"/>
    <w:rsid w:val="00C03977"/>
    <w:rsid w:val="00C03AA3"/>
    <w:rsid w:val="00C058F9"/>
    <w:rsid w:val="00C07531"/>
    <w:rsid w:val="00C107FB"/>
    <w:rsid w:val="00C13005"/>
    <w:rsid w:val="00C13746"/>
    <w:rsid w:val="00C140EC"/>
    <w:rsid w:val="00C14F0A"/>
    <w:rsid w:val="00C1545F"/>
    <w:rsid w:val="00C154D4"/>
    <w:rsid w:val="00C162A6"/>
    <w:rsid w:val="00C1681E"/>
    <w:rsid w:val="00C178D7"/>
    <w:rsid w:val="00C17C2B"/>
    <w:rsid w:val="00C229B6"/>
    <w:rsid w:val="00C22ACE"/>
    <w:rsid w:val="00C231AB"/>
    <w:rsid w:val="00C234AD"/>
    <w:rsid w:val="00C23679"/>
    <w:rsid w:val="00C23A5E"/>
    <w:rsid w:val="00C24295"/>
    <w:rsid w:val="00C255A0"/>
    <w:rsid w:val="00C259C4"/>
    <w:rsid w:val="00C30024"/>
    <w:rsid w:val="00C310D6"/>
    <w:rsid w:val="00C31A56"/>
    <w:rsid w:val="00C31C15"/>
    <w:rsid w:val="00C32256"/>
    <w:rsid w:val="00C323BF"/>
    <w:rsid w:val="00C32517"/>
    <w:rsid w:val="00C3289A"/>
    <w:rsid w:val="00C3323B"/>
    <w:rsid w:val="00C34059"/>
    <w:rsid w:val="00C34151"/>
    <w:rsid w:val="00C35A62"/>
    <w:rsid w:val="00C35E54"/>
    <w:rsid w:val="00C36FDF"/>
    <w:rsid w:val="00C37CFE"/>
    <w:rsid w:val="00C40186"/>
    <w:rsid w:val="00C40C5B"/>
    <w:rsid w:val="00C41E1C"/>
    <w:rsid w:val="00C42565"/>
    <w:rsid w:val="00C42EE5"/>
    <w:rsid w:val="00C42F53"/>
    <w:rsid w:val="00C43417"/>
    <w:rsid w:val="00C43A55"/>
    <w:rsid w:val="00C43D9A"/>
    <w:rsid w:val="00C440A6"/>
    <w:rsid w:val="00C44446"/>
    <w:rsid w:val="00C44763"/>
    <w:rsid w:val="00C449F6"/>
    <w:rsid w:val="00C4550D"/>
    <w:rsid w:val="00C45751"/>
    <w:rsid w:val="00C457CA"/>
    <w:rsid w:val="00C469D9"/>
    <w:rsid w:val="00C471DC"/>
    <w:rsid w:val="00C47631"/>
    <w:rsid w:val="00C47D56"/>
    <w:rsid w:val="00C47D62"/>
    <w:rsid w:val="00C5003C"/>
    <w:rsid w:val="00C50544"/>
    <w:rsid w:val="00C50868"/>
    <w:rsid w:val="00C50CA0"/>
    <w:rsid w:val="00C50CE8"/>
    <w:rsid w:val="00C51D8E"/>
    <w:rsid w:val="00C521DF"/>
    <w:rsid w:val="00C52861"/>
    <w:rsid w:val="00C539F2"/>
    <w:rsid w:val="00C54216"/>
    <w:rsid w:val="00C542F2"/>
    <w:rsid w:val="00C558CC"/>
    <w:rsid w:val="00C568D3"/>
    <w:rsid w:val="00C56A29"/>
    <w:rsid w:val="00C60B7A"/>
    <w:rsid w:val="00C610A4"/>
    <w:rsid w:val="00C61291"/>
    <w:rsid w:val="00C614A4"/>
    <w:rsid w:val="00C61D16"/>
    <w:rsid w:val="00C62261"/>
    <w:rsid w:val="00C628B9"/>
    <w:rsid w:val="00C63935"/>
    <w:rsid w:val="00C64110"/>
    <w:rsid w:val="00C64BF8"/>
    <w:rsid w:val="00C65983"/>
    <w:rsid w:val="00C65CFE"/>
    <w:rsid w:val="00C65D08"/>
    <w:rsid w:val="00C663D2"/>
    <w:rsid w:val="00C67349"/>
    <w:rsid w:val="00C67A80"/>
    <w:rsid w:val="00C7099A"/>
    <w:rsid w:val="00C72B70"/>
    <w:rsid w:val="00C743C9"/>
    <w:rsid w:val="00C749C3"/>
    <w:rsid w:val="00C74DD2"/>
    <w:rsid w:val="00C76A3B"/>
    <w:rsid w:val="00C76BAE"/>
    <w:rsid w:val="00C77227"/>
    <w:rsid w:val="00C77C41"/>
    <w:rsid w:val="00C80A30"/>
    <w:rsid w:val="00C82084"/>
    <w:rsid w:val="00C825DD"/>
    <w:rsid w:val="00C82FA8"/>
    <w:rsid w:val="00C836F1"/>
    <w:rsid w:val="00C83C3F"/>
    <w:rsid w:val="00C8490A"/>
    <w:rsid w:val="00C84CD0"/>
    <w:rsid w:val="00C85BB9"/>
    <w:rsid w:val="00C86333"/>
    <w:rsid w:val="00C86E22"/>
    <w:rsid w:val="00C90C35"/>
    <w:rsid w:val="00C90E73"/>
    <w:rsid w:val="00C937C0"/>
    <w:rsid w:val="00C9490B"/>
    <w:rsid w:val="00C951E3"/>
    <w:rsid w:val="00C95380"/>
    <w:rsid w:val="00C96221"/>
    <w:rsid w:val="00C96924"/>
    <w:rsid w:val="00C96B7C"/>
    <w:rsid w:val="00C96C24"/>
    <w:rsid w:val="00C96EFB"/>
    <w:rsid w:val="00C9706D"/>
    <w:rsid w:val="00CA0B8B"/>
    <w:rsid w:val="00CA0D44"/>
    <w:rsid w:val="00CA1867"/>
    <w:rsid w:val="00CA1D65"/>
    <w:rsid w:val="00CA288C"/>
    <w:rsid w:val="00CA571B"/>
    <w:rsid w:val="00CA6131"/>
    <w:rsid w:val="00CA63DB"/>
    <w:rsid w:val="00CA70C0"/>
    <w:rsid w:val="00CA7AFD"/>
    <w:rsid w:val="00CB0080"/>
    <w:rsid w:val="00CB0441"/>
    <w:rsid w:val="00CB262F"/>
    <w:rsid w:val="00CB2BE5"/>
    <w:rsid w:val="00CB3437"/>
    <w:rsid w:val="00CB439E"/>
    <w:rsid w:val="00CB4551"/>
    <w:rsid w:val="00CB4938"/>
    <w:rsid w:val="00CB4A99"/>
    <w:rsid w:val="00CB4E3A"/>
    <w:rsid w:val="00CB5FFE"/>
    <w:rsid w:val="00CB6667"/>
    <w:rsid w:val="00CB6B5B"/>
    <w:rsid w:val="00CB6FD1"/>
    <w:rsid w:val="00CC03A8"/>
    <w:rsid w:val="00CC094A"/>
    <w:rsid w:val="00CC0A7A"/>
    <w:rsid w:val="00CC0EE8"/>
    <w:rsid w:val="00CC1690"/>
    <w:rsid w:val="00CC1A1E"/>
    <w:rsid w:val="00CC1A8D"/>
    <w:rsid w:val="00CC2CEE"/>
    <w:rsid w:val="00CC2FAE"/>
    <w:rsid w:val="00CC3B65"/>
    <w:rsid w:val="00CC3DE2"/>
    <w:rsid w:val="00CC4441"/>
    <w:rsid w:val="00CC495E"/>
    <w:rsid w:val="00CC4FC5"/>
    <w:rsid w:val="00CC5C09"/>
    <w:rsid w:val="00CC7510"/>
    <w:rsid w:val="00CC787F"/>
    <w:rsid w:val="00CC7E48"/>
    <w:rsid w:val="00CC7F7A"/>
    <w:rsid w:val="00CD05A4"/>
    <w:rsid w:val="00CD3153"/>
    <w:rsid w:val="00CD399F"/>
    <w:rsid w:val="00CD4025"/>
    <w:rsid w:val="00CD4D64"/>
    <w:rsid w:val="00CD5B7B"/>
    <w:rsid w:val="00CD6D87"/>
    <w:rsid w:val="00CD6DCC"/>
    <w:rsid w:val="00CD70F3"/>
    <w:rsid w:val="00CD7858"/>
    <w:rsid w:val="00CE09E9"/>
    <w:rsid w:val="00CE0A39"/>
    <w:rsid w:val="00CE15F8"/>
    <w:rsid w:val="00CE26C0"/>
    <w:rsid w:val="00CE33CB"/>
    <w:rsid w:val="00CE4BB0"/>
    <w:rsid w:val="00CE548C"/>
    <w:rsid w:val="00CE6243"/>
    <w:rsid w:val="00CE71ED"/>
    <w:rsid w:val="00CE777F"/>
    <w:rsid w:val="00CF07E2"/>
    <w:rsid w:val="00CF0941"/>
    <w:rsid w:val="00CF135E"/>
    <w:rsid w:val="00CF1A60"/>
    <w:rsid w:val="00CF1CB3"/>
    <w:rsid w:val="00CF2758"/>
    <w:rsid w:val="00CF2C93"/>
    <w:rsid w:val="00CF2C9B"/>
    <w:rsid w:val="00CF4C49"/>
    <w:rsid w:val="00CF55C5"/>
    <w:rsid w:val="00CF563D"/>
    <w:rsid w:val="00CF60EA"/>
    <w:rsid w:val="00CF6101"/>
    <w:rsid w:val="00CF6330"/>
    <w:rsid w:val="00CF7E56"/>
    <w:rsid w:val="00CF7FFC"/>
    <w:rsid w:val="00D001E5"/>
    <w:rsid w:val="00D008CA"/>
    <w:rsid w:val="00D00DC5"/>
    <w:rsid w:val="00D00E1F"/>
    <w:rsid w:val="00D018B8"/>
    <w:rsid w:val="00D01A92"/>
    <w:rsid w:val="00D04C5E"/>
    <w:rsid w:val="00D04ECA"/>
    <w:rsid w:val="00D05DCC"/>
    <w:rsid w:val="00D05E7C"/>
    <w:rsid w:val="00D078C0"/>
    <w:rsid w:val="00D07F96"/>
    <w:rsid w:val="00D10972"/>
    <w:rsid w:val="00D11AA2"/>
    <w:rsid w:val="00D12795"/>
    <w:rsid w:val="00D12DF6"/>
    <w:rsid w:val="00D13A83"/>
    <w:rsid w:val="00D13CBA"/>
    <w:rsid w:val="00D155E8"/>
    <w:rsid w:val="00D15B3C"/>
    <w:rsid w:val="00D16528"/>
    <w:rsid w:val="00D1701A"/>
    <w:rsid w:val="00D17851"/>
    <w:rsid w:val="00D20305"/>
    <w:rsid w:val="00D20312"/>
    <w:rsid w:val="00D21258"/>
    <w:rsid w:val="00D21B87"/>
    <w:rsid w:val="00D21F94"/>
    <w:rsid w:val="00D221B9"/>
    <w:rsid w:val="00D228EE"/>
    <w:rsid w:val="00D22DA2"/>
    <w:rsid w:val="00D233C9"/>
    <w:rsid w:val="00D23CA1"/>
    <w:rsid w:val="00D2459C"/>
    <w:rsid w:val="00D2488F"/>
    <w:rsid w:val="00D251C4"/>
    <w:rsid w:val="00D25423"/>
    <w:rsid w:val="00D27165"/>
    <w:rsid w:val="00D279EA"/>
    <w:rsid w:val="00D30781"/>
    <w:rsid w:val="00D30B55"/>
    <w:rsid w:val="00D311F1"/>
    <w:rsid w:val="00D3135E"/>
    <w:rsid w:val="00D31BB7"/>
    <w:rsid w:val="00D31DCE"/>
    <w:rsid w:val="00D320CD"/>
    <w:rsid w:val="00D32482"/>
    <w:rsid w:val="00D325B8"/>
    <w:rsid w:val="00D330AE"/>
    <w:rsid w:val="00D331E5"/>
    <w:rsid w:val="00D3352B"/>
    <w:rsid w:val="00D33938"/>
    <w:rsid w:val="00D33994"/>
    <w:rsid w:val="00D35CBC"/>
    <w:rsid w:val="00D40DFC"/>
    <w:rsid w:val="00D41000"/>
    <w:rsid w:val="00D412A0"/>
    <w:rsid w:val="00D42846"/>
    <w:rsid w:val="00D42F7D"/>
    <w:rsid w:val="00D43406"/>
    <w:rsid w:val="00D44397"/>
    <w:rsid w:val="00D44BBB"/>
    <w:rsid w:val="00D45203"/>
    <w:rsid w:val="00D45BA7"/>
    <w:rsid w:val="00D45FCA"/>
    <w:rsid w:val="00D46B6B"/>
    <w:rsid w:val="00D471DE"/>
    <w:rsid w:val="00D5033D"/>
    <w:rsid w:val="00D506C7"/>
    <w:rsid w:val="00D51E9B"/>
    <w:rsid w:val="00D5369D"/>
    <w:rsid w:val="00D543A3"/>
    <w:rsid w:val="00D54B6F"/>
    <w:rsid w:val="00D54C2D"/>
    <w:rsid w:val="00D54F49"/>
    <w:rsid w:val="00D553BF"/>
    <w:rsid w:val="00D55A9E"/>
    <w:rsid w:val="00D560A6"/>
    <w:rsid w:val="00D5652F"/>
    <w:rsid w:val="00D565BC"/>
    <w:rsid w:val="00D56D56"/>
    <w:rsid w:val="00D57DCD"/>
    <w:rsid w:val="00D61322"/>
    <w:rsid w:val="00D62628"/>
    <w:rsid w:val="00D63899"/>
    <w:rsid w:val="00D63CDE"/>
    <w:rsid w:val="00D644F4"/>
    <w:rsid w:val="00D64BD7"/>
    <w:rsid w:val="00D652C7"/>
    <w:rsid w:val="00D669E8"/>
    <w:rsid w:val="00D66B13"/>
    <w:rsid w:val="00D66BF0"/>
    <w:rsid w:val="00D66E4F"/>
    <w:rsid w:val="00D67288"/>
    <w:rsid w:val="00D675BF"/>
    <w:rsid w:val="00D67CA0"/>
    <w:rsid w:val="00D67DCB"/>
    <w:rsid w:val="00D67F41"/>
    <w:rsid w:val="00D71C44"/>
    <w:rsid w:val="00D73C1E"/>
    <w:rsid w:val="00D73FCD"/>
    <w:rsid w:val="00D75D37"/>
    <w:rsid w:val="00D76A34"/>
    <w:rsid w:val="00D77515"/>
    <w:rsid w:val="00D80B48"/>
    <w:rsid w:val="00D81A34"/>
    <w:rsid w:val="00D82088"/>
    <w:rsid w:val="00D825A0"/>
    <w:rsid w:val="00D825D7"/>
    <w:rsid w:val="00D82DCB"/>
    <w:rsid w:val="00D83240"/>
    <w:rsid w:val="00D839CA"/>
    <w:rsid w:val="00D857D0"/>
    <w:rsid w:val="00D86596"/>
    <w:rsid w:val="00D86A32"/>
    <w:rsid w:val="00D870B9"/>
    <w:rsid w:val="00D87243"/>
    <w:rsid w:val="00D872C1"/>
    <w:rsid w:val="00D87ABA"/>
    <w:rsid w:val="00D904C6"/>
    <w:rsid w:val="00D912B1"/>
    <w:rsid w:val="00D91685"/>
    <w:rsid w:val="00D91D0A"/>
    <w:rsid w:val="00D91EF0"/>
    <w:rsid w:val="00D92200"/>
    <w:rsid w:val="00D92A90"/>
    <w:rsid w:val="00D93384"/>
    <w:rsid w:val="00D959F3"/>
    <w:rsid w:val="00D95D9E"/>
    <w:rsid w:val="00D95E47"/>
    <w:rsid w:val="00D96D97"/>
    <w:rsid w:val="00D974D7"/>
    <w:rsid w:val="00D97E1E"/>
    <w:rsid w:val="00DA0122"/>
    <w:rsid w:val="00DA09EE"/>
    <w:rsid w:val="00DA0B9C"/>
    <w:rsid w:val="00DA0F3B"/>
    <w:rsid w:val="00DA1048"/>
    <w:rsid w:val="00DA15FB"/>
    <w:rsid w:val="00DA1A31"/>
    <w:rsid w:val="00DA1E03"/>
    <w:rsid w:val="00DA2002"/>
    <w:rsid w:val="00DA23F4"/>
    <w:rsid w:val="00DA27E6"/>
    <w:rsid w:val="00DA30CF"/>
    <w:rsid w:val="00DA3378"/>
    <w:rsid w:val="00DA40A4"/>
    <w:rsid w:val="00DA46B5"/>
    <w:rsid w:val="00DA4E03"/>
    <w:rsid w:val="00DA4F6A"/>
    <w:rsid w:val="00DA5348"/>
    <w:rsid w:val="00DA58E1"/>
    <w:rsid w:val="00DA5A04"/>
    <w:rsid w:val="00DA5FC3"/>
    <w:rsid w:val="00DA631E"/>
    <w:rsid w:val="00DA64F6"/>
    <w:rsid w:val="00DA6600"/>
    <w:rsid w:val="00DA69D3"/>
    <w:rsid w:val="00DA6D9C"/>
    <w:rsid w:val="00DA7F5D"/>
    <w:rsid w:val="00DB0D0B"/>
    <w:rsid w:val="00DB0F48"/>
    <w:rsid w:val="00DB1301"/>
    <w:rsid w:val="00DB159C"/>
    <w:rsid w:val="00DB1DA1"/>
    <w:rsid w:val="00DB2453"/>
    <w:rsid w:val="00DB2DE6"/>
    <w:rsid w:val="00DB2F7F"/>
    <w:rsid w:val="00DB40C6"/>
    <w:rsid w:val="00DB4788"/>
    <w:rsid w:val="00DB4EEC"/>
    <w:rsid w:val="00DB5374"/>
    <w:rsid w:val="00DB5A5E"/>
    <w:rsid w:val="00DB6189"/>
    <w:rsid w:val="00DB668D"/>
    <w:rsid w:val="00DB6858"/>
    <w:rsid w:val="00DB6919"/>
    <w:rsid w:val="00DB6B6D"/>
    <w:rsid w:val="00DB6BAE"/>
    <w:rsid w:val="00DB7B11"/>
    <w:rsid w:val="00DC1001"/>
    <w:rsid w:val="00DC1D8C"/>
    <w:rsid w:val="00DC31F6"/>
    <w:rsid w:val="00DC3D66"/>
    <w:rsid w:val="00DC4E5E"/>
    <w:rsid w:val="00DC746D"/>
    <w:rsid w:val="00DC7648"/>
    <w:rsid w:val="00DD0169"/>
    <w:rsid w:val="00DD02F8"/>
    <w:rsid w:val="00DD0EFC"/>
    <w:rsid w:val="00DD1966"/>
    <w:rsid w:val="00DD2BBB"/>
    <w:rsid w:val="00DD3289"/>
    <w:rsid w:val="00DD33ED"/>
    <w:rsid w:val="00DD3406"/>
    <w:rsid w:val="00DD351F"/>
    <w:rsid w:val="00DD390C"/>
    <w:rsid w:val="00DD3E17"/>
    <w:rsid w:val="00DD408E"/>
    <w:rsid w:val="00DD49DE"/>
    <w:rsid w:val="00DD4CEC"/>
    <w:rsid w:val="00DD50AA"/>
    <w:rsid w:val="00DD5F91"/>
    <w:rsid w:val="00DD62BC"/>
    <w:rsid w:val="00DD6506"/>
    <w:rsid w:val="00DE02E5"/>
    <w:rsid w:val="00DE0ADE"/>
    <w:rsid w:val="00DE24D8"/>
    <w:rsid w:val="00DE3531"/>
    <w:rsid w:val="00DE3E17"/>
    <w:rsid w:val="00DE3E33"/>
    <w:rsid w:val="00DE47FF"/>
    <w:rsid w:val="00DE597B"/>
    <w:rsid w:val="00DE5A90"/>
    <w:rsid w:val="00DE5C3C"/>
    <w:rsid w:val="00DE66A6"/>
    <w:rsid w:val="00DE7D61"/>
    <w:rsid w:val="00DE7E61"/>
    <w:rsid w:val="00DF0297"/>
    <w:rsid w:val="00DF0A34"/>
    <w:rsid w:val="00DF2D80"/>
    <w:rsid w:val="00DF3BCE"/>
    <w:rsid w:val="00DF3EBC"/>
    <w:rsid w:val="00DF657B"/>
    <w:rsid w:val="00DF6E02"/>
    <w:rsid w:val="00DF703E"/>
    <w:rsid w:val="00E00912"/>
    <w:rsid w:val="00E00BAD"/>
    <w:rsid w:val="00E00D1C"/>
    <w:rsid w:val="00E01953"/>
    <w:rsid w:val="00E01C7F"/>
    <w:rsid w:val="00E01DA7"/>
    <w:rsid w:val="00E023C4"/>
    <w:rsid w:val="00E0339D"/>
    <w:rsid w:val="00E034B3"/>
    <w:rsid w:val="00E03777"/>
    <w:rsid w:val="00E039C3"/>
    <w:rsid w:val="00E040F1"/>
    <w:rsid w:val="00E05E66"/>
    <w:rsid w:val="00E05FA4"/>
    <w:rsid w:val="00E062A7"/>
    <w:rsid w:val="00E06754"/>
    <w:rsid w:val="00E06878"/>
    <w:rsid w:val="00E0711F"/>
    <w:rsid w:val="00E07AD3"/>
    <w:rsid w:val="00E07F67"/>
    <w:rsid w:val="00E1006B"/>
    <w:rsid w:val="00E1029B"/>
    <w:rsid w:val="00E106C9"/>
    <w:rsid w:val="00E10E57"/>
    <w:rsid w:val="00E11F13"/>
    <w:rsid w:val="00E123DC"/>
    <w:rsid w:val="00E13808"/>
    <w:rsid w:val="00E14982"/>
    <w:rsid w:val="00E14C5B"/>
    <w:rsid w:val="00E153B4"/>
    <w:rsid w:val="00E16D9F"/>
    <w:rsid w:val="00E17822"/>
    <w:rsid w:val="00E17948"/>
    <w:rsid w:val="00E17DD3"/>
    <w:rsid w:val="00E2001E"/>
    <w:rsid w:val="00E20A0F"/>
    <w:rsid w:val="00E20D19"/>
    <w:rsid w:val="00E21096"/>
    <w:rsid w:val="00E219E6"/>
    <w:rsid w:val="00E22AF5"/>
    <w:rsid w:val="00E22BB8"/>
    <w:rsid w:val="00E231B0"/>
    <w:rsid w:val="00E232E0"/>
    <w:rsid w:val="00E24845"/>
    <w:rsid w:val="00E248A7"/>
    <w:rsid w:val="00E252DA"/>
    <w:rsid w:val="00E25F86"/>
    <w:rsid w:val="00E2613D"/>
    <w:rsid w:val="00E26678"/>
    <w:rsid w:val="00E2667D"/>
    <w:rsid w:val="00E26921"/>
    <w:rsid w:val="00E26DB0"/>
    <w:rsid w:val="00E272CF"/>
    <w:rsid w:val="00E27935"/>
    <w:rsid w:val="00E304DE"/>
    <w:rsid w:val="00E30E98"/>
    <w:rsid w:val="00E3149B"/>
    <w:rsid w:val="00E315E7"/>
    <w:rsid w:val="00E324DB"/>
    <w:rsid w:val="00E32A9A"/>
    <w:rsid w:val="00E331AD"/>
    <w:rsid w:val="00E333EA"/>
    <w:rsid w:val="00E33D40"/>
    <w:rsid w:val="00E35F70"/>
    <w:rsid w:val="00E364F9"/>
    <w:rsid w:val="00E3742F"/>
    <w:rsid w:val="00E40B01"/>
    <w:rsid w:val="00E4127E"/>
    <w:rsid w:val="00E415B3"/>
    <w:rsid w:val="00E420F5"/>
    <w:rsid w:val="00E42308"/>
    <w:rsid w:val="00E42818"/>
    <w:rsid w:val="00E42B25"/>
    <w:rsid w:val="00E42F40"/>
    <w:rsid w:val="00E42F7D"/>
    <w:rsid w:val="00E432FC"/>
    <w:rsid w:val="00E43A2C"/>
    <w:rsid w:val="00E4478B"/>
    <w:rsid w:val="00E45007"/>
    <w:rsid w:val="00E46331"/>
    <w:rsid w:val="00E469A3"/>
    <w:rsid w:val="00E469DF"/>
    <w:rsid w:val="00E4727F"/>
    <w:rsid w:val="00E50456"/>
    <w:rsid w:val="00E5221F"/>
    <w:rsid w:val="00E5287A"/>
    <w:rsid w:val="00E532F4"/>
    <w:rsid w:val="00E53358"/>
    <w:rsid w:val="00E54D50"/>
    <w:rsid w:val="00E54F5C"/>
    <w:rsid w:val="00E5537B"/>
    <w:rsid w:val="00E56557"/>
    <w:rsid w:val="00E56F25"/>
    <w:rsid w:val="00E57A96"/>
    <w:rsid w:val="00E604F7"/>
    <w:rsid w:val="00E617D9"/>
    <w:rsid w:val="00E61C86"/>
    <w:rsid w:val="00E61DA0"/>
    <w:rsid w:val="00E626EA"/>
    <w:rsid w:val="00E63B57"/>
    <w:rsid w:val="00E63EAC"/>
    <w:rsid w:val="00E64376"/>
    <w:rsid w:val="00E64750"/>
    <w:rsid w:val="00E64F6F"/>
    <w:rsid w:val="00E65A9D"/>
    <w:rsid w:val="00E6655B"/>
    <w:rsid w:val="00E67254"/>
    <w:rsid w:val="00E67BC9"/>
    <w:rsid w:val="00E7044B"/>
    <w:rsid w:val="00E70A11"/>
    <w:rsid w:val="00E70B53"/>
    <w:rsid w:val="00E70E7A"/>
    <w:rsid w:val="00E721E1"/>
    <w:rsid w:val="00E74000"/>
    <w:rsid w:val="00E74183"/>
    <w:rsid w:val="00E74385"/>
    <w:rsid w:val="00E75C23"/>
    <w:rsid w:val="00E75EC4"/>
    <w:rsid w:val="00E81310"/>
    <w:rsid w:val="00E825A5"/>
    <w:rsid w:val="00E82735"/>
    <w:rsid w:val="00E82BC7"/>
    <w:rsid w:val="00E830B0"/>
    <w:rsid w:val="00E845A7"/>
    <w:rsid w:val="00E84D97"/>
    <w:rsid w:val="00E85B96"/>
    <w:rsid w:val="00E85FC2"/>
    <w:rsid w:val="00E86403"/>
    <w:rsid w:val="00E86B3A"/>
    <w:rsid w:val="00E87647"/>
    <w:rsid w:val="00E90766"/>
    <w:rsid w:val="00E916E9"/>
    <w:rsid w:val="00E92636"/>
    <w:rsid w:val="00E93926"/>
    <w:rsid w:val="00E944A9"/>
    <w:rsid w:val="00E946CD"/>
    <w:rsid w:val="00E946F4"/>
    <w:rsid w:val="00E94B2E"/>
    <w:rsid w:val="00E950AA"/>
    <w:rsid w:val="00E953AC"/>
    <w:rsid w:val="00E9738F"/>
    <w:rsid w:val="00EA0FC2"/>
    <w:rsid w:val="00EA20A8"/>
    <w:rsid w:val="00EA2B15"/>
    <w:rsid w:val="00EA2B85"/>
    <w:rsid w:val="00EA32CA"/>
    <w:rsid w:val="00EA35B0"/>
    <w:rsid w:val="00EA4433"/>
    <w:rsid w:val="00EA4494"/>
    <w:rsid w:val="00EA4939"/>
    <w:rsid w:val="00EA60B3"/>
    <w:rsid w:val="00EA7435"/>
    <w:rsid w:val="00EB0344"/>
    <w:rsid w:val="00EB0B5B"/>
    <w:rsid w:val="00EB0D45"/>
    <w:rsid w:val="00EB10E6"/>
    <w:rsid w:val="00EB14C7"/>
    <w:rsid w:val="00EB19D8"/>
    <w:rsid w:val="00EB23BB"/>
    <w:rsid w:val="00EB33B9"/>
    <w:rsid w:val="00EB3672"/>
    <w:rsid w:val="00EB37B8"/>
    <w:rsid w:val="00EB38FA"/>
    <w:rsid w:val="00EB39EE"/>
    <w:rsid w:val="00EB540D"/>
    <w:rsid w:val="00EB60C5"/>
    <w:rsid w:val="00EB685D"/>
    <w:rsid w:val="00EB6908"/>
    <w:rsid w:val="00EC0201"/>
    <w:rsid w:val="00EC029E"/>
    <w:rsid w:val="00EC0ADB"/>
    <w:rsid w:val="00EC110A"/>
    <w:rsid w:val="00EC1607"/>
    <w:rsid w:val="00EC16CE"/>
    <w:rsid w:val="00EC1B7C"/>
    <w:rsid w:val="00EC2959"/>
    <w:rsid w:val="00EC2B3F"/>
    <w:rsid w:val="00EC3979"/>
    <w:rsid w:val="00EC422F"/>
    <w:rsid w:val="00EC64CF"/>
    <w:rsid w:val="00EC65EA"/>
    <w:rsid w:val="00EC68EF"/>
    <w:rsid w:val="00EC73B8"/>
    <w:rsid w:val="00EC7C4B"/>
    <w:rsid w:val="00EC7EF3"/>
    <w:rsid w:val="00ED06D3"/>
    <w:rsid w:val="00ED0E83"/>
    <w:rsid w:val="00ED1349"/>
    <w:rsid w:val="00ED175C"/>
    <w:rsid w:val="00ED1D52"/>
    <w:rsid w:val="00ED26F5"/>
    <w:rsid w:val="00ED2DAA"/>
    <w:rsid w:val="00ED34AC"/>
    <w:rsid w:val="00ED3687"/>
    <w:rsid w:val="00ED3BE7"/>
    <w:rsid w:val="00ED401E"/>
    <w:rsid w:val="00ED45FD"/>
    <w:rsid w:val="00ED47D4"/>
    <w:rsid w:val="00ED5571"/>
    <w:rsid w:val="00ED6585"/>
    <w:rsid w:val="00ED7AA1"/>
    <w:rsid w:val="00EE0AC3"/>
    <w:rsid w:val="00EE0BAC"/>
    <w:rsid w:val="00EE1762"/>
    <w:rsid w:val="00EE1DE8"/>
    <w:rsid w:val="00EE2679"/>
    <w:rsid w:val="00EE2AC9"/>
    <w:rsid w:val="00EE2D8C"/>
    <w:rsid w:val="00EE2DEC"/>
    <w:rsid w:val="00EE3282"/>
    <w:rsid w:val="00EE36E0"/>
    <w:rsid w:val="00EE38CE"/>
    <w:rsid w:val="00EE41BB"/>
    <w:rsid w:val="00EE43E2"/>
    <w:rsid w:val="00EE4A9D"/>
    <w:rsid w:val="00EE4EB7"/>
    <w:rsid w:val="00EE5282"/>
    <w:rsid w:val="00EE5323"/>
    <w:rsid w:val="00EE5451"/>
    <w:rsid w:val="00EE5562"/>
    <w:rsid w:val="00EE5BE6"/>
    <w:rsid w:val="00EE6897"/>
    <w:rsid w:val="00EE773D"/>
    <w:rsid w:val="00EF000B"/>
    <w:rsid w:val="00EF0714"/>
    <w:rsid w:val="00EF0C27"/>
    <w:rsid w:val="00EF13AC"/>
    <w:rsid w:val="00EF146E"/>
    <w:rsid w:val="00EF1868"/>
    <w:rsid w:val="00EF1D7B"/>
    <w:rsid w:val="00EF223F"/>
    <w:rsid w:val="00EF27CD"/>
    <w:rsid w:val="00EF2B8D"/>
    <w:rsid w:val="00EF30E0"/>
    <w:rsid w:val="00EF349E"/>
    <w:rsid w:val="00EF59A4"/>
    <w:rsid w:val="00EF5AA6"/>
    <w:rsid w:val="00EF67C3"/>
    <w:rsid w:val="00EF72B9"/>
    <w:rsid w:val="00F0060C"/>
    <w:rsid w:val="00F013B8"/>
    <w:rsid w:val="00F01CA7"/>
    <w:rsid w:val="00F02741"/>
    <w:rsid w:val="00F02C44"/>
    <w:rsid w:val="00F02D61"/>
    <w:rsid w:val="00F030FF"/>
    <w:rsid w:val="00F031FB"/>
    <w:rsid w:val="00F032E9"/>
    <w:rsid w:val="00F035BA"/>
    <w:rsid w:val="00F03751"/>
    <w:rsid w:val="00F0456D"/>
    <w:rsid w:val="00F04EC8"/>
    <w:rsid w:val="00F05FAF"/>
    <w:rsid w:val="00F061DF"/>
    <w:rsid w:val="00F062A9"/>
    <w:rsid w:val="00F064A2"/>
    <w:rsid w:val="00F06B72"/>
    <w:rsid w:val="00F06FDA"/>
    <w:rsid w:val="00F074AD"/>
    <w:rsid w:val="00F07768"/>
    <w:rsid w:val="00F0788B"/>
    <w:rsid w:val="00F0795F"/>
    <w:rsid w:val="00F07BB4"/>
    <w:rsid w:val="00F07FDB"/>
    <w:rsid w:val="00F101AA"/>
    <w:rsid w:val="00F10377"/>
    <w:rsid w:val="00F11572"/>
    <w:rsid w:val="00F1256B"/>
    <w:rsid w:val="00F12802"/>
    <w:rsid w:val="00F15428"/>
    <w:rsid w:val="00F154DE"/>
    <w:rsid w:val="00F161A5"/>
    <w:rsid w:val="00F16289"/>
    <w:rsid w:val="00F16D5F"/>
    <w:rsid w:val="00F179BC"/>
    <w:rsid w:val="00F179EA"/>
    <w:rsid w:val="00F17BCC"/>
    <w:rsid w:val="00F17E9F"/>
    <w:rsid w:val="00F20B00"/>
    <w:rsid w:val="00F20F31"/>
    <w:rsid w:val="00F20F5B"/>
    <w:rsid w:val="00F23A16"/>
    <w:rsid w:val="00F23F38"/>
    <w:rsid w:val="00F23FB1"/>
    <w:rsid w:val="00F2440E"/>
    <w:rsid w:val="00F24B35"/>
    <w:rsid w:val="00F24C5F"/>
    <w:rsid w:val="00F25998"/>
    <w:rsid w:val="00F2629B"/>
    <w:rsid w:val="00F26530"/>
    <w:rsid w:val="00F26CBD"/>
    <w:rsid w:val="00F271F0"/>
    <w:rsid w:val="00F27353"/>
    <w:rsid w:val="00F27EC0"/>
    <w:rsid w:val="00F27F6A"/>
    <w:rsid w:val="00F309B3"/>
    <w:rsid w:val="00F310C0"/>
    <w:rsid w:val="00F316C1"/>
    <w:rsid w:val="00F317D4"/>
    <w:rsid w:val="00F31BEE"/>
    <w:rsid w:val="00F3257F"/>
    <w:rsid w:val="00F342AC"/>
    <w:rsid w:val="00F34552"/>
    <w:rsid w:val="00F34D32"/>
    <w:rsid w:val="00F35020"/>
    <w:rsid w:val="00F350E7"/>
    <w:rsid w:val="00F36A3A"/>
    <w:rsid w:val="00F37994"/>
    <w:rsid w:val="00F408AD"/>
    <w:rsid w:val="00F41742"/>
    <w:rsid w:val="00F439E1"/>
    <w:rsid w:val="00F43AC9"/>
    <w:rsid w:val="00F4485D"/>
    <w:rsid w:val="00F474CC"/>
    <w:rsid w:val="00F47FB7"/>
    <w:rsid w:val="00F50504"/>
    <w:rsid w:val="00F50568"/>
    <w:rsid w:val="00F50BA0"/>
    <w:rsid w:val="00F51540"/>
    <w:rsid w:val="00F51738"/>
    <w:rsid w:val="00F51E8E"/>
    <w:rsid w:val="00F51F07"/>
    <w:rsid w:val="00F53BAC"/>
    <w:rsid w:val="00F54AF2"/>
    <w:rsid w:val="00F54BAB"/>
    <w:rsid w:val="00F56029"/>
    <w:rsid w:val="00F562CC"/>
    <w:rsid w:val="00F5666F"/>
    <w:rsid w:val="00F567E3"/>
    <w:rsid w:val="00F56816"/>
    <w:rsid w:val="00F5688D"/>
    <w:rsid w:val="00F570E4"/>
    <w:rsid w:val="00F60636"/>
    <w:rsid w:val="00F60C28"/>
    <w:rsid w:val="00F60FC0"/>
    <w:rsid w:val="00F6254B"/>
    <w:rsid w:val="00F661E0"/>
    <w:rsid w:val="00F678B1"/>
    <w:rsid w:val="00F6790D"/>
    <w:rsid w:val="00F71A30"/>
    <w:rsid w:val="00F71BA2"/>
    <w:rsid w:val="00F71CBF"/>
    <w:rsid w:val="00F71D5D"/>
    <w:rsid w:val="00F727E6"/>
    <w:rsid w:val="00F72C83"/>
    <w:rsid w:val="00F73D6D"/>
    <w:rsid w:val="00F75491"/>
    <w:rsid w:val="00F75957"/>
    <w:rsid w:val="00F76308"/>
    <w:rsid w:val="00F76314"/>
    <w:rsid w:val="00F769A7"/>
    <w:rsid w:val="00F76A4A"/>
    <w:rsid w:val="00F77C45"/>
    <w:rsid w:val="00F77F36"/>
    <w:rsid w:val="00F80E13"/>
    <w:rsid w:val="00F8192A"/>
    <w:rsid w:val="00F81DDF"/>
    <w:rsid w:val="00F82337"/>
    <w:rsid w:val="00F84240"/>
    <w:rsid w:val="00F844AB"/>
    <w:rsid w:val="00F84846"/>
    <w:rsid w:val="00F84874"/>
    <w:rsid w:val="00F84B05"/>
    <w:rsid w:val="00F853FF"/>
    <w:rsid w:val="00F85E71"/>
    <w:rsid w:val="00F86568"/>
    <w:rsid w:val="00F86CA8"/>
    <w:rsid w:val="00F86FD4"/>
    <w:rsid w:val="00F87165"/>
    <w:rsid w:val="00F91C25"/>
    <w:rsid w:val="00F91DF5"/>
    <w:rsid w:val="00F91F22"/>
    <w:rsid w:val="00F92494"/>
    <w:rsid w:val="00F92723"/>
    <w:rsid w:val="00F92B14"/>
    <w:rsid w:val="00F92F00"/>
    <w:rsid w:val="00F93347"/>
    <w:rsid w:val="00F941F4"/>
    <w:rsid w:val="00F94299"/>
    <w:rsid w:val="00F94843"/>
    <w:rsid w:val="00F9574C"/>
    <w:rsid w:val="00F96131"/>
    <w:rsid w:val="00F97468"/>
    <w:rsid w:val="00F97478"/>
    <w:rsid w:val="00F97D4A"/>
    <w:rsid w:val="00F97E59"/>
    <w:rsid w:val="00FA0FFD"/>
    <w:rsid w:val="00FA10E1"/>
    <w:rsid w:val="00FA1E68"/>
    <w:rsid w:val="00FA2201"/>
    <w:rsid w:val="00FA3303"/>
    <w:rsid w:val="00FA3B4A"/>
    <w:rsid w:val="00FA3BFD"/>
    <w:rsid w:val="00FA3C0D"/>
    <w:rsid w:val="00FA5C08"/>
    <w:rsid w:val="00FA6CF3"/>
    <w:rsid w:val="00FA75D9"/>
    <w:rsid w:val="00FA7C0D"/>
    <w:rsid w:val="00FA7C17"/>
    <w:rsid w:val="00FB0262"/>
    <w:rsid w:val="00FB0525"/>
    <w:rsid w:val="00FB068C"/>
    <w:rsid w:val="00FB1696"/>
    <w:rsid w:val="00FB3A30"/>
    <w:rsid w:val="00FB4D59"/>
    <w:rsid w:val="00FB53B1"/>
    <w:rsid w:val="00FB6D2B"/>
    <w:rsid w:val="00FB7424"/>
    <w:rsid w:val="00FC0657"/>
    <w:rsid w:val="00FC0B2A"/>
    <w:rsid w:val="00FC0CA3"/>
    <w:rsid w:val="00FC1399"/>
    <w:rsid w:val="00FC1580"/>
    <w:rsid w:val="00FC167A"/>
    <w:rsid w:val="00FC2253"/>
    <w:rsid w:val="00FC230E"/>
    <w:rsid w:val="00FC2F3B"/>
    <w:rsid w:val="00FC2FA7"/>
    <w:rsid w:val="00FC48DB"/>
    <w:rsid w:val="00FC674C"/>
    <w:rsid w:val="00FC6F5A"/>
    <w:rsid w:val="00FD0A00"/>
    <w:rsid w:val="00FD0BCB"/>
    <w:rsid w:val="00FD0C67"/>
    <w:rsid w:val="00FD0DF7"/>
    <w:rsid w:val="00FD14A1"/>
    <w:rsid w:val="00FD4B4E"/>
    <w:rsid w:val="00FD5638"/>
    <w:rsid w:val="00FD5C4D"/>
    <w:rsid w:val="00FD64A6"/>
    <w:rsid w:val="00FD6519"/>
    <w:rsid w:val="00FD68D1"/>
    <w:rsid w:val="00FD74E4"/>
    <w:rsid w:val="00FD77E5"/>
    <w:rsid w:val="00FD7A3C"/>
    <w:rsid w:val="00FD7D99"/>
    <w:rsid w:val="00FE0555"/>
    <w:rsid w:val="00FE065B"/>
    <w:rsid w:val="00FE0C32"/>
    <w:rsid w:val="00FE0EA0"/>
    <w:rsid w:val="00FE38E8"/>
    <w:rsid w:val="00FE3AC2"/>
    <w:rsid w:val="00FE45A6"/>
    <w:rsid w:val="00FE4D19"/>
    <w:rsid w:val="00FE5204"/>
    <w:rsid w:val="00FE5AE4"/>
    <w:rsid w:val="00FE5DB6"/>
    <w:rsid w:val="00FE6C2C"/>
    <w:rsid w:val="00FE712D"/>
    <w:rsid w:val="00FE7A4C"/>
    <w:rsid w:val="00FF025F"/>
    <w:rsid w:val="00FF12B0"/>
    <w:rsid w:val="00FF1A1A"/>
    <w:rsid w:val="00FF26FA"/>
    <w:rsid w:val="00FF6230"/>
    <w:rsid w:val="00FF651D"/>
    <w:rsid w:val="00FF656A"/>
    <w:rsid w:val="00F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,"/>
  <w:listSeparator w:val=";"/>
  <w14:docId w14:val="57334B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table of figures" w:uiPriority="99"/>
    <w:lsdException w:name="List Number" w:semiHidden="0" w:unhideWhenUsed="0"/>
    <w:lsdException w:name="List 2" w:uiPriority="99"/>
    <w:lsdException w:name="List 3" w:uiPriority="99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Hyperlink" w:uiPriority="99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No Lis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2233"/>
    <w:pPr>
      <w:spacing w:before="120" w:after="120"/>
      <w:ind w:left="709" w:firstLine="567"/>
      <w:jc w:val="both"/>
    </w:pPr>
    <w:rPr>
      <w:color w:val="000000" w:themeColor="text1"/>
      <w:szCs w:val="16"/>
    </w:rPr>
  </w:style>
  <w:style w:type="paragraph" w:styleId="Nagwek1">
    <w:name w:val="heading 1"/>
    <w:aliases w:val="1,Zwykły a"/>
    <w:basedOn w:val="Nagwek"/>
    <w:next w:val="Normalny"/>
    <w:qFormat/>
    <w:rsid w:val="00B56188"/>
    <w:pPr>
      <w:keepNext/>
      <w:numPr>
        <w:numId w:val="1"/>
      </w:numPr>
      <w:tabs>
        <w:tab w:val="clear" w:pos="4536"/>
        <w:tab w:val="clear" w:pos="9072"/>
      </w:tabs>
      <w:ind w:left="57" w:hanging="57"/>
      <w:outlineLvl w:val="0"/>
    </w:pPr>
    <w:rPr>
      <w:bCs/>
      <w:color w:val="auto"/>
      <w:kern w:val="32"/>
      <w:sz w:val="22"/>
      <w:szCs w:val="20"/>
    </w:rPr>
  </w:style>
  <w:style w:type="paragraph" w:styleId="Nagwek2">
    <w:name w:val="heading 2"/>
    <w:aliases w:val="2"/>
    <w:basedOn w:val="Nagwek"/>
    <w:next w:val="Normalny"/>
    <w:qFormat/>
    <w:rsid w:val="00583A1E"/>
    <w:pPr>
      <w:numPr>
        <w:ilvl w:val="1"/>
        <w:numId w:val="1"/>
      </w:numPr>
      <w:tabs>
        <w:tab w:val="clear" w:pos="860"/>
        <w:tab w:val="num" w:pos="567"/>
      </w:tabs>
      <w:ind w:left="567" w:hanging="567"/>
      <w:outlineLvl w:val="1"/>
    </w:pPr>
    <w:rPr>
      <w:iCs/>
      <w:color w:val="auto"/>
      <w:sz w:val="22"/>
      <w:szCs w:val="20"/>
    </w:rPr>
  </w:style>
  <w:style w:type="paragraph" w:styleId="Nagwek3">
    <w:name w:val="heading 3"/>
    <w:aliases w:val="3,Titlu 3 Caracter"/>
    <w:basedOn w:val="Nagwek"/>
    <w:next w:val="Normalny"/>
    <w:qFormat/>
    <w:rsid w:val="00B56188"/>
    <w:pPr>
      <w:numPr>
        <w:ilvl w:val="2"/>
        <w:numId w:val="1"/>
      </w:numPr>
      <w:outlineLvl w:val="2"/>
    </w:pPr>
    <w:rPr>
      <w:color w:val="auto"/>
      <w:sz w:val="22"/>
      <w:szCs w:val="26"/>
    </w:rPr>
  </w:style>
  <w:style w:type="paragraph" w:styleId="Nagwek4">
    <w:name w:val="heading 4"/>
    <w:aliases w:val="4,FH_NAGŁ_1"/>
    <w:basedOn w:val="Nagwek"/>
    <w:next w:val="Normalny"/>
    <w:qFormat/>
    <w:rsid w:val="00B56188"/>
    <w:pPr>
      <w:numPr>
        <w:ilvl w:val="3"/>
        <w:numId w:val="1"/>
      </w:numPr>
      <w:outlineLvl w:val="3"/>
    </w:pPr>
    <w:rPr>
      <w:color w:val="auto"/>
      <w:sz w:val="22"/>
      <w:szCs w:val="28"/>
    </w:rPr>
  </w:style>
  <w:style w:type="paragraph" w:styleId="Nagwek5">
    <w:name w:val="heading 5"/>
    <w:aliases w:val="5,FH_NAGŁ_2"/>
    <w:basedOn w:val="Nagwek"/>
    <w:next w:val="Normalny"/>
    <w:qFormat/>
    <w:rsid w:val="00B56188"/>
    <w:pPr>
      <w:numPr>
        <w:ilvl w:val="4"/>
        <w:numId w:val="1"/>
      </w:numPr>
      <w:ind w:left="340" w:hanging="340"/>
      <w:outlineLvl w:val="4"/>
    </w:pPr>
    <w:rPr>
      <w:bCs/>
      <w:iCs/>
      <w:sz w:val="22"/>
      <w:szCs w:val="26"/>
    </w:rPr>
  </w:style>
  <w:style w:type="paragraph" w:styleId="Nagwek6">
    <w:name w:val="heading 6"/>
    <w:aliases w:val="6,FH_NAGŁ_3"/>
    <w:basedOn w:val="Nagwek"/>
    <w:next w:val="Normalny"/>
    <w:qFormat/>
    <w:rsid w:val="00B56188"/>
    <w:pPr>
      <w:numPr>
        <w:ilvl w:val="5"/>
        <w:numId w:val="1"/>
      </w:numPr>
      <w:ind w:left="57" w:hanging="57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15DAA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DD2BBB"/>
    <w:pPr>
      <w:numPr>
        <w:ilvl w:val="7"/>
        <w:numId w:val="1"/>
      </w:numPr>
      <w:spacing w:before="240" w:after="60"/>
      <w:outlineLvl w:val="7"/>
    </w:pPr>
    <w:rPr>
      <w:iCs/>
    </w:rPr>
  </w:style>
  <w:style w:type="paragraph" w:styleId="Nagwek9">
    <w:name w:val="heading 9"/>
    <w:basedOn w:val="Normalny"/>
    <w:next w:val="Normalny"/>
    <w:qFormat/>
    <w:rsid w:val="00A15DA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 Znak Znak Znak, Znak Znak Znak Znak, Znak,Znak Znak Znak,Znak Znak Znak Znak"/>
    <w:basedOn w:val="Normalny"/>
    <w:rsid w:val="00362AF7"/>
    <w:pPr>
      <w:tabs>
        <w:tab w:val="center" w:pos="4536"/>
        <w:tab w:val="right" w:pos="9072"/>
      </w:tabs>
      <w:ind w:firstLine="0"/>
      <w:jc w:val="left"/>
    </w:pPr>
  </w:style>
  <w:style w:type="paragraph" w:styleId="Stopka">
    <w:name w:val="footer"/>
    <w:basedOn w:val="Normalny"/>
    <w:link w:val="StopkaZnak1"/>
    <w:uiPriority w:val="99"/>
    <w:rsid w:val="00A15DAA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F41742"/>
    <w:rPr>
      <w:color w:val="000000" w:themeColor="text1"/>
      <w:szCs w:val="16"/>
    </w:rPr>
  </w:style>
  <w:style w:type="character" w:styleId="Hipercze">
    <w:name w:val="Hyperlink"/>
    <w:uiPriority w:val="99"/>
    <w:rsid w:val="00A15DAA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rsid w:val="00A15DAA"/>
    <w:pPr>
      <w:spacing w:line="360" w:lineRule="auto"/>
      <w:ind w:left="284" w:hanging="284"/>
    </w:pPr>
    <w:rPr>
      <w:rFonts w:ascii="Technical" w:hAnsi="Technical"/>
      <w:sz w:val="28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sid w:val="00B55064"/>
    <w:rPr>
      <w:rFonts w:ascii="Technical" w:hAnsi="Technical"/>
      <w:sz w:val="28"/>
    </w:rPr>
  </w:style>
  <w:style w:type="paragraph" w:styleId="Tekstpodstawowy2">
    <w:name w:val="Body Text 2"/>
    <w:basedOn w:val="Normalny"/>
    <w:link w:val="Tekstpodstawowy2Znak"/>
    <w:rsid w:val="00A15D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</w:pPr>
    <w:rPr>
      <w:rFonts w:ascii="Technical" w:hAnsi="Technical"/>
      <w:sz w:val="24"/>
      <w:szCs w:val="20"/>
    </w:rPr>
  </w:style>
  <w:style w:type="character" w:customStyle="1" w:styleId="Tekstpodstawowy2Znak">
    <w:name w:val="Tekst podstawowy 2 Znak"/>
    <w:link w:val="Tekstpodstawowy2"/>
    <w:rsid w:val="005211D5"/>
    <w:rPr>
      <w:rFonts w:ascii="Technical" w:hAnsi="Technical"/>
      <w:sz w:val="24"/>
    </w:rPr>
  </w:style>
  <w:style w:type="paragraph" w:styleId="Tekstpodstawowywcity">
    <w:name w:val="Body Text Indent"/>
    <w:basedOn w:val="Normalny"/>
    <w:link w:val="TekstpodstawowywcityZnak"/>
    <w:rsid w:val="00A15DAA"/>
    <w:pPr>
      <w:spacing w:line="360" w:lineRule="auto"/>
      <w:ind w:firstLine="360"/>
    </w:pPr>
    <w:rPr>
      <w:rFonts w:ascii="Technical" w:hAnsi="Technical"/>
      <w:b/>
      <w:sz w:val="24"/>
      <w:szCs w:val="20"/>
    </w:rPr>
  </w:style>
  <w:style w:type="character" w:customStyle="1" w:styleId="TekstpodstawowywcityZnak">
    <w:name w:val="Tekst podstawowy wcięty Znak"/>
    <w:link w:val="Tekstpodstawowywcity"/>
    <w:rsid w:val="00517788"/>
    <w:rPr>
      <w:rFonts w:ascii="Technical" w:hAnsi="Technical"/>
      <w:b/>
      <w:sz w:val="24"/>
    </w:rPr>
  </w:style>
  <w:style w:type="paragraph" w:styleId="Listapunktowana2">
    <w:name w:val="List Bullet 2"/>
    <w:basedOn w:val="Normalny"/>
    <w:autoRedefine/>
    <w:rsid w:val="00A15DAA"/>
    <w:pPr>
      <w:tabs>
        <w:tab w:val="num" w:pos="643"/>
      </w:tabs>
      <w:ind w:left="643" w:hanging="360"/>
    </w:pPr>
    <w:rPr>
      <w:szCs w:val="20"/>
    </w:rPr>
  </w:style>
  <w:style w:type="paragraph" w:styleId="Tekstpodstawowy">
    <w:name w:val="Body Text"/>
    <w:basedOn w:val="Normalny"/>
    <w:rsid w:val="00A15DAA"/>
  </w:style>
  <w:style w:type="paragraph" w:styleId="Tytu">
    <w:name w:val="Title"/>
    <w:aliases w:val="tabelka"/>
    <w:next w:val="tekst"/>
    <w:link w:val="TytuZnak1"/>
    <w:autoRedefine/>
    <w:qFormat/>
    <w:rsid w:val="00C17C2B"/>
    <w:rPr>
      <w:szCs w:val="16"/>
    </w:rPr>
  </w:style>
  <w:style w:type="paragraph" w:customStyle="1" w:styleId="tekst">
    <w:name w:val="tekst"/>
    <w:basedOn w:val="Normalny"/>
    <w:rsid w:val="009B52F6"/>
    <w:pPr>
      <w:spacing w:line="320" w:lineRule="exact"/>
    </w:pPr>
    <w:rPr>
      <w:rFonts w:ascii="Arial" w:eastAsia="Times New Roman" w:hAnsi="Arial" w:cs="Arial"/>
      <w:bCs/>
      <w:sz w:val="24"/>
      <w:szCs w:val="20"/>
    </w:rPr>
  </w:style>
  <w:style w:type="paragraph" w:styleId="Tekstpodstawowy3">
    <w:name w:val="Body Text 3"/>
    <w:basedOn w:val="Normalny"/>
    <w:link w:val="Tekstpodstawowy3Znak"/>
    <w:rsid w:val="00A15DAA"/>
    <w:rPr>
      <w:sz w:val="16"/>
    </w:rPr>
  </w:style>
  <w:style w:type="character" w:customStyle="1" w:styleId="Tekstpodstawowy3Znak">
    <w:name w:val="Tekst podstawowy 3 Znak"/>
    <w:link w:val="Tekstpodstawowy3"/>
    <w:rsid w:val="007552C7"/>
    <w:rPr>
      <w:sz w:val="16"/>
      <w:szCs w:val="16"/>
    </w:rPr>
  </w:style>
  <w:style w:type="character" w:styleId="Numerstrony">
    <w:name w:val="page number"/>
    <w:basedOn w:val="Domylnaczcionkaakapitu"/>
    <w:rsid w:val="00A15DAA"/>
  </w:style>
  <w:style w:type="paragraph" w:styleId="Tekstpodstawowywcity3">
    <w:name w:val="Body Text Indent 3"/>
    <w:basedOn w:val="Normalny"/>
    <w:link w:val="Tekstpodstawowywcity3Znak1"/>
    <w:rsid w:val="00A15DAA"/>
    <w:pPr>
      <w:ind w:left="283"/>
    </w:pPr>
  </w:style>
  <w:style w:type="character" w:customStyle="1" w:styleId="Tekstpodstawowywcity3Znak1">
    <w:name w:val="Tekst podstawowy wcięty 3 Znak1"/>
    <w:basedOn w:val="Domylnaczcionkaakapitu"/>
    <w:link w:val="Tekstpodstawowywcity3"/>
    <w:rsid w:val="001D62AA"/>
    <w:rPr>
      <w:sz w:val="24"/>
      <w:szCs w:val="16"/>
    </w:rPr>
  </w:style>
  <w:style w:type="character" w:styleId="Pogrubienie">
    <w:name w:val="Strong"/>
    <w:uiPriority w:val="22"/>
    <w:qFormat/>
    <w:rsid w:val="00A15DAA"/>
    <w:rPr>
      <w:b/>
      <w:bCs/>
    </w:rPr>
  </w:style>
  <w:style w:type="paragraph" w:customStyle="1" w:styleId="Standard">
    <w:name w:val="Standard"/>
    <w:rsid w:val="00A15DAA"/>
    <w:pPr>
      <w:autoSpaceDE w:val="0"/>
      <w:autoSpaceDN w:val="0"/>
      <w:adjustRightInd w:val="0"/>
    </w:pPr>
    <w:rPr>
      <w:sz w:val="24"/>
      <w:szCs w:val="24"/>
    </w:rPr>
  </w:style>
  <w:style w:type="paragraph" w:styleId="Tekstdymka">
    <w:name w:val="Balloon Text"/>
    <w:basedOn w:val="Normalny"/>
    <w:link w:val="TekstdymkaZnak"/>
    <w:rsid w:val="0044136C"/>
    <w:rPr>
      <w:rFonts w:ascii="Tahoma" w:hAnsi="Tahoma"/>
      <w:sz w:val="16"/>
    </w:rPr>
  </w:style>
  <w:style w:type="character" w:customStyle="1" w:styleId="TekstdymkaZnak">
    <w:name w:val="Tekst dymka Znak"/>
    <w:link w:val="Tekstdymka"/>
    <w:rsid w:val="0044136C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w tabeli,kopki,Normalny2"/>
    <w:basedOn w:val="Normalny"/>
    <w:link w:val="AkapitzlistZnak"/>
    <w:uiPriority w:val="99"/>
    <w:qFormat/>
    <w:rsid w:val="00DD2BBB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character" w:customStyle="1" w:styleId="AkapitzlistZnak">
    <w:name w:val="Akapit z listą Znak"/>
    <w:aliases w:val="Normalny w tabeli Znak,kopki Znak,Normalny2 Znak"/>
    <w:basedOn w:val="Domylnaczcionkaakapitu"/>
    <w:link w:val="Akapitzlist"/>
    <w:uiPriority w:val="99"/>
    <w:rsid w:val="00292EB5"/>
    <w:rPr>
      <w:rFonts w:eastAsia="Calibri"/>
      <w:sz w:val="22"/>
      <w:szCs w:val="22"/>
      <w:lang w:eastAsia="en-US"/>
    </w:rPr>
  </w:style>
  <w:style w:type="table" w:styleId="Tabela-Siatka">
    <w:name w:val="Table Grid"/>
    <w:basedOn w:val="Standardowy"/>
    <w:uiPriority w:val="99"/>
    <w:rsid w:val="001C1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g2">
    <w:name w:val="big2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customStyle="1" w:styleId="content">
    <w:name w:val="content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785879"/>
    <w:pPr>
      <w:spacing w:after="68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B306E4"/>
    <w:rPr>
      <w:rFonts w:ascii="Tahoma" w:hAnsi="Tahoma"/>
      <w:szCs w:val="20"/>
    </w:rPr>
  </w:style>
  <w:style w:type="character" w:customStyle="1" w:styleId="TekstprzypisudolnegoZnak">
    <w:name w:val="Tekst przypisu dolnego Znak"/>
    <w:link w:val="Tekstprzypisudolnego"/>
    <w:rsid w:val="00B306E4"/>
    <w:rPr>
      <w:rFonts w:ascii="Tahoma" w:hAnsi="Tahoma"/>
    </w:rPr>
  </w:style>
  <w:style w:type="character" w:styleId="Odwoanieprzypisudolnego">
    <w:name w:val="footnote reference"/>
    <w:rsid w:val="00B306E4"/>
    <w:rPr>
      <w:vertAlign w:val="superscript"/>
    </w:rPr>
  </w:style>
  <w:style w:type="character" w:customStyle="1" w:styleId="text">
    <w:name w:val="text"/>
    <w:basedOn w:val="Domylnaczcionkaakapitu"/>
    <w:rsid w:val="00216CDE"/>
  </w:style>
  <w:style w:type="character" w:styleId="Uwydatnienie">
    <w:name w:val="Emphasis"/>
    <w:uiPriority w:val="99"/>
    <w:qFormat/>
    <w:rsid w:val="00450632"/>
    <w:rPr>
      <w:rFonts w:ascii="Times New Roman" w:hAnsi="Times New Roman"/>
      <w:b/>
      <w:bCs/>
      <w:i w:val="0"/>
      <w:iCs w:val="0"/>
      <w:sz w:val="24"/>
    </w:rPr>
  </w:style>
  <w:style w:type="paragraph" w:customStyle="1" w:styleId="StylNagwek3Przed6ptPo6pt">
    <w:name w:val="Styl Nagłówek 3 + Przed:  6 pt Po:  6 pt"/>
    <w:basedOn w:val="Nagwek3"/>
    <w:rsid w:val="00EE0AC3"/>
    <w:pPr>
      <w:numPr>
        <w:ilvl w:val="0"/>
        <w:numId w:val="0"/>
      </w:numPr>
      <w:tabs>
        <w:tab w:val="num" w:pos="720"/>
      </w:tabs>
      <w:ind w:left="720" w:hanging="720"/>
    </w:pPr>
    <w:rPr>
      <w:rFonts w:eastAsia="Times New Roman"/>
      <w:i/>
      <w:szCs w:val="20"/>
    </w:rPr>
  </w:style>
  <w:style w:type="character" w:customStyle="1" w:styleId="blue1">
    <w:name w:val="blue1"/>
    <w:rsid w:val="00D471DE"/>
    <w:rPr>
      <w:rFonts w:ascii="Tahoma" w:hAnsi="Tahoma" w:cs="Tahoma" w:hint="default"/>
      <w:b/>
      <w:bCs/>
      <w:color w:val="295BA6"/>
      <w:sz w:val="17"/>
      <w:szCs w:val="17"/>
    </w:rPr>
  </w:style>
  <w:style w:type="paragraph" w:styleId="Tekstprzypisukocowego">
    <w:name w:val="endnote text"/>
    <w:basedOn w:val="Normalny"/>
    <w:link w:val="TekstprzypisukocowegoZnak"/>
    <w:rsid w:val="001C3440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C3440"/>
    <w:rPr>
      <w:rFonts w:ascii="Tahoma" w:hAnsi="Tahoma"/>
    </w:rPr>
  </w:style>
  <w:style w:type="character" w:styleId="Odwoanieprzypisukocowego">
    <w:name w:val="endnote reference"/>
    <w:basedOn w:val="Domylnaczcionkaakapitu"/>
    <w:rsid w:val="001C3440"/>
    <w:rPr>
      <w:vertAlign w:val="superscript"/>
    </w:rPr>
  </w:style>
  <w:style w:type="paragraph" w:customStyle="1" w:styleId="Default">
    <w:name w:val="Default"/>
    <w:rsid w:val="00DD4CE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zwa">
    <w:name w:val="nazwa"/>
    <w:basedOn w:val="Domylnaczcionkaakapitu"/>
    <w:rsid w:val="00C30024"/>
  </w:style>
  <w:style w:type="character" w:customStyle="1" w:styleId="WW8Num2z0">
    <w:name w:val="WW8Num2z0"/>
    <w:rsid w:val="001D62AA"/>
    <w:rPr>
      <w:rFonts w:ascii="Tahoma" w:hAnsi="Tahoma"/>
    </w:rPr>
  </w:style>
  <w:style w:type="character" w:customStyle="1" w:styleId="WW8Num3z0">
    <w:name w:val="WW8Num3z0"/>
    <w:rsid w:val="001D62AA"/>
    <w:rPr>
      <w:rFonts w:ascii="Symbol" w:hAnsi="Symbol"/>
    </w:rPr>
  </w:style>
  <w:style w:type="character" w:customStyle="1" w:styleId="WW8Num4z0">
    <w:name w:val="WW8Num4z0"/>
    <w:rsid w:val="001D62AA"/>
    <w:rPr>
      <w:rFonts w:ascii="Tahoma" w:hAnsi="Tahoma"/>
    </w:rPr>
  </w:style>
  <w:style w:type="character" w:customStyle="1" w:styleId="WW8Num5z0">
    <w:name w:val="WW8Num5z0"/>
    <w:rsid w:val="001D62AA"/>
    <w:rPr>
      <w:rFonts w:ascii="Tahoma" w:hAnsi="Tahoma"/>
    </w:rPr>
  </w:style>
  <w:style w:type="character" w:customStyle="1" w:styleId="WW8Num6z0">
    <w:name w:val="WW8Num6z0"/>
    <w:rsid w:val="001D62AA"/>
    <w:rPr>
      <w:rFonts w:ascii="Tahoma" w:hAnsi="Tahoma"/>
    </w:rPr>
  </w:style>
  <w:style w:type="character" w:customStyle="1" w:styleId="WW8Num7z0">
    <w:name w:val="WW8Num7z0"/>
    <w:rsid w:val="001D62AA"/>
    <w:rPr>
      <w:rFonts w:ascii="Symbol" w:hAnsi="Symbol"/>
    </w:rPr>
  </w:style>
  <w:style w:type="character" w:customStyle="1" w:styleId="WW8Num8z0">
    <w:name w:val="WW8Num8z0"/>
    <w:rsid w:val="001D62AA"/>
    <w:rPr>
      <w:rFonts w:ascii="Tahoma" w:hAnsi="Tahoma"/>
    </w:rPr>
  </w:style>
  <w:style w:type="character" w:customStyle="1" w:styleId="WW8Num9z0">
    <w:name w:val="WW8Num9z0"/>
    <w:rsid w:val="001D62AA"/>
    <w:rPr>
      <w:rFonts w:ascii="Tahoma" w:hAnsi="Tahoma"/>
    </w:rPr>
  </w:style>
  <w:style w:type="character" w:customStyle="1" w:styleId="WW8Num10z0">
    <w:name w:val="WW8Num10z0"/>
    <w:rsid w:val="001D62AA"/>
    <w:rPr>
      <w:rFonts w:ascii="Tahoma" w:hAnsi="Tahoma"/>
    </w:rPr>
  </w:style>
  <w:style w:type="character" w:customStyle="1" w:styleId="WW8Num11z0">
    <w:name w:val="WW8Num11z0"/>
    <w:rsid w:val="001D62AA"/>
    <w:rPr>
      <w:rFonts w:ascii="Tahoma" w:hAnsi="Tahoma"/>
    </w:rPr>
  </w:style>
  <w:style w:type="character" w:customStyle="1" w:styleId="WW8Num12z0">
    <w:name w:val="WW8Num12z0"/>
    <w:rsid w:val="001D62AA"/>
    <w:rPr>
      <w:rFonts w:ascii="Tahoma" w:hAnsi="Tahoma"/>
    </w:rPr>
  </w:style>
  <w:style w:type="character" w:customStyle="1" w:styleId="WW8Num13z0">
    <w:name w:val="WW8Num13z0"/>
    <w:rsid w:val="001D62AA"/>
    <w:rPr>
      <w:rFonts w:ascii="Tahoma" w:hAnsi="Tahoma"/>
    </w:rPr>
  </w:style>
  <w:style w:type="character" w:customStyle="1" w:styleId="WW8Num17z0">
    <w:name w:val="WW8Num17z0"/>
    <w:rsid w:val="001D62AA"/>
    <w:rPr>
      <w:rFonts w:ascii="Symbol" w:hAnsi="Symbol"/>
    </w:rPr>
  </w:style>
  <w:style w:type="character" w:customStyle="1" w:styleId="WW8Num18z0">
    <w:name w:val="WW8Num18z0"/>
    <w:rsid w:val="001D62AA"/>
    <w:rPr>
      <w:rFonts w:ascii="Tahoma" w:hAnsi="Tahoma"/>
    </w:rPr>
  </w:style>
  <w:style w:type="character" w:customStyle="1" w:styleId="WW8Num20z0">
    <w:name w:val="WW8Num20z0"/>
    <w:rsid w:val="001D62AA"/>
    <w:rPr>
      <w:rFonts w:ascii="Tahoma" w:hAnsi="Tahoma"/>
    </w:rPr>
  </w:style>
  <w:style w:type="character" w:customStyle="1" w:styleId="WW8Num21z0">
    <w:name w:val="WW8Num21z0"/>
    <w:rsid w:val="001D62AA"/>
    <w:rPr>
      <w:rFonts w:ascii="Tahoma" w:hAnsi="Tahoma"/>
    </w:rPr>
  </w:style>
  <w:style w:type="character" w:customStyle="1" w:styleId="WW8Num23z0">
    <w:name w:val="WW8Num23z0"/>
    <w:rsid w:val="001D62AA"/>
    <w:rPr>
      <w:rFonts w:ascii="Tahoma" w:hAnsi="Tahoma"/>
    </w:rPr>
  </w:style>
  <w:style w:type="character" w:customStyle="1" w:styleId="WW8Num25z0">
    <w:name w:val="WW8Num25z0"/>
    <w:rsid w:val="001D62AA"/>
    <w:rPr>
      <w:rFonts w:ascii="Symbol" w:hAnsi="Symbol"/>
    </w:rPr>
  </w:style>
  <w:style w:type="character" w:customStyle="1" w:styleId="WW8Num26z0">
    <w:name w:val="WW8Num26z0"/>
    <w:rsid w:val="001D62AA"/>
    <w:rPr>
      <w:rFonts w:ascii="Tahoma" w:hAnsi="Tahoma"/>
    </w:rPr>
  </w:style>
  <w:style w:type="character" w:customStyle="1" w:styleId="WW8Num27z0">
    <w:name w:val="WW8Num27z0"/>
    <w:rsid w:val="001D62AA"/>
    <w:rPr>
      <w:rFonts w:ascii="Symbol" w:hAnsi="Symbol"/>
    </w:rPr>
  </w:style>
  <w:style w:type="character" w:customStyle="1" w:styleId="WW8Num28z0">
    <w:name w:val="WW8Num28z0"/>
    <w:rsid w:val="001D62AA"/>
    <w:rPr>
      <w:rFonts w:ascii="Tahoma" w:hAnsi="Tahoma"/>
    </w:rPr>
  </w:style>
  <w:style w:type="character" w:customStyle="1" w:styleId="WW8Num29z0">
    <w:name w:val="WW8Num29z0"/>
    <w:rsid w:val="001D62AA"/>
    <w:rPr>
      <w:rFonts w:ascii="Symbol" w:hAnsi="Symbol"/>
    </w:rPr>
  </w:style>
  <w:style w:type="character" w:customStyle="1" w:styleId="WW8Num30z0">
    <w:name w:val="WW8Num30z0"/>
    <w:rsid w:val="001D62AA"/>
    <w:rPr>
      <w:rFonts w:ascii="Tahoma" w:hAnsi="Tahoma"/>
    </w:rPr>
  </w:style>
  <w:style w:type="character" w:customStyle="1" w:styleId="WW8Num32z0">
    <w:name w:val="WW8Num32z0"/>
    <w:rsid w:val="001D62AA"/>
    <w:rPr>
      <w:rFonts w:ascii="Symbol" w:hAnsi="Symbol"/>
    </w:rPr>
  </w:style>
  <w:style w:type="character" w:customStyle="1" w:styleId="WW8Num33z0">
    <w:name w:val="WW8Num33z0"/>
    <w:rsid w:val="001D62AA"/>
    <w:rPr>
      <w:rFonts w:ascii="Tahoma" w:hAnsi="Tahoma"/>
    </w:rPr>
  </w:style>
  <w:style w:type="character" w:customStyle="1" w:styleId="WW8Num35z0">
    <w:name w:val="WW8Num35z0"/>
    <w:rsid w:val="001D62AA"/>
    <w:rPr>
      <w:rFonts w:ascii="Tahoma" w:hAnsi="Tahoma"/>
    </w:rPr>
  </w:style>
  <w:style w:type="character" w:customStyle="1" w:styleId="WW8Num36z0">
    <w:name w:val="WW8Num36z0"/>
    <w:rsid w:val="001D62AA"/>
    <w:rPr>
      <w:rFonts w:ascii="Symbol" w:hAnsi="Symbol"/>
    </w:rPr>
  </w:style>
  <w:style w:type="character" w:customStyle="1" w:styleId="WW8Num38z0">
    <w:name w:val="WW8Num38z0"/>
    <w:rsid w:val="001D62AA"/>
    <w:rPr>
      <w:rFonts w:ascii="Tahoma" w:hAnsi="Tahoma"/>
    </w:rPr>
  </w:style>
  <w:style w:type="character" w:customStyle="1" w:styleId="WW8Num39z0">
    <w:name w:val="WW8Num39z0"/>
    <w:rsid w:val="001D62AA"/>
    <w:rPr>
      <w:rFonts w:ascii="Tahoma" w:hAnsi="Tahoma"/>
    </w:rPr>
  </w:style>
  <w:style w:type="character" w:customStyle="1" w:styleId="WW8Num40z0">
    <w:name w:val="WW8Num40z0"/>
    <w:rsid w:val="001D62AA"/>
    <w:rPr>
      <w:rFonts w:ascii="Tahoma" w:hAnsi="Tahoma"/>
    </w:rPr>
  </w:style>
  <w:style w:type="character" w:customStyle="1" w:styleId="WW8Num41z0">
    <w:name w:val="WW8Num41z0"/>
    <w:rsid w:val="001D62AA"/>
    <w:rPr>
      <w:rFonts w:ascii="Shruti" w:hAnsi="Shruti"/>
    </w:rPr>
  </w:style>
  <w:style w:type="character" w:customStyle="1" w:styleId="WW8Num42z0">
    <w:name w:val="WW8Num42z0"/>
    <w:rsid w:val="001D62AA"/>
    <w:rPr>
      <w:rFonts w:ascii="Tahoma" w:hAnsi="Tahoma"/>
    </w:rPr>
  </w:style>
  <w:style w:type="character" w:customStyle="1" w:styleId="WW8Num43z0">
    <w:name w:val="WW8Num43z0"/>
    <w:rsid w:val="001D62AA"/>
    <w:rPr>
      <w:rFonts w:ascii="Symbol" w:hAnsi="Symbol" w:cs="Symbol"/>
    </w:rPr>
  </w:style>
  <w:style w:type="character" w:customStyle="1" w:styleId="WW8Num44z0">
    <w:name w:val="WW8Num44z0"/>
    <w:rsid w:val="001D62AA"/>
    <w:rPr>
      <w:rFonts w:cs="Times New Roman"/>
      <w:b/>
      <w:sz w:val="28"/>
      <w:szCs w:val="28"/>
      <w:u w:val="none"/>
    </w:rPr>
  </w:style>
  <w:style w:type="character" w:customStyle="1" w:styleId="WW8Num46z0">
    <w:name w:val="WW8Num46z0"/>
    <w:rsid w:val="001D62AA"/>
    <w:rPr>
      <w:rFonts w:ascii="Shruti" w:hAnsi="Shruti"/>
    </w:rPr>
  </w:style>
  <w:style w:type="character" w:customStyle="1" w:styleId="WW8Num47z0">
    <w:name w:val="WW8Num47z0"/>
    <w:rsid w:val="001D62AA"/>
    <w:rPr>
      <w:rFonts w:ascii="Tahoma" w:hAnsi="Tahoma"/>
    </w:rPr>
  </w:style>
  <w:style w:type="character" w:customStyle="1" w:styleId="WW8Num48z0">
    <w:name w:val="WW8Num48z0"/>
    <w:rsid w:val="001D62AA"/>
    <w:rPr>
      <w:rFonts w:ascii="Tahoma" w:hAnsi="Tahoma"/>
    </w:rPr>
  </w:style>
  <w:style w:type="character" w:customStyle="1" w:styleId="WW8Num49z0">
    <w:name w:val="WW8Num49z0"/>
    <w:rsid w:val="001D62AA"/>
    <w:rPr>
      <w:rFonts w:ascii="Symbol" w:hAnsi="Symbol" w:cs="Symbol"/>
    </w:rPr>
  </w:style>
  <w:style w:type="character" w:customStyle="1" w:styleId="WW8Num50z0">
    <w:name w:val="WW8Num50z0"/>
    <w:rsid w:val="001D62AA"/>
    <w:rPr>
      <w:rFonts w:ascii="Courier New" w:hAnsi="Courier New" w:cs="Courier New"/>
    </w:rPr>
  </w:style>
  <w:style w:type="character" w:customStyle="1" w:styleId="WW8Num51z0">
    <w:name w:val="WW8Num51z0"/>
    <w:rsid w:val="001D62AA"/>
    <w:rPr>
      <w:rFonts w:ascii="Tahoma" w:hAnsi="Tahoma"/>
    </w:rPr>
  </w:style>
  <w:style w:type="character" w:customStyle="1" w:styleId="WW8Num52z0">
    <w:name w:val="WW8Num52z0"/>
    <w:rsid w:val="001D62AA"/>
    <w:rPr>
      <w:rFonts w:ascii="Tahoma" w:hAnsi="Tahoma"/>
    </w:rPr>
  </w:style>
  <w:style w:type="character" w:customStyle="1" w:styleId="WW8Num53z0">
    <w:name w:val="WW8Num53z0"/>
    <w:rsid w:val="001D62AA"/>
    <w:rPr>
      <w:rFonts w:ascii="Wingdings" w:hAnsi="Wingdings"/>
    </w:rPr>
  </w:style>
  <w:style w:type="character" w:customStyle="1" w:styleId="WW8Num54z0">
    <w:name w:val="WW8Num54z0"/>
    <w:rsid w:val="001D62AA"/>
    <w:rPr>
      <w:rFonts w:ascii="Tahoma" w:hAnsi="Tahoma"/>
    </w:rPr>
  </w:style>
  <w:style w:type="character" w:customStyle="1" w:styleId="WW8Num55z1">
    <w:name w:val="WW8Num55z1"/>
    <w:rsid w:val="001D62AA"/>
    <w:rPr>
      <w:rFonts w:ascii="Courier New" w:hAnsi="Courier New" w:cs="Courier New"/>
    </w:rPr>
  </w:style>
  <w:style w:type="character" w:customStyle="1" w:styleId="WW8Num56z0">
    <w:name w:val="WW8Num56z0"/>
    <w:rsid w:val="001D62AA"/>
    <w:rPr>
      <w:rFonts w:ascii="Symbol" w:hAnsi="Symbol"/>
    </w:rPr>
  </w:style>
  <w:style w:type="character" w:customStyle="1" w:styleId="WW8Num57z0">
    <w:name w:val="WW8Num57z0"/>
    <w:rsid w:val="001D62AA"/>
    <w:rPr>
      <w:rFonts w:ascii="Tahoma" w:hAnsi="Tahoma"/>
    </w:rPr>
  </w:style>
  <w:style w:type="character" w:customStyle="1" w:styleId="WW8Num58z0">
    <w:name w:val="WW8Num58z0"/>
    <w:rsid w:val="001D62AA"/>
    <w:rPr>
      <w:rFonts w:ascii="Tahoma" w:hAnsi="Tahoma"/>
    </w:rPr>
  </w:style>
  <w:style w:type="character" w:customStyle="1" w:styleId="WW8Num59z0">
    <w:name w:val="WW8Num59z0"/>
    <w:rsid w:val="001D62AA"/>
    <w:rPr>
      <w:rFonts w:ascii="Tahoma" w:hAnsi="Tahoma"/>
    </w:rPr>
  </w:style>
  <w:style w:type="character" w:customStyle="1" w:styleId="WW8Num60z0">
    <w:name w:val="WW8Num60z0"/>
    <w:rsid w:val="001D62AA"/>
    <w:rPr>
      <w:rFonts w:ascii="Tahoma" w:hAnsi="Tahoma"/>
    </w:rPr>
  </w:style>
  <w:style w:type="character" w:customStyle="1" w:styleId="WW8Num62z0">
    <w:name w:val="WW8Num62z0"/>
    <w:rsid w:val="001D62AA"/>
    <w:rPr>
      <w:rFonts w:ascii="Tahoma" w:hAnsi="Tahoma"/>
    </w:rPr>
  </w:style>
  <w:style w:type="character" w:customStyle="1" w:styleId="WW8Num63z0">
    <w:name w:val="WW8Num63z0"/>
    <w:rsid w:val="001D62AA"/>
    <w:rPr>
      <w:rFonts w:ascii="Tahoma" w:hAnsi="Tahoma"/>
    </w:rPr>
  </w:style>
  <w:style w:type="character" w:customStyle="1" w:styleId="WW8Num64z0">
    <w:name w:val="WW8Num64z0"/>
    <w:rsid w:val="001D62AA"/>
    <w:rPr>
      <w:rFonts w:ascii="Symbol" w:hAnsi="Symbol"/>
    </w:rPr>
  </w:style>
  <w:style w:type="character" w:customStyle="1" w:styleId="WW8Num65z0">
    <w:name w:val="WW8Num65z0"/>
    <w:rsid w:val="001D62AA"/>
    <w:rPr>
      <w:rFonts w:ascii="Tahoma" w:hAnsi="Tahoma"/>
    </w:rPr>
  </w:style>
  <w:style w:type="character" w:customStyle="1" w:styleId="WW8Num66z0">
    <w:name w:val="WW8Num66z0"/>
    <w:rsid w:val="001D62AA"/>
    <w:rPr>
      <w:rFonts w:ascii="Tahoma" w:hAnsi="Tahoma"/>
    </w:rPr>
  </w:style>
  <w:style w:type="character" w:customStyle="1" w:styleId="WW8Num67z0">
    <w:name w:val="WW8Num67z0"/>
    <w:rsid w:val="001D62AA"/>
    <w:rPr>
      <w:rFonts w:ascii="Symbol" w:hAnsi="Symbol" w:cs="Symbol"/>
    </w:rPr>
  </w:style>
  <w:style w:type="character" w:customStyle="1" w:styleId="WW8Num68z0">
    <w:name w:val="WW8Num68z0"/>
    <w:rsid w:val="001D62AA"/>
    <w:rPr>
      <w:rFonts w:ascii="Symbol" w:hAnsi="Symbol"/>
    </w:rPr>
  </w:style>
  <w:style w:type="character" w:customStyle="1" w:styleId="WW8Num69z0">
    <w:name w:val="WW8Num69z0"/>
    <w:rsid w:val="001D62AA"/>
    <w:rPr>
      <w:rFonts w:ascii="Tahoma" w:hAnsi="Tahoma"/>
    </w:rPr>
  </w:style>
  <w:style w:type="character" w:customStyle="1" w:styleId="WW8Num70z0">
    <w:name w:val="WW8Num70z0"/>
    <w:rsid w:val="001D62AA"/>
    <w:rPr>
      <w:rFonts w:ascii="Tahoma" w:hAnsi="Tahoma"/>
    </w:rPr>
  </w:style>
  <w:style w:type="character" w:customStyle="1" w:styleId="WW8Num73z0">
    <w:name w:val="WW8Num73z0"/>
    <w:rsid w:val="001D62AA"/>
    <w:rPr>
      <w:rFonts w:ascii="Tahoma" w:hAnsi="Tahoma"/>
    </w:rPr>
  </w:style>
  <w:style w:type="character" w:customStyle="1" w:styleId="WW8Num74z0">
    <w:name w:val="WW8Num74z0"/>
    <w:rsid w:val="001D62AA"/>
    <w:rPr>
      <w:rFonts w:ascii="Tahoma" w:hAnsi="Tahoma"/>
    </w:rPr>
  </w:style>
  <w:style w:type="character" w:customStyle="1" w:styleId="WW8Num75z0">
    <w:name w:val="WW8Num75z0"/>
    <w:rsid w:val="001D62AA"/>
    <w:rPr>
      <w:rFonts w:ascii="Tahoma" w:hAnsi="Tahoma"/>
    </w:rPr>
  </w:style>
  <w:style w:type="character" w:customStyle="1" w:styleId="WW8Num76z0">
    <w:name w:val="WW8Num76z0"/>
    <w:rsid w:val="001D62AA"/>
    <w:rPr>
      <w:rFonts w:ascii="Symbol" w:hAnsi="Symbol"/>
    </w:rPr>
  </w:style>
  <w:style w:type="character" w:customStyle="1" w:styleId="WW8Num77z0">
    <w:name w:val="WW8Num77z0"/>
    <w:rsid w:val="001D62AA"/>
    <w:rPr>
      <w:rFonts w:ascii="Tahoma" w:hAnsi="Tahoma"/>
    </w:rPr>
  </w:style>
  <w:style w:type="character" w:customStyle="1" w:styleId="WW8Num78z0">
    <w:name w:val="WW8Num78z0"/>
    <w:rsid w:val="001D62AA"/>
    <w:rPr>
      <w:rFonts w:ascii="Tahoma" w:hAnsi="Tahoma"/>
    </w:rPr>
  </w:style>
  <w:style w:type="character" w:customStyle="1" w:styleId="WW8Num79z0">
    <w:name w:val="WW8Num79z0"/>
    <w:rsid w:val="001D62AA"/>
    <w:rPr>
      <w:rFonts w:ascii="Tahoma" w:hAnsi="Tahoma"/>
    </w:rPr>
  </w:style>
  <w:style w:type="character" w:customStyle="1" w:styleId="WW8Num80z0">
    <w:name w:val="WW8Num80z0"/>
    <w:rsid w:val="001D62AA"/>
    <w:rPr>
      <w:rFonts w:ascii="Tahoma" w:hAnsi="Tahoma"/>
    </w:rPr>
  </w:style>
  <w:style w:type="character" w:customStyle="1" w:styleId="WW8Num81z0">
    <w:name w:val="WW8Num81z0"/>
    <w:rsid w:val="001D62AA"/>
    <w:rPr>
      <w:rFonts w:ascii="Tahoma" w:hAnsi="Tahoma"/>
    </w:rPr>
  </w:style>
  <w:style w:type="character" w:customStyle="1" w:styleId="WW8Num82z0">
    <w:name w:val="WW8Num82z0"/>
    <w:rsid w:val="001D62AA"/>
    <w:rPr>
      <w:rFonts w:ascii="Tahoma" w:hAnsi="Tahoma"/>
    </w:rPr>
  </w:style>
  <w:style w:type="character" w:customStyle="1" w:styleId="WW8Num83z0">
    <w:name w:val="WW8Num83z0"/>
    <w:rsid w:val="001D62AA"/>
    <w:rPr>
      <w:rFonts w:ascii="Tahoma" w:hAnsi="Tahoma"/>
    </w:rPr>
  </w:style>
  <w:style w:type="character" w:customStyle="1" w:styleId="WW8Num84z0">
    <w:name w:val="WW8Num84z0"/>
    <w:rsid w:val="001D62AA"/>
    <w:rPr>
      <w:rFonts w:ascii="Tahoma" w:hAnsi="Tahoma"/>
    </w:rPr>
  </w:style>
  <w:style w:type="character" w:customStyle="1" w:styleId="WW8Num85z0">
    <w:name w:val="WW8Num85z0"/>
    <w:rsid w:val="001D62AA"/>
    <w:rPr>
      <w:rFonts w:ascii="Tahoma" w:hAnsi="Tahoma"/>
    </w:rPr>
  </w:style>
  <w:style w:type="character" w:customStyle="1" w:styleId="WW8Num88z0">
    <w:name w:val="WW8Num88z0"/>
    <w:rsid w:val="001D62AA"/>
    <w:rPr>
      <w:rFonts w:ascii="Shruti" w:hAnsi="Shruti"/>
    </w:rPr>
  </w:style>
  <w:style w:type="character" w:customStyle="1" w:styleId="WW8Num89z0">
    <w:name w:val="WW8Num89z0"/>
    <w:rsid w:val="001D62AA"/>
    <w:rPr>
      <w:rFonts w:ascii="Tahoma" w:hAnsi="Tahoma"/>
    </w:rPr>
  </w:style>
  <w:style w:type="character" w:customStyle="1" w:styleId="WW8Num90z0">
    <w:name w:val="WW8Num90z0"/>
    <w:rsid w:val="001D62AA"/>
    <w:rPr>
      <w:rFonts w:ascii="Tahoma" w:hAnsi="Tahoma"/>
    </w:rPr>
  </w:style>
  <w:style w:type="character" w:customStyle="1" w:styleId="WW8Num91z0">
    <w:name w:val="WW8Num91z0"/>
    <w:rsid w:val="001D62AA"/>
    <w:rPr>
      <w:rFonts w:ascii="Tahoma" w:hAnsi="Tahoma"/>
    </w:rPr>
  </w:style>
  <w:style w:type="character" w:customStyle="1" w:styleId="WW8Num92z0">
    <w:name w:val="WW8Num92z0"/>
    <w:rsid w:val="001D62AA"/>
    <w:rPr>
      <w:rFonts w:ascii="Tahoma" w:hAnsi="Tahoma"/>
    </w:rPr>
  </w:style>
  <w:style w:type="character" w:customStyle="1" w:styleId="WW8Num94z0">
    <w:name w:val="WW8Num94z0"/>
    <w:rsid w:val="001D62AA"/>
    <w:rPr>
      <w:rFonts w:ascii="Tahoma" w:hAnsi="Tahoma"/>
    </w:rPr>
  </w:style>
  <w:style w:type="character" w:customStyle="1" w:styleId="WW8Num95z0">
    <w:name w:val="WW8Num95z0"/>
    <w:rsid w:val="001D62AA"/>
    <w:rPr>
      <w:rFonts w:ascii="Tahoma" w:hAnsi="Tahoma"/>
    </w:rPr>
  </w:style>
  <w:style w:type="character" w:customStyle="1" w:styleId="WW8Num96z0">
    <w:name w:val="WW8Num96z0"/>
    <w:rsid w:val="001D62AA"/>
    <w:rPr>
      <w:rFonts w:ascii="Tahoma" w:hAnsi="Tahoma"/>
    </w:rPr>
  </w:style>
  <w:style w:type="character" w:customStyle="1" w:styleId="WW8Num97z0">
    <w:name w:val="WW8Num97z0"/>
    <w:rsid w:val="001D62AA"/>
    <w:rPr>
      <w:rFonts w:ascii="Tahoma" w:hAnsi="Tahoma"/>
    </w:rPr>
  </w:style>
  <w:style w:type="character" w:customStyle="1" w:styleId="WW8Num98z0">
    <w:name w:val="WW8Num98z0"/>
    <w:rsid w:val="001D62AA"/>
    <w:rPr>
      <w:rFonts w:ascii="Tahoma" w:hAnsi="Tahoma"/>
    </w:rPr>
  </w:style>
  <w:style w:type="character" w:customStyle="1" w:styleId="WW8Num99z0">
    <w:name w:val="WW8Num99z0"/>
    <w:rsid w:val="001D62AA"/>
    <w:rPr>
      <w:rFonts w:ascii="Tahoma" w:hAnsi="Tahoma"/>
    </w:rPr>
  </w:style>
  <w:style w:type="character" w:customStyle="1" w:styleId="Domylnaczcionkaakapitu3">
    <w:name w:val="Domyślna czcionka akapitu3"/>
    <w:rsid w:val="001D62AA"/>
  </w:style>
  <w:style w:type="character" w:customStyle="1" w:styleId="WW8Num34z0">
    <w:name w:val="WW8Num34z0"/>
    <w:rsid w:val="001D62AA"/>
    <w:rPr>
      <w:rFonts w:ascii="Tahoma" w:hAnsi="Tahoma"/>
    </w:rPr>
  </w:style>
  <w:style w:type="character" w:customStyle="1" w:styleId="WW8Num37z0">
    <w:name w:val="WW8Num37z0"/>
    <w:rsid w:val="001D62AA"/>
    <w:rPr>
      <w:rFonts w:ascii="Tahoma" w:hAnsi="Tahoma"/>
    </w:rPr>
  </w:style>
  <w:style w:type="character" w:customStyle="1" w:styleId="WW8Num45z0">
    <w:name w:val="WW8Num45z0"/>
    <w:rsid w:val="001D62AA"/>
    <w:rPr>
      <w:rFonts w:ascii="Symbol" w:hAnsi="Symbol" w:cs="Symbol"/>
    </w:rPr>
  </w:style>
  <w:style w:type="character" w:customStyle="1" w:styleId="WW8Num55z0">
    <w:name w:val="WW8Num55z0"/>
    <w:rsid w:val="001D62AA"/>
    <w:rPr>
      <w:rFonts w:ascii="Tahoma" w:hAnsi="Tahoma"/>
    </w:rPr>
  </w:style>
  <w:style w:type="character" w:customStyle="1" w:styleId="WW8Num57z1">
    <w:name w:val="WW8Num57z1"/>
    <w:rsid w:val="001D62AA"/>
    <w:rPr>
      <w:rFonts w:ascii="Courier New" w:hAnsi="Courier New" w:cs="Courier New"/>
    </w:rPr>
  </w:style>
  <w:style w:type="character" w:customStyle="1" w:styleId="WW8Num61z0">
    <w:name w:val="WW8Num61z0"/>
    <w:rsid w:val="001D62AA"/>
    <w:rPr>
      <w:rFonts w:ascii="Tahoma" w:hAnsi="Tahoma"/>
    </w:rPr>
  </w:style>
  <w:style w:type="character" w:customStyle="1" w:styleId="WW8Num71z0">
    <w:name w:val="WW8Num71z0"/>
    <w:rsid w:val="001D62AA"/>
    <w:rPr>
      <w:rFonts w:ascii="Tahoma" w:hAnsi="Tahoma"/>
    </w:rPr>
  </w:style>
  <w:style w:type="character" w:customStyle="1" w:styleId="WW8Num72z0">
    <w:name w:val="WW8Num72z0"/>
    <w:rsid w:val="001D62AA"/>
    <w:rPr>
      <w:rFonts w:ascii="Symbol" w:hAnsi="Symbol"/>
    </w:rPr>
  </w:style>
  <w:style w:type="character" w:customStyle="1" w:styleId="WW8Num86z0">
    <w:name w:val="WW8Num86z0"/>
    <w:rsid w:val="001D62AA"/>
    <w:rPr>
      <w:rFonts w:ascii="Symbol" w:hAnsi="Symbol" w:cs="Symbol"/>
    </w:rPr>
  </w:style>
  <w:style w:type="character" w:customStyle="1" w:styleId="WW8Num87z0">
    <w:name w:val="WW8Num87z0"/>
    <w:rsid w:val="001D62AA"/>
    <w:rPr>
      <w:rFonts w:ascii="Symbol" w:hAnsi="Symbol"/>
    </w:rPr>
  </w:style>
  <w:style w:type="character" w:customStyle="1" w:styleId="WW8Num93z0">
    <w:name w:val="WW8Num93z0"/>
    <w:rsid w:val="001D62AA"/>
    <w:rPr>
      <w:rFonts w:ascii="Tahoma" w:hAnsi="Tahoma"/>
    </w:rPr>
  </w:style>
  <w:style w:type="character" w:customStyle="1" w:styleId="WW8Num100z0">
    <w:name w:val="WW8Num100z0"/>
    <w:rsid w:val="001D62AA"/>
    <w:rPr>
      <w:rFonts w:ascii="Symbol" w:hAnsi="Symbol" w:cs="Symbol"/>
    </w:rPr>
  </w:style>
  <w:style w:type="character" w:customStyle="1" w:styleId="WW8Num101z0">
    <w:name w:val="WW8Num101z0"/>
    <w:rsid w:val="001D62AA"/>
    <w:rPr>
      <w:rFonts w:ascii="Symbol" w:hAnsi="Symbol" w:cs="OpenSymbol"/>
    </w:rPr>
  </w:style>
  <w:style w:type="character" w:customStyle="1" w:styleId="Domylnaczcionkaakapitu2">
    <w:name w:val="Domyślna czcionka akapitu2"/>
    <w:rsid w:val="001D62AA"/>
  </w:style>
  <w:style w:type="character" w:customStyle="1" w:styleId="WW8Num1z0">
    <w:name w:val="WW8Num1z0"/>
    <w:rsid w:val="001D62AA"/>
    <w:rPr>
      <w:rFonts w:ascii="Symbol" w:hAnsi="Symbol"/>
    </w:rPr>
  </w:style>
  <w:style w:type="character" w:customStyle="1" w:styleId="WW8Num2z1">
    <w:name w:val="WW8Num2z1"/>
    <w:rsid w:val="001D62AA"/>
    <w:rPr>
      <w:rFonts w:ascii="Courier New" w:hAnsi="Courier New" w:cs="Courier New"/>
    </w:rPr>
  </w:style>
  <w:style w:type="character" w:customStyle="1" w:styleId="WW8Num2z2">
    <w:name w:val="WW8Num2z2"/>
    <w:rsid w:val="001D62AA"/>
    <w:rPr>
      <w:rFonts w:ascii="Wingdings" w:hAnsi="Wingdings"/>
    </w:rPr>
  </w:style>
  <w:style w:type="character" w:customStyle="1" w:styleId="WW8Num2z3">
    <w:name w:val="WW8Num2z3"/>
    <w:rsid w:val="001D62AA"/>
    <w:rPr>
      <w:rFonts w:ascii="Symbol" w:hAnsi="Symbol"/>
    </w:rPr>
  </w:style>
  <w:style w:type="character" w:customStyle="1" w:styleId="WW8Num3z1">
    <w:name w:val="WW8Num3z1"/>
    <w:rsid w:val="001D62AA"/>
    <w:rPr>
      <w:rFonts w:ascii="Courier New" w:hAnsi="Courier New" w:cs="Courier New"/>
    </w:rPr>
  </w:style>
  <w:style w:type="character" w:customStyle="1" w:styleId="WW8Num3z2">
    <w:name w:val="WW8Num3z2"/>
    <w:rsid w:val="001D62AA"/>
    <w:rPr>
      <w:rFonts w:ascii="Wingdings" w:hAnsi="Wingdings"/>
    </w:rPr>
  </w:style>
  <w:style w:type="character" w:customStyle="1" w:styleId="WW8Num4z1">
    <w:name w:val="WW8Num4z1"/>
    <w:rsid w:val="001D62AA"/>
    <w:rPr>
      <w:rFonts w:ascii="Courier New" w:hAnsi="Courier New" w:cs="Courier New"/>
    </w:rPr>
  </w:style>
  <w:style w:type="character" w:customStyle="1" w:styleId="WW8Num4z2">
    <w:name w:val="WW8Num4z2"/>
    <w:rsid w:val="001D62AA"/>
    <w:rPr>
      <w:rFonts w:ascii="Wingdings" w:hAnsi="Wingdings"/>
    </w:rPr>
  </w:style>
  <w:style w:type="character" w:customStyle="1" w:styleId="WW8Num4z3">
    <w:name w:val="WW8Num4z3"/>
    <w:rsid w:val="001D62AA"/>
    <w:rPr>
      <w:rFonts w:ascii="Symbol" w:hAnsi="Symbol"/>
    </w:rPr>
  </w:style>
  <w:style w:type="character" w:customStyle="1" w:styleId="WW8Num5z1">
    <w:name w:val="WW8Num5z1"/>
    <w:rsid w:val="001D62AA"/>
    <w:rPr>
      <w:rFonts w:ascii="Courier New" w:hAnsi="Courier New" w:cs="Courier New"/>
    </w:rPr>
  </w:style>
  <w:style w:type="character" w:customStyle="1" w:styleId="WW8Num5z2">
    <w:name w:val="WW8Num5z2"/>
    <w:rsid w:val="001D62AA"/>
    <w:rPr>
      <w:rFonts w:ascii="Wingdings" w:hAnsi="Wingdings"/>
    </w:rPr>
  </w:style>
  <w:style w:type="character" w:customStyle="1" w:styleId="WW8Num5z3">
    <w:name w:val="WW8Num5z3"/>
    <w:rsid w:val="001D62AA"/>
    <w:rPr>
      <w:rFonts w:ascii="Symbol" w:hAnsi="Symbol"/>
    </w:rPr>
  </w:style>
  <w:style w:type="character" w:customStyle="1" w:styleId="WW8Num6z1">
    <w:name w:val="WW8Num6z1"/>
    <w:rsid w:val="001D62AA"/>
    <w:rPr>
      <w:rFonts w:ascii="Courier New" w:hAnsi="Courier New" w:cs="Courier New"/>
    </w:rPr>
  </w:style>
  <w:style w:type="character" w:customStyle="1" w:styleId="WW8Num6z2">
    <w:name w:val="WW8Num6z2"/>
    <w:rsid w:val="001D62AA"/>
    <w:rPr>
      <w:rFonts w:ascii="Wingdings" w:hAnsi="Wingdings"/>
    </w:rPr>
  </w:style>
  <w:style w:type="character" w:customStyle="1" w:styleId="WW8Num6z3">
    <w:name w:val="WW8Num6z3"/>
    <w:rsid w:val="001D62AA"/>
    <w:rPr>
      <w:rFonts w:ascii="Symbol" w:hAnsi="Symbol"/>
    </w:rPr>
  </w:style>
  <w:style w:type="character" w:customStyle="1" w:styleId="WW8Num7z1">
    <w:name w:val="WW8Num7z1"/>
    <w:rsid w:val="001D62AA"/>
    <w:rPr>
      <w:rFonts w:ascii="Courier New" w:hAnsi="Courier New" w:cs="Courier New"/>
    </w:rPr>
  </w:style>
  <w:style w:type="character" w:customStyle="1" w:styleId="WW8Num7z2">
    <w:name w:val="WW8Num7z2"/>
    <w:rsid w:val="001D62AA"/>
    <w:rPr>
      <w:rFonts w:ascii="Wingdings" w:hAnsi="Wingdings"/>
    </w:rPr>
  </w:style>
  <w:style w:type="character" w:customStyle="1" w:styleId="WW8Num8z1">
    <w:name w:val="WW8Num8z1"/>
    <w:rsid w:val="001D62AA"/>
    <w:rPr>
      <w:rFonts w:ascii="Courier New" w:hAnsi="Courier New" w:cs="Courier New"/>
    </w:rPr>
  </w:style>
  <w:style w:type="character" w:customStyle="1" w:styleId="WW8Num8z2">
    <w:name w:val="WW8Num8z2"/>
    <w:rsid w:val="001D62AA"/>
    <w:rPr>
      <w:rFonts w:ascii="Wingdings" w:hAnsi="Wingdings"/>
    </w:rPr>
  </w:style>
  <w:style w:type="character" w:customStyle="1" w:styleId="WW8Num8z3">
    <w:name w:val="WW8Num8z3"/>
    <w:rsid w:val="001D62AA"/>
    <w:rPr>
      <w:rFonts w:ascii="Symbol" w:hAnsi="Symbol"/>
    </w:rPr>
  </w:style>
  <w:style w:type="character" w:customStyle="1" w:styleId="WW8Num9z1">
    <w:name w:val="WW8Num9z1"/>
    <w:rsid w:val="001D62AA"/>
    <w:rPr>
      <w:rFonts w:ascii="Symbol" w:eastAsia="Times New Roman" w:hAnsi="Symbol" w:cs="Tahoma"/>
    </w:rPr>
  </w:style>
  <w:style w:type="character" w:customStyle="1" w:styleId="WW8Num9z2">
    <w:name w:val="WW8Num9z2"/>
    <w:rsid w:val="001D62AA"/>
    <w:rPr>
      <w:rFonts w:ascii="Wingdings" w:hAnsi="Wingdings"/>
    </w:rPr>
  </w:style>
  <w:style w:type="character" w:customStyle="1" w:styleId="WW8Num9z3">
    <w:name w:val="WW8Num9z3"/>
    <w:rsid w:val="001D62AA"/>
    <w:rPr>
      <w:rFonts w:ascii="Symbol" w:hAnsi="Symbol"/>
    </w:rPr>
  </w:style>
  <w:style w:type="character" w:customStyle="1" w:styleId="WW8Num9z4">
    <w:name w:val="WW8Num9z4"/>
    <w:rsid w:val="001D62AA"/>
    <w:rPr>
      <w:rFonts w:ascii="Courier New" w:hAnsi="Courier New" w:cs="Courier New"/>
    </w:rPr>
  </w:style>
  <w:style w:type="character" w:customStyle="1" w:styleId="WW8Num10z1">
    <w:name w:val="WW8Num10z1"/>
    <w:rsid w:val="001D62AA"/>
    <w:rPr>
      <w:rFonts w:ascii="Courier New" w:hAnsi="Courier New" w:cs="Courier New"/>
    </w:rPr>
  </w:style>
  <w:style w:type="character" w:customStyle="1" w:styleId="WW8Num10z2">
    <w:name w:val="WW8Num10z2"/>
    <w:rsid w:val="001D62AA"/>
    <w:rPr>
      <w:rFonts w:ascii="Wingdings" w:hAnsi="Wingdings"/>
    </w:rPr>
  </w:style>
  <w:style w:type="character" w:customStyle="1" w:styleId="WW8Num10z3">
    <w:name w:val="WW8Num10z3"/>
    <w:rsid w:val="001D62AA"/>
    <w:rPr>
      <w:rFonts w:ascii="Symbol" w:hAnsi="Symbol"/>
    </w:rPr>
  </w:style>
  <w:style w:type="character" w:customStyle="1" w:styleId="WW8Num11z1">
    <w:name w:val="WW8Num11z1"/>
    <w:rsid w:val="001D62AA"/>
    <w:rPr>
      <w:rFonts w:ascii="Courier New" w:hAnsi="Courier New" w:cs="Courier New"/>
    </w:rPr>
  </w:style>
  <w:style w:type="character" w:customStyle="1" w:styleId="WW8Num11z2">
    <w:name w:val="WW8Num11z2"/>
    <w:rsid w:val="001D62AA"/>
    <w:rPr>
      <w:rFonts w:ascii="Wingdings" w:hAnsi="Wingdings"/>
    </w:rPr>
  </w:style>
  <w:style w:type="character" w:customStyle="1" w:styleId="WW8Num11z3">
    <w:name w:val="WW8Num11z3"/>
    <w:rsid w:val="001D62AA"/>
    <w:rPr>
      <w:rFonts w:ascii="Symbol" w:hAnsi="Symbol"/>
    </w:rPr>
  </w:style>
  <w:style w:type="character" w:customStyle="1" w:styleId="WW8Num12z1">
    <w:name w:val="WW8Num12z1"/>
    <w:rsid w:val="001D62AA"/>
    <w:rPr>
      <w:rFonts w:ascii="Courier New" w:hAnsi="Courier New" w:cs="Courier New"/>
    </w:rPr>
  </w:style>
  <w:style w:type="character" w:customStyle="1" w:styleId="WW8Num12z2">
    <w:name w:val="WW8Num12z2"/>
    <w:rsid w:val="001D62AA"/>
    <w:rPr>
      <w:rFonts w:ascii="Wingdings" w:hAnsi="Wingdings"/>
    </w:rPr>
  </w:style>
  <w:style w:type="character" w:customStyle="1" w:styleId="WW8Num12z3">
    <w:name w:val="WW8Num12z3"/>
    <w:rsid w:val="001D62AA"/>
    <w:rPr>
      <w:rFonts w:ascii="Symbol" w:hAnsi="Symbol"/>
    </w:rPr>
  </w:style>
  <w:style w:type="character" w:customStyle="1" w:styleId="WW8Num13z1">
    <w:name w:val="WW8Num13z1"/>
    <w:rsid w:val="001D62AA"/>
    <w:rPr>
      <w:rFonts w:ascii="Courier New" w:hAnsi="Courier New" w:cs="Courier New"/>
    </w:rPr>
  </w:style>
  <w:style w:type="character" w:customStyle="1" w:styleId="WW8Num13z2">
    <w:name w:val="WW8Num13z2"/>
    <w:rsid w:val="001D62AA"/>
    <w:rPr>
      <w:rFonts w:ascii="Wingdings" w:hAnsi="Wingdings"/>
    </w:rPr>
  </w:style>
  <w:style w:type="character" w:customStyle="1" w:styleId="WW8Num13z3">
    <w:name w:val="WW8Num13z3"/>
    <w:rsid w:val="001D62AA"/>
    <w:rPr>
      <w:rFonts w:ascii="Symbol" w:hAnsi="Symbol"/>
    </w:rPr>
  </w:style>
  <w:style w:type="character" w:customStyle="1" w:styleId="WW8Num14z0">
    <w:name w:val="WW8Num14z0"/>
    <w:rsid w:val="001D62AA"/>
    <w:rPr>
      <w:rFonts w:ascii="Symbol" w:hAnsi="Symbol"/>
    </w:rPr>
  </w:style>
  <w:style w:type="character" w:customStyle="1" w:styleId="WW8Num14z1">
    <w:name w:val="WW8Num14z1"/>
    <w:rsid w:val="001D62AA"/>
    <w:rPr>
      <w:rFonts w:ascii="Courier New" w:hAnsi="Courier New" w:cs="Courier New"/>
    </w:rPr>
  </w:style>
  <w:style w:type="character" w:customStyle="1" w:styleId="WW8Num14z2">
    <w:name w:val="WW8Num14z2"/>
    <w:rsid w:val="001D62AA"/>
    <w:rPr>
      <w:rFonts w:ascii="Wingdings" w:hAnsi="Wingdings"/>
    </w:rPr>
  </w:style>
  <w:style w:type="character" w:customStyle="1" w:styleId="WW8Num17z1">
    <w:name w:val="WW8Num17z1"/>
    <w:rsid w:val="001D62AA"/>
    <w:rPr>
      <w:rFonts w:ascii="Courier New" w:hAnsi="Courier New" w:cs="Courier New"/>
    </w:rPr>
  </w:style>
  <w:style w:type="character" w:customStyle="1" w:styleId="WW8Num17z2">
    <w:name w:val="WW8Num17z2"/>
    <w:rsid w:val="001D62AA"/>
    <w:rPr>
      <w:rFonts w:ascii="Wingdings" w:hAnsi="Wingdings"/>
    </w:rPr>
  </w:style>
  <w:style w:type="character" w:customStyle="1" w:styleId="WW8Num19z0">
    <w:name w:val="WW8Num19z0"/>
    <w:rsid w:val="001D62AA"/>
    <w:rPr>
      <w:rFonts w:ascii="Tahoma" w:hAnsi="Tahoma"/>
    </w:rPr>
  </w:style>
  <w:style w:type="character" w:customStyle="1" w:styleId="WW8Num19z1">
    <w:name w:val="WW8Num19z1"/>
    <w:rsid w:val="001D62AA"/>
    <w:rPr>
      <w:rFonts w:ascii="Symbol" w:eastAsia="Times New Roman" w:hAnsi="Symbol" w:cs="Tahoma"/>
    </w:rPr>
  </w:style>
  <w:style w:type="character" w:customStyle="1" w:styleId="WW8Num19z2">
    <w:name w:val="WW8Num19z2"/>
    <w:rsid w:val="001D62AA"/>
    <w:rPr>
      <w:rFonts w:ascii="Wingdings" w:hAnsi="Wingdings"/>
    </w:rPr>
  </w:style>
  <w:style w:type="character" w:customStyle="1" w:styleId="WW8Num19z3">
    <w:name w:val="WW8Num19z3"/>
    <w:rsid w:val="001D62AA"/>
    <w:rPr>
      <w:rFonts w:ascii="Symbol" w:hAnsi="Symbol"/>
    </w:rPr>
  </w:style>
  <w:style w:type="character" w:customStyle="1" w:styleId="WW8Num19z4">
    <w:name w:val="WW8Num19z4"/>
    <w:rsid w:val="001D62AA"/>
    <w:rPr>
      <w:rFonts w:ascii="Courier New" w:hAnsi="Courier New" w:cs="Courier New"/>
    </w:rPr>
  </w:style>
  <w:style w:type="character" w:customStyle="1" w:styleId="WW8Num20z1">
    <w:name w:val="WW8Num20z1"/>
    <w:rsid w:val="001D62AA"/>
    <w:rPr>
      <w:rFonts w:ascii="Courier New" w:hAnsi="Courier New" w:cs="Courier New"/>
    </w:rPr>
  </w:style>
  <w:style w:type="character" w:customStyle="1" w:styleId="WW8Num20z2">
    <w:name w:val="WW8Num20z2"/>
    <w:rsid w:val="001D62AA"/>
    <w:rPr>
      <w:rFonts w:ascii="Wingdings" w:hAnsi="Wingdings"/>
    </w:rPr>
  </w:style>
  <w:style w:type="character" w:customStyle="1" w:styleId="WW8Num20z3">
    <w:name w:val="WW8Num20z3"/>
    <w:rsid w:val="001D62AA"/>
    <w:rPr>
      <w:rFonts w:ascii="Symbol" w:hAnsi="Symbol"/>
    </w:rPr>
  </w:style>
  <w:style w:type="character" w:customStyle="1" w:styleId="WW8Num22z0">
    <w:name w:val="WW8Num22z0"/>
    <w:rsid w:val="001D62AA"/>
    <w:rPr>
      <w:rFonts w:ascii="Wingdings" w:hAnsi="Wingdings"/>
    </w:rPr>
  </w:style>
  <w:style w:type="character" w:customStyle="1" w:styleId="WW8Num23z1">
    <w:name w:val="WW8Num23z1"/>
    <w:rsid w:val="001D62AA"/>
    <w:rPr>
      <w:rFonts w:ascii="Courier New" w:hAnsi="Courier New" w:cs="Courier New"/>
    </w:rPr>
  </w:style>
  <w:style w:type="character" w:customStyle="1" w:styleId="WW8Num23z2">
    <w:name w:val="WW8Num23z2"/>
    <w:rsid w:val="001D62AA"/>
    <w:rPr>
      <w:rFonts w:ascii="Wingdings" w:hAnsi="Wingdings"/>
    </w:rPr>
  </w:style>
  <w:style w:type="character" w:customStyle="1" w:styleId="WW8Num23z3">
    <w:name w:val="WW8Num23z3"/>
    <w:rsid w:val="001D62AA"/>
    <w:rPr>
      <w:rFonts w:ascii="Symbol" w:hAnsi="Symbol"/>
    </w:rPr>
  </w:style>
  <w:style w:type="character" w:customStyle="1" w:styleId="WW8Num25z1">
    <w:name w:val="WW8Num25z1"/>
    <w:rsid w:val="001D62AA"/>
    <w:rPr>
      <w:rFonts w:ascii="Courier New" w:hAnsi="Courier New" w:cs="Courier New"/>
    </w:rPr>
  </w:style>
  <w:style w:type="character" w:customStyle="1" w:styleId="WW8Num25z2">
    <w:name w:val="WW8Num25z2"/>
    <w:rsid w:val="001D62AA"/>
    <w:rPr>
      <w:rFonts w:ascii="Wingdings" w:hAnsi="Wingdings"/>
    </w:rPr>
  </w:style>
  <w:style w:type="character" w:customStyle="1" w:styleId="WW8Num27z1">
    <w:name w:val="WW8Num27z1"/>
    <w:rsid w:val="001D62AA"/>
    <w:rPr>
      <w:rFonts w:ascii="Courier New" w:hAnsi="Courier New" w:cs="Courier New"/>
    </w:rPr>
  </w:style>
  <w:style w:type="character" w:customStyle="1" w:styleId="WW8Num27z2">
    <w:name w:val="WW8Num27z2"/>
    <w:rsid w:val="001D62AA"/>
    <w:rPr>
      <w:rFonts w:ascii="Wingdings" w:hAnsi="Wingdings"/>
    </w:rPr>
  </w:style>
  <w:style w:type="character" w:customStyle="1" w:styleId="WW8Num28z1">
    <w:name w:val="WW8Num28z1"/>
    <w:rsid w:val="001D62AA"/>
    <w:rPr>
      <w:rFonts w:ascii="Courier New" w:hAnsi="Courier New" w:cs="Courier New"/>
    </w:rPr>
  </w:style>
  <w:style w:type="character" w:customStyle="1" w:styleId="WW8Num28z2">
    <w:name w:val="WW8Num28z2"/>
    <w:rsid w:val="001D62AA"/>
    <w:rPr>
      <w:rFonts w:ascii="Wingdings" w:hAnsi="Wingdings"/>
    </w:rPr>
  </w:style>
  <w:style w:type="character" w:customStyle="1" w:styleId="WW8Num28z3">
    <w:name w:val="WW8Num28z3"/>
    <w:rsid w:val="001D62AA"/>
    <w:rPr>
      <w:rFonts w:ascii="Symbol" w:hAnsi="Symbol"/>
    </w:rPr>
  </w:style>
  <w:style w:type="character" w:customStyle="1" w:styleId="WW8Num29z1">
    <w:name w:val="WW8Num29z1"/>
    <w:rsid w:val="001D62AA"/>
    <w:rPr>
      <w:rFonts w:ascii="Courier New" w:hAnsi="Courier New" w:cs="Courier New"/>
    </w:rPr>
  </w:style>
  <w:style w:type="character" w:customStyle="1" w:styleId="WW8Num29z2">
    <w:name w:val="WW8Num29z2"/>
    <w:rsid w:val="001D62AA"/>
    <w:rPr>
      <w:rFonts w:ascii="Wingdings" w:hAnsi="Wingdings"/>
    </w:rPr>
  </w:style>
  <w:style w:type="character" w:customStyle="1" w:styleId="WW8Num30z1">
    <w:name w:val="WW8Num30z1"/>
    <w:rsid w:val="001D62AA"/>
    <w:rPr>
      <w:rFonts w:ascii="Courier New" w:hAnsi="Courier New" w:cs="Courier New"/>
    </w:rPr>
  </w:style>
  <w:style w:type="character" w:customStyle="1" w:styleId="WW8Num30z2">
    <w:name w:val="WW8Num30z2"/>
    <w:rsid w:val="001D62AA"/>
    <w:rPr>
      <w:rFonts w:ascii="Wingdings" w:hAnsi="Wingdings"/>
    </w:rPr>
  </w:style>
  <w:style w:type="character" w:customStyle="1" w:styleId="WW8Num30z3">
    <w:name w:val="WW8Num30z3"/>
    <w:rsid w:val="001D62AA"/>
    <w:rPr>
      <w:rFonts w:ascii="Symbol" w:hAnsi="Symbol"/>
    </w:rPr>
  </w:style>
  <w:style w:type="character" w:customStyle="1" w:styleId="WW8Num31z0">
    <w:name w:val="WW8Num31z0"/>
    <w:rsid w:val="001D62AA"/>
    <w:rPr>
      <w:rFonts w:ascii="Tahoma" w:hAnsi="Tahoma"/>
    </w:rPr>
  </w:style>
  <w:style w:type="character" w:customStyle="1" w:styleId="WW8Num31z1">
    <w:name w:val="WW8Num31z1"/>
    <w:rsid w:val="001D62AA"/>
    <w:rPr>
      <w:rFonts w:ascii="Courier New" w:hAnsi="Courier New" w:cs="Courier New"/>
    </w:rPr>
  </w:style>
  <w:style w:type="character" w:customStyle="1" w:styleId="WW8Num31z2">
    <w:name w:val="WW8Num31z2"/>
    <w:rsid w:val="001D62AA"/>
    <w:rPr>
      <w:rFonts w:ascii="Wingdings" w:hAnsi="Wingdings"/>
    </w:rPr>
  </w:style>
  <w:style w:type="character" w:customStyle="1" w:styleId="WW8Num31z3">
    <w:name w:val="WW8Num31z3"/>
    <w:rsid w:val="001D62AA"/>
    <w:rPr>
      <w:rFonts w:ascii="Symbol" w:hAnsi="Symbol"/>
    </w:rPr>
  </w:style>
  <w:style w:type="character" w:customStyle="1" w:styleId="WW8Num32z1">
    <w:name w:val="WW8Num32z1"/>
    <w:rsid w:val="001D62AA"/>
    <w:rPr>
      <w:rFonts w:ascii="Courier New" w:hAnsi="Courier New" w:cs="Courier New"/>
    </w:rPr>
  </w:style>
  <w:style w:type="character" w:customStyle="1" w:styleId="WW8Num32z2">
    <w:name w:val="WW8Num32z2"/>
    <w:rsid w:val="001D62AA"/>
    <w:rPr>
      <w:rFonts w:ascii="Wingdings" w:hAnsi="Wingdings"/>
    </w:rPr>
  </w:style>
  <w:style w:type="character" w:customStyle="1" w:styleId="WW8Num33z1">
    <w:name w:val="WW8Num33z1"/>
    <w:rsid w:val="001D62AA"/>
    <w:rPr>
      <w:rFonts w:ascii="Courier New" w:hAnsi="Courier New" w:cs="Courier New"/>
    </w:rPr>
  </w:style>
  <w:style w:type="character" w:customStyle="1" w:styleId="WW8Num33z2">
    <w:name w:val="WW8Num33z2"/>
    <w:rsid w:val="001D62AA"/>
    <w:rPr>
      <w:rFonts w:ascii="Wingdings" w:hAnsi="Wingdings"/>
    </w:rPr>
  </w:style>
  <w:style w:type="character" w:customStyle="1" w:styleId="WW8Num33z3">
    <w:name w:val="WW8Num33z3"/>
    <w:rsid w:val="001D62AA"/>
    <w:rPr>
      <w:rFonts w:ascii="Symbol" w:hAnsi="Symbol"/>
    </w:rPr>
  </w:style>
  <w:style w:type="character" w:customStyle="1" w:styleId="WW8Num36z1">
    <w:name w:val="WW8Num36z1"/>
    <w:rsid w:val="001D62AA"/>
    <w:rPr>
      <w:rFonts w:ascii="Courier New" w:hAnsi="Courier New" w:cs="Courier New"/>
    </w:rPr>
  </w:style>
  <w:style w:type="character" w:customStyle="1" w:styleId="WW8Num36z2">
    <w:name w:val="WW8Num36z2"/>
    <w:rsid w:val="001D62AA"/>
    <w:rPr>
      <w:rFonts w:ascii="Wingdings" w:hAnsi="Wingdings"/>
    </w:rPr>
  </w:style>
  <w:style w:type="character" w:customStyle="1" w:styleId="WW8Num37z1">
    <w:name w:val="WW8Num37z1"/>
    <w:rsid w:val="001D62AA"/>
    <w:rPr>
      <w:rFonts w:ascii="Tahoma" w:eastAsia="Times New Roman" w:hAnsi="Tahoma" w:cs="Tahoma"/>
    </w:rPr>
  </w:style>
  <w:style w:type="character" w:customStyle="1" w:styleId="WW8Num37z2">
    <w:name w:val="WW8Num37z2"/>
    <w:rsid w:val="001D62AA"/>
    <w:rPr>
      <w:rFonts w:ascii="Wingdings" w:hAnsi="Wingdings"/>
    </w:rPr>
  </w:style>
  <w:style w:type="character" w:customStyle="1" w:styleId="WW8Num37z3">
    <w:name w:val="WW8Num37z3"/>
    <w:rsid w:val="001D62AA"/>
    <w:rPr>
      <w:rFonts w:ascii="Symbol" w:hAnsi="Symbol"/>
    </w:rPr>
  </w:style>
  <w:style w:type="character" w:customStyle="1" w:styleId="WW8Num37z4">
    <w:name w:val="WW8Num37z4"/>
    <w:rsid w:val="001D62AA"/>
    <w:rPr>
      <w:rFonts w:ascii="Courier New" w:hAnsi="Courier New" w:cs="Courier New"/>
    </w:rPr>
  </w:style>
  <w:style w:type="character" w:customStyle="1" w:styleId="WW8Num39z1">
    <w:name w:val="WW8Num39z1"/>
    <w:rsid w:val="001D62AA"/>
    <w:rPr>
      <w:rFonts w:ascii="Courier New" w:hAnsi="Courier New" w:cs="Courier New"/>
    </w:rPr>
  </w:style>
  <w:style w:type="character" w:customStyle="1" w:styleId="WW8Num39z2">
    <w:name w:val="WW8Num39z2"/>
    <w:rsid w:val="001D62AA"/>
    <w:rPr>
      <w:rFonts w:ascii="Wingdings" w:hAnsi="Wingdings"/>
    </w:rPr>
  </w:style>
  <w:style w:type="character" w:customStyle="1" w:styleId="WW8Num39z3">
    <w:name w:val="WW8Num39z3"/>
    <w:rsid w:val="001D62AA"/>
    <w:rPr>
      <w:rFonts w:ascii="Symbol" w:hAnsi="Symbol"/>
    </w:rPr>
  </w:style>
  <w:style w:type="character" w:customStyle="1" w:styleId="WW8Num40z1">
    <w:name w:val="WW8Num40z1"/>
    <w:rsid w:val="001D62AA"/>
    <w:rPr>
      <w:rFonts w:ascii="Courier New" w:hAnsi="Courier New" w:cs="Courier New"/>
    </w:rPr>
  </w:style>
  <w:style w:type="character" w:customStyle="1" w:styleId="WW8Num40z2">
    <w:name w:val="WW8Num40z2"/>
    <w:rsid w:val="001D62AA"/>
    <w:rPr>
      <w:rFonts w:ascii="Wingdings" w:hAnsi="Wingdings"/>
    </w:rPr>
  </w:style>
  <w:style w:type="character" w:customStyle="1" w:styleId="WW8Num40z3">
    <w:name w:val="WW8Num40z3"/>
    <w:rsid w:val="001D62AA"/>
    <w:rPr>
      <w:rFonts w:ascii="Symbol" w:hAnsi="Symbol"/>
    </w:rPr>
  </w:style>
  <w:style w:type="character" w:customStyle="1" w:styleId="WW8Num42z1">
    <w:name w:val="WW8Num42z1"/>
    <w:rsid w:val="001D62AA"/>
    <w:rPr>
      <w:rFonts w:ascii="Courier New" w:hAnsi="Courier New" w:cs="Courier New"/>
    </w:rPr>
  </w:style>
  <w:style w:type="character" w:customStyle="1" w:styleId="WW8Num42z2">
    <w:name w:val="WW8Num42z2"/>
    <w:rsid w:val="001D62AA"/>
    <w:rPr>
      <w:rFonts w:ascii="Wingdings" w:hAnsi="Wingdings"/>
    </w:rPr>
  </w:style>
  <w:style w:type="character" w:customStyle="1" w:styleId="WW8Num42z3">
    <w:name w:val="WW8Num42z3"/>
    <w:rsid w:val="001D62AA"/>
    <w:rPr>
      <w:rFonts w:ascii="Symbol" w:hAnsi="Symbol"/>
    </w:rPr>
  </w:style>
  <w:style w:type="character" w:customStyle="1" w:styleId="WW8Num43z1">
    <w:name w:val="WW8Num43z1"/>
    <w:rsid w:val="001D62AA"/>
    <w:rPr>
      <w:rFonts w:ascii="Courier New" w:hAnsi="Courier New" w:cs="Courier New"/>
    </w:rPr>
  </w:style>
  <w:style w:type="character" w:customStyle="1" w:styleId="WW8Num43z2">
    <w:name w:val="WW8Num43z2"/>
    <w:rsid w:val="001D62AA"/>
    <w:rPr>
      <w:rFonts w:ascii="Wingdings" w:hAnsi="Wingdings" w:cs="Wingdings"/>
    </w:rPr>
  </w:style>
  <w:style w:type="character" w:customStyle="1" w:styleId="WW8Num45z1">
    <w:name w:val="WW8Num45z1"/>
    <w:rsid w:val="001D62AA"/>
    <w:rPr>
      <w:rFonts w:ascii="Courier New" w:hAnsi="Courier New" w:cs="Courier New"/>
    </w:rPr>
  </w:style>
  <w:style w:type="character" w:customStyle="1" w:styleId="WW8Num45z2">
    <w:name w:val="WW8Num45z2"/>
    <w:rsid w:val="001D62AA"/>
    <w:rPr>
      <w:rFonts w:ascii="Wingdings" w:hAnsi="Wingdings" w:cs="Wingdings"/>
    </w:rPr>
  </w:style>
  <w:style w:type="character" w:customStyle="1" w:styleId="WW8Num46z1">
    <w:name w:val="WW8Num46z1"/>
    <w:rsid w:val="001D62AA"/>
    <w:rPr>
      <w:rFonts w:ascii="Courier New" w:hAnsi="Courier New" w:cs="Courier New"/>
    </w:rPr>
  </w:style>
  <w:style w:type="character" w:customStyle="1" w:styleId="WW8Num46z2">
    <w:name w:val="WW8Num46z2"/>
    <w:rsid w:val="001D62AA"/>
    <w:rPr>
      <w:rFonts w:ascii="Wingdings" w:hAnsi="Wingdings"/>
    </w:rPr>
  </w:style>
  <w:style w:type="character" w:customStyle="1" w:styleId="WW8Num46z3">
    <w:name w:val="WW8Num46z3"/>
    <w:rsid w:val="001D62AA"/>
    <w:rPr>
      <w:rFonts w:ascii="Symbol" w:hAnsi="Symbol"/>
    </w:rPr>
  </w:style>
  <w:style w:type="character" w:customStyle="1" w:styleId="WW8Num47z1">
    <w:name w:val="WW8Num47z1"/>
    <w:rsid w:val="001D62AA"/>
    <w:rPr>
      <w:rFonts w:ascii="Courier New" w:hAnsi="Courier New" w:cs="Courier New"/>
    </w:rPr>
  </w:style>
  <w:style w:type="character" w:customStyle="1" w:styleId="WW8Num47z2">
    <w:name w:val="WW8Num47z2"/>
    <w:rsid w:val="001D62AA"/>
    <w:rPr>
      <w:rFonts w:ascii="Wingdings" w:hAnsi="Wingdings"/>
    </w:rPr>
  </w:style>
  <w:style w:type="character" w:customStyle="1" w:styleId="WW8Num47z3">
    <w:name w:val="WW8Num47z3"/>
    <w:rsid w:val="001D62AA"/>
    <w:rPr>
      <w:rFonts w:ascii="Symbol" w:hAnsi="Symbol"/>
    </w:rPr>
  </w:style>
  <w:style w:type="character" w:customStyle="1" w:styleId="WW8Num48z1">
    <w:name w:val="WW8Num48z1"/>
    <w:rsid w:val="001D62AA"/>
    <w:rPr>
      <w:rFonts w:ascii="Courier New" w:hAnsi="Courier New" w:cs="Courier New"/>
    </w:rPr>
  </w:style>
  <w:style w:type="character" w:customStyle="1" w:styleId="WW8Num48z2">
    <w:name w:val="WW8Num48z2"/>
    <w:rsid w:val="001D62AA"/>
    <w:rPr>
      <w:rFonts w:ascii="Wingdings" w:hAnsi="Wingdings"/>
    </w:rPr>
  </w:style>
  <w:style w:type="character" w:customStyle="1" w:styleId="WW8Num48z3">
    <w:name w:val="WW8Num48z3"/>
    <w:rsid w:val="001D62AA"/>
    <w:rPr>
      <w:rFonts w:ascii="Symbol" w:hAnsi="Symbol"/>
    </w:rPr>
  </w:style>
  <w:style w:type="character" w:customStyle="1" w:styleId="WW8Num49z1">
    <w:name w:val="WW8Num49z1"/>
    <w:rsid w:val="001D62AA"/>
    <w:rPr>
      <w:rFonts w:ascii="Courier New" w:hAnsi="Courier New" w:cs="Courier New"/>
    </w:rPr>
  </w:style>
  <w:style w:type="character" w:customStyle="1" w:styleId="WW8Num49z2">
    <w:name w:val="WW8Num49z2"/>
    <w:rsid w:val="001D62AA"/>
    <w:rPr>
      <w:rFonts w:ascii="Wingdings" w:hAnsi="Wingdings" w:cs="Wingdings"/>
    </w:rPr>
  </w:style>
  <w:style w:type="character" w:customStyle="1" w:styleId="WW8Num50z2">
    <w:name w:val="WW8Num50z2"/>
    <w:rsid w:val="001D62AA"/>
    <w:rPr>
      <w:rFonts w:ascii="Wingdings" w:hAnsi="Wingdings"/>
    </w:rPr>
  </w:style>
  <w:style w:type="character" w:customStyle="1" w:styleId="WW8Num50z3">
    <w:name w:val="WW8Num50z3"/>
    <w:rsid w:val="001D62AA"/>
    <w:rPr>
      <w:rFonts w:ascii="Symbol" w:hAnsi="Symbol"/>
    </w:rPr>
  </w:style>
  <w:style w:type="character" w:customStyle="1" w:styleId="WW8Num51z1">
    <w:name w:val="WW8Num51z1"/>
    <w:rsid w:val="001D62AA"/>
    <w:rPr>
      <w:rFonts w:ascii="Courier New" w:hAnsi="Courier New" w:cs="Courier New"/>
    </w:rPr>
  </w:style>
  <w:style w:type="character" w:customStyle="1" w:styleId="WW8Num51z2">
    <w:name w:val="WW8Num51z2"/>
    <w:rsid w:val="001D62AA"/>
    <w:rPr>
      <w:rFonts w:ascii="Wingdings" w:hAnsi="Wingdings"/>
    </w:rPr>
  </w:style>
  <w:style w:type="character" w:customStyle="1" w:styleId="WW8Num51z3">
    <w:name w:val="WW8Num51z3"/>
    <w:rsid w:val="001D62AA"/>
    <w:rPr>
      <w:rFonts w:ascii="Symbol" w:hAnsi="Symbol"/>
    </w:rPr>
  </w:style>
  <w:style w:type="character" w:customStyle="1" w:styleId="WW8Num53z1">
    <w:name w:val="WW8Num53z1"/>
    <w:rsid w:val="001D62AA"/>
    <w:rPr>
      <w:rFonts w:ascii="Courier New" w:hAnsi="Courier New" w:cs="Courier New"/>
    </w:rPr>
  </w:style>
  <w:style w:type="character" w:customStyle="1" w:styleId="WW8Num53z3">
    <w:name w:val="WW8Num53z3"/>
    <w:rsid w:val="001D62AA"/>
    <w:rPr>
      <w:rFonts w:ascii="Symbol" w:hAnsi="Symbol"/>
    </w:rPr>
  </w:style>
  <w:style w:type="character" w:customStyle="1" w:styleId="WW8Num54z1">
    <w:name w:val="WW8Num54z1"/>
    <w:rsid w:val="001D62AA"/>
    <w:rPr>
      <w:rFonts w:ascii="Courier New" w:hAnsi="Courier New" w:cs="Courier New"/>
    </w:rPr>
  </w:style>
  <w:style w:type="character" w:customStyle="1" w:styleId="WW8Num54z2">
    <w:name w:val="WW8Num54z2"/>
    <w:rsid w:val="001D62AA"/>
    <w:rPr>
      <w:rFonts w:ascii="Wingdings" w:hAnsi="Wingdings"/>
    </w:rPr>
  </w:style>
  <w:style w:type="character" w:customStyle="1" w:styleId="WW8Num54z3">
    <w:name w:val="WW8Num54z3"/>
    <w:rsid w:val="001D62AA"/>
    <w:rPr>
      <w:rFonts w:ascii="Symbol" w:hAnsi="Symbol"/>
    </w:rPr>
  </w:style>
  <w:style w:type="character" w:customStyle="1" w:styleId="WW8Num55z2">
    <w:name w:val="WW8Num55z2"/>
    <w:rsid w:val="001D62AA"/>
    <w:rPr>
      <w:rFonts w:ascii="Wingdings" w:hAnsi="Wingdings"/>
    </w:rPr>
  </w:style>
  <w:style w:type="character" w:customStyle="1" w:styleId="WW8Num55z3">
    <w:name w:val="WW8Num55z3"/>
    <w:rsid w:val="001D62AA"/>
    <w:rPr>
      <w:rFonts w:ascii="Symbol" w:hAnsi="Symbol"/>
    </w:rPr>
  </w:style>
  <w:style w:type="character" w:customStyle="1" w:styleId="WW8Num56z1">
    <w:name w:val="WW8Num56z1"/>
    <w:rsid w:val="001D62AA"/>
    <w:rPr>
      <w:rFonts w:ascii="Courier New" w:hAnsi="Courier New" w:cs="Courier New"/>
    </w:rPr>
  </w:style>
  <w:style w:type="character" w:customStyle="1" w:styleId="WW8Num56z2">
    <w:name w:val="WW8Num56z2"/>
    <w:rsid w:val="001D62AA"/>
    <w:rPr>
      <w:rFonts w:ascii="Wingdings" w:hAnsi="Wingdings"/>
    </w:rPr>
  </w:style>
  <w:style w:type="character" w:customStyle="1" w:styleId="WW8Num57z2">
    <w:name w:val="WW8Num57z2"/>
    <w:rsid w:val="001D62AA"/>
    <w:rPr>
      <w:rFonts w:ascii="Wingdings" w:hAnsi="Wingdings"/>
    </w:rPr>
  </w:style>
  <w:style w:type="character" w:customStyle="1" w:styleId="WW8Num57z3">
    <w:name w:val="WW8Num57z3"/>
    <w:rsid w:val="001D62AA"/>
    <w:rPr>
      <w:rFonts w:ascii="Symbol" w:hAnsi="Symbol"/>
    </w:rPr>
  </w:style>
  <w:style w:type="character" w:customStyle="1" w:styleId="WW8Num58z1">
    <w:name w:val="WW8Num58z1"/>
    <w:rsid w:val="001D62AA"/>
    <w:rPr>
      <w:rFonts w:ascii="Courier New" w:hAnsi="Courier New" w:cs="Courier New"/>
    </w:rPr>
  </w:style>
  <w:style w:type="character" w:customStyle="1" w:styleId="WW8Num58z2">
    <w:name w:val="WW8Num58z2"/>
    <w:rsid w:val="001D62AA"/>
    <w:rPr>
      <w:rFonts w:ascii="Wingdings" w:hAnsi="Wingdings"/>
    </w:rPr>
  </w:style>
  <w:style w:type="character" w:customStyle="1" w:styleId="WW8Num58z3">
    <w:name w:val="WW8Num58z3"/>
    <w:rsid w:val="001D62AA"/>
    <w:rPr>
      <w:rFonts w:ascii="Symbol" w:hAnsi="Symbol"/>
    </w:rPr>
  </w:style>
  <w:style w:type="character" w:customStyle="1" w:styleId="WW8Num59z1">
    <w:name w:val="WW8Num59z1"/>
    <w:rsid w:val="001D62AA"/>
    <w:rPr>
      <w:rFonts w:ascii="Courier New" w:hAnsi="Courier New" w:cs="Courier New"/>
    </w:rPr>
  </w:style>
  <w:style w:type="character" w:customStyle="1" w:styleId="WW8Num59z2">
    <w:name w:val="WW8Num59z2"/>
    <w:rsid w:val="001D62AA"/>
    <w:rPr>
      <w:rFonts w:ascii="Wingdings" w:hAnsi="Wingdings"/>
    </w:rPr>
  </w:style>
  <w:style w:type="character" w:customStyle="1" w:styleId="WW8Num59z3">
    <w:name w:val="WW8Num59z3"/>
    <w:rsid w:val="001D62AA"/>
    <w:rPr>
      <w:rFonts w:ascii="Symbol" w:hAnsi="Symbol"/>
    </w:rPr>
  </w:style>
  <w:style w:type="character" w:customStyle="1" w:styleId="WW8Num60z1">
    <w:name w:val="WW8Num60z1"/>
    <w:rsid w:val="001D62AA"/>
    <w:rPr>
      <w:rFonts w:ascii="Courier New" w:hAnsi="Courier New" w:cs="Courier New"/>
    </w:rPr>
  </w:style>
  <w:style w:type="character" w:customStyle="1" w:styleId="WW8Num60z2">
    <w:name w:val="WW8Num60z2"/>
    <w:rsid w:val="001D62AA"/>
    <w:rPr>
      <w:rFonts w:ascii="Wingdings" w:hAnsi="Wingdings"/>
    </w:rPr>
  </w:style>
  <w:style w:type="character" w:customStyle="1" w:styleId="WW8Num60z3">
    <w:name w:val="WW8Num60z3"/>
    <w:rsid w:val="001D62AA"/>
    <w:rPr>
      <w:rFonts w:ascii="Symbol" w:hAnsi="Symbol"/>
    </w:rPr>
  </w:style>
  <w:style w:type="character" w:customStyle="1" w:styleId="WW8Num62z1">
    <w:name w:val="WW8Num62z1"/>
    <w:rsid w:val="001D62AA"/>
    <w:rPr>
      <w:rFonts w:ascii="Courier New" w:hAnsi="Courier New" w:cs="Courier New"/>
    </w:rPr>
  </w:style>
  <w:style w:type="character" w:customStyle="1" w:styleId="WW8Num62z2">
    <w:name w:val="WW8Num62z2"/>
    <w:rsid w:val="001D62AA"/>
    <w:rPr>
      <w:rFonts w:ascii="Wingdings" w:hAnsi="Wingdings"/>
    </w:rPr>
  </w:style>
  <w:style w:type="character" w:customStyle="1" w:styleId="WW8Num62z3">
    <w:name w:val="WW8Num62z3"/>
    <w:rsid w:val="001D62AA"/>
    <w:rPr>
      <w:rFonts w:ascii="Symbol" w:hAnsi="Symbol"/>
    </w:rPr>
  </w:style>
  <w:style w:type="character" w:customStyle="1" w:styleId="WW8Num63z1">
    <w:name w:val="WW8Num63z1"/>
    <w:rsid w:val="001D62AA"/>
    <w:rPr>
      <w:rFonts w:ascii="Courier New" w:hAnsi="Courier New" w:cs="Courier New"/>
    </w:rPr>
  </w:style>
  <w:style w:type="character" w:customStyle="1" w:styleId="WW8Num63z2">
    <w:name w:val="WW8Num63z2"/>
    <w:rsid w:val="001D62AA"/>
    <w:rPr>
      <w:rFonts w:ascii="Wingdings" w:hAnsi="Wingdings"/>
    </w:rPr>
  </w:style>
  <w:style w:type="character" w:customStyle="1" w:styleId="WW8Num63z3">
    <w:name w:val="WW8Num63z3"/>
    <w:rsid w:val="001D62AA"/>
    <w:rPr>
      <w:rFonts w:ascii="Symbol" w:hAnsi="Symbol"/>
    </w:rPr>
  </w:style>
  <w:style w:type="character" w:customStyle="1" w:styleId="WW8Num64z1">
    <w:name w:val="WW8Num64z1"/>
    <w:rsid w:val="001D62AA"/>
    <w:rPr>
      <w:rFonts w:ascii="Symbol" w:hAnsi="Symbol"/>
    </w:rPr>
  </w:style>
  <w:style w:type="character" w:customStyle="1" w:styleId="WW8Num65z1">
    <w:name w:val="WW8Num65z1"/>
    <w:rsid w:val="001D62AA"/>
    <w:rPr>
      <w:rFonts w:ascii="Courier New" w:hAnsi="Courier New" w:cs="Courier New"/>
    </w:rPr>
  </w:style>
  <w:style w:type="character" w:customStyle="1" w:styleId="WW8Num65z2">
    <w:name w:val="WW8Num65z2"/>
    <w:rsid w:val="001D62AA"/>
    <w:rPr>
      <w:rFonts w:ascii="Wingdings" w:hAnsi="Wingdings"/>
    </w:rPr>
  </w:style>
  <w:style w:type="character" w:customStyle="1" w:styleId="WW8Num65z3">
    <w:name w:val="WW8Num65z3"/>
    <w:rsid w:val="001D62AA"/>
    <w:rPr>
      <w:rFonts w:ascii="Symbol" w:hAnsi="Symbol"/>
    </w:rPr>
  </w:style>
  <w:style w:type="character" w:customStyle="1" w:styleId="WW8Num66z1">
    <w:name w:val="WW8Num66z1"/>
    <w:rsid w:val="001D62AA"/>
    <w:rPr>
      <w:rFonts w:ascii="Courier New" w:hAnsi="Courier New" w:cs="Courier New"/>
    </w:rPr>
  </w:style>
  <w:style w:type="character" w:customStyle="1" w:styleId="WW8Num66z2">
    <w:name w:val="WW8Num66z2"/>
    <w:rsid w:val="001D62AA"/>
    <w:rPr>
      <w:rFonts w:ascii="Wingdings" w:hAnsi="Wingdings"/>
    </w:rPr>
  </w:style>
  <w:style w:type="character" w:customStyle="1" w:styleId="WW8Num66z3">
    <w:name w:val="WW8Num66z3"/>
    <w:rsid w:val="001D62AA"/>
    <w:rPr>
      <w:rFonts w:ascii="Symbol" w:hAnsi="Symbol"/>
    </w:rPr>
  </w:style>
  <w:style w:type="character" w:customStyle="1" w:styleId="WW8Num67z1">
    <w:name w:val="WW8Num67z1"/>
    <w:rsid w:val="001D62AA"/>
    <w:rPr>
      <w:rFonts w:ascii="Courier New" w:hAnsi="Courier New" w:cs="Courier New"/>
    </w:rPr>
  </w:style>
  <w:style w:type="character" w:customStyle="1" w:styleId="WW8Num67z2">
    <w:name w:val="WW8Num67z2"/>
    <w:rsid w:val="001D62AA"/>
    <w:rPr>
      <w:rFonts w:ascii="Wingdings" w:hAnsi="Wingdings" w:cs="Wingdings"/>
    </w:rPr>
  </w:style>
  <w:style w:type="character" w:customStyle="1" w:styleId="WW8Num68z1">
    <w:name w:val="WW8Num68z1"/>
    <w:rsid w:val="001D62AA"/>
    <w:rPr>
      <w:rFonts w:ascii="Courier New" w:hAnsi="Courier New" w:cs="Courier New"/>
    </w:rPr>
  </w:style>
  <w:style w:type="character" w:customStyle="1" w:styleId="WW8Num68z2">
    <w:name w:val="WW8Num68z2"/>
    <w:rsid w:val="001D62AA"/>
    <w:rPr>
      <w:rFonts w:ascii="Wingdings" w:hAnsi="Wingdings"/>
    </w:rPr>
  </w:style>
  <w:style w:type="character" w:customStyle="1" w:styleId="WW8Num69z1">
    <w:name w:val="WW8Num69z1"/>
    <w:rsid w:val="001D62AA"/>
    <w:rPr>
      <w:rFonts w:ascii="Courier New" w:hAnsi="Courier New" w:cs="Courier New"/>
    </w:rPr>
  </w:style>
  <w:style w:type="character" w:customStyle="1" w:styleId="WW8Num69z2">
    <w:name w:val="WW8Num69z2"/>
    <w:rsid w:val="001D62AA"/>
    <w:rPr>
      <w:rFonts w:ascii="Wingdings" w:hAnsi="Wingdings"/>
    </w:rPr>
  </w:style>
  <w:style w:type="character" w:customStyle="1" w:styleId="WW8Num69z3">
    <w:name w:val="WW8Num69z3"/>
    <w:rsid w:val="001D62AA"/>
    <w:rPr>
      <w:rFonts w:ascii="Symbol" w:hAnsi="Symbol"/>
    </w:rPr>
  </w:style>
  <w:style w:type="character" w:customStyle="1" w:styleId="WW8Num70z1">
    <w:name w:val="WW8Num70z1"/>
    <w:rsid w:val="001D62AA"/>
    <w:rPr>
      <w:rFonts w:ascii="Courier New" w:hAnsi="Courier New" w:cs="Courier New"/>
    </w:rPr>
  </w:style>
  <w:style w:type="character" w:customStyle="1" w:styleId="WW8Num70z2">
    <w:name w:val="WW8Num70z2"/>
    <w:rsid w:val="001D62AA"/>
    <w:rPr>
      <w:rFonts w:ascii="Wingdings" w:hAnsi="Wingdings"/>
    </w:rPr>
  </w:style>
  <w:style w:type="character" w:customStyle="1" w:styleId="WW8Num70z3">
    <w:name w:val="WW8Num70z3"/>
    <w:rsid w:val="001D62AA"/>
    <w:rPr>
      <w:rFonts w:ascii="Symbol" w:hAnsi="Symbol"/>
    </w:rPr>
  </w:style>
  <w:style w:type="character" w:customStyle="1" w:styleId="WW8Num72z1">
    <w:name w:val="WW8Num72z1"/>
    <w:rsid w:val="001D62AA"/>
    <w:rPr>
      <w:rFonts w:ascii="Courier New" w:hAnsi="Courier New" w:cs="Courier New"/>
    </w:rPr>
  </w:style>
  <w:style w:type="character" w:customStyle="1" w:styleId="WW8Num72z2">
    <w:name w:val="WW8Num72z2"/>
    <w:rsid w:val="001D62AA"/>
    <w:rPr>
      <w:rFonts w:ascii="Wingdings" w:hAnsi="Wingdings"/>
    </w:rPr>
  </w:style>
  <w:style w:type="character" w:customStyle="1" w:styleId="WW8Num73z1">
    <w:name w:val="WW8Num73z1"/>
    <w:rsid w:val="001D62AA"/>
    <w:rPr>
      <w:rFonts w:ascii="Courier New" w:hAnsi="Courier New" w:cs="Courier New"/>
    </w:rPr>
  </w:style>
  <w:style w:type="character" w:customStyle="1" w:styleId="WW8Num73z2">
    <w:name w:val="WW8Num73z2"/>
    <w:rsid w:val="001D62AA"/>
    <w:rPr>
      <w:rFonts w:ascii="Wingdings" w:hAnsi="Wingdings"/>
    </w:rPr>
  </w:style>
  <w:style w:type="character" w:customStyle="1" w:styleId="WW8Num73z3">
    <w:name w:val="WW8Num73z3"/>
    <w:rsid w:val="001D62AA"/>
    <w:rPr>
      <w:rFonts w:ascii="Symbol" w:hAnsi="Symbol"/>
    </w:rPr>
  </w:style>
  <w:style w:type="character" w:customStyle="1" w:styleId="WW8Num74z1">
    <w:name w:val="WW8Num74z1"/>
    <w:rsid w:val="001D62AA"/>
    <w:rPr>
      <w:rFonts w:ascii="Courier New" w:hAnsi="Courier New" w:cs="Courier New"/>
    </w:rPr>
  </w:style>
  <w:style w:type="character" w:customStyle="1" w:styleId="WW8Num74z2">
    <w:name w:val="WW8Num74z2"/>
    <w:rsid w:val="001D62AA"/>
    <w:rPr>
      <w:rFonts w:ascii="Wingdings" w:hAnsi="Wingdings"/>
    </w:rPr>
  </w:style>
  <w:style w:type="character" w:customStyle="1" w:styleId="WW8Num74z3">
    <w:name w:val="WW8Num74z3"/>
    <w:rsid w:val="001D62AA"/>
    <w:rPr>
      <w:rFonts w:ascii="Symbol" w:hAnsi="Symbol"/>
    </w:rPr>
  </w:style>
  <w:style w:type="character" w:customStyle="1" w:styleId="WW8Num76z1">
    <w:name w:val="WW8Num76z1"/>
    <w:rsid w:val="001D62AA"/>
    <w:rPr>
      <w:rFonts w:ascii="Courier New" w:hAnsi="Courier New" w:cs="Courier New"/>
    </w:rPr>
  </w:style>
  <w:style w:type="character" w:customStyle="1" w:styleId="WW8Num76z2">
    <w:name w:val="WW8Num76z2"/>
    <w:rsid w:val="001D62AA"/>
    <w:rPr>
      <w:rFonts w:ascii="Wingdings" w:hAnsi="Wingdings"/>
    </w:rPr>
  </w:style>
  <w:style w:type="character" w:customStyle="1" w:styleId="WW8Num77z1">
    <w:name w:val="WW8Num77z1"/>
    <w:rsid w:val="001D62AA"/>
    <w:rPr>
      <w:rFonts w:ascii="Courier New" w:hAnsi="Courier New" w:cs="Courier New"/>
    </w:rPr>
  </w:style>
  <w:style w:type="character" w:customStyle="1" w:styleId="WW8Num77z2">
    <w:name w:val="WW8Num77z2"/>
    <w:rsid w:val="001D62AA"/>
    <w:rPr>
      <w:rFonts w:ascii="Wingdings" w:hAnsi="Wingdings"/>
    </w:rPr>
  </w:style>
  <w:style w:type="character" w:customStyle="1" w:styleId="WW8Num77z3">
    <w:name w:val="WW8Num77z3"/>
    <w:rsid w:val="001D62AA"/>
    <w:rPr>
      <w:rFonts w:ascii="Symbol" w:hAnsi="Symbol"/>
    </w:rPr>
  </w:style>
  <w:style w:type="character" w:customStyle="1" w:styleId="WW8Num78z1">
    <w:name w:val="WW8Num78z1"/>
    <w:rsid w:val="001D62AA"/>
    <w:rPr>
      <w:rFonts w:ascii="Courier New" w:hAnsi="Courier New" w:cs="Courier New"/>
    </w:rPr>
  </w:style>
  <w:style w:type="character" w:customStyle="1" w:styleId="WW8Num78z2">
    <w:name w:val="WW8Num78z2"/>
    <w:rsid w:val="001D62AA"/>
    <w:rPr>
      <w:rFonts w:ascii="Wingdings" w:hAnsi="Wingdings"/>
    </w:rPr>
  </w:style>
  <w:style w:type="character" w:customStyle="1" w:styleId="WW8Num78z3">
    <w:name w:val="WW8Num78z3"/>
    <w:rsid w:val="001D62AA"/>
    <w:rPr>
      <w:rFonts w:ascii="Symbol" w:hAnsi="Symbol"/>
    </w:rPr>
  </w:style>
  <w:style w:type="character" w:customStyle="1" w:styleId="WW8Num79z1">
    <w:name w:val="WW8Num79z1"/>
    <w:rsid w:val="001D62AA"/>
    <w:rPr>
      <w:rFonts w:ascii="Courier New" w:hAnsi="Courier New" w:cs="Courier New"/>
    </w:rPr>
  </w:style>
  <w:style w:type="character" w:customStyle="1" w:styleId="WW8Num79z2">
    <w:name w:val="WW8Num79z2"/>
    <w:rsid w:val="001D62AA"/>
    <w:rPr>
      <w:rFonts w:ascii="Wingdings" w:hAnsi="Wingdings"/>
    </w:rPr>
  </w:style>
  <w:style w:type="character" w:customStyle="1" w:styleId="WW8Num79z3">
    <w:name w:val="WW8Num79z3"/>
    <w:rsid w:val="001D62AA"/>
    <w:rPr>
      <w:rFonts w:ascii="Symbol" w:hAnsi="Symbol"/>
    </w:rPr>
  </w:style>
  <w:style w:type="character" w:customStyle="1" w:styleId="WW8Num80z1">
    <w:name w:val="WW8Num80z1"/>
    <w:rsid w:val="001D62AA"/>
    <w:rPr>
      <w:rFonts w:ascii="Courier New" w:hAnsi="Courier New" w:cs="Courier New"/>
    </w:rPr>
  </w:style>
  <w:style w:type="character" w:customStyle="1" w:styleId="WW8Num80z2">
    <w:name w:val="WW8Num80z2"/>
    <w:rsid w:val="001D62AA"/>
    <w:rPr>
      <w:rFonts w:ascii="Wingdings" w:hAnsi="Wingdings"/>
    </w:rPr>
  </w:style>
  <w:style w:type="character" w:customStyle="1" w:styleId="WW8Num80z3">
    <w:name w:val="WW8Num80z3"/>
    <w:rsid w:val="001D62AA"/>
    <w:rPr>
      <w:rFonts w:ascii="Symbol" w:hAnsi="Symbol"/>
    </w:rPr>
  </w:style>
  <w:style w:type="character" w:customStyle="1" w:styleId="WW8Num82z1">
    <w:name w:val="WW8Num82z1"/>
    <w:rsid w:val="001D62AA"/>
    <w:rPr>
      <w:rFonts w:ascii="Courier New" w:hAnsi="Courier New" w:cs="Courier New"/>
    </w:rPr>
  </w:style>
  <w:style w:type="character" w:customStyle="1" w:styleId="WW8Num82z2">
    <w:name w:val="WW8Num82z2"/>
    <w:rsid w:val="001D62AA"/>
    <w:rPr>
      <w:rFonts w:ascii="Wingdings" w:hAnsi="Wingdings"/>
    </w:rPr>
  </w:style>
  <w:style w:type="character" w:customStyle="1" w:styleId="WW8Num82z3">
    <w:name w:val="WW8Num82z3"/>
    <w:rsid w:val="001D62AA"/>
    <w:rPr>
      <w:rFonts w:ascii="Symbol" w:hAnsi="Symbol"/>
    </w:rPr>
  </w:style>
  <w:style w:type="character" w:customStyle="1" w:styleId="WW8Num85z1">
    <w:name w:val="WW8Num85z1"/>
    <w:rsid w:val="001D62AA"/>
    <w:rPr>
      <w:rFonts w:ascii="Courier New" w:hAnsi="Courier New" w:cs="Courier New"/>
    </w:rPr>
  </w:style>
  <w:style w:type="character" w:customStyle="1" w:styleId="WW8Num85z2">
    <w:name w:val="WW8Num85z2"/>
    <w:rsid w:val="001D62AA"/>
    <w:rPr>
      <w:rFonts w:ascii="Wingdings" w:hAnsi="Wingdings"/>
    </w:rPr>
  </w:style>
  <w:style w:type="character" w:customStyle="1" w:styleId="WW8Num85z3">
    <w:name w:val="WW8Num85z3"/>
    <w:rsid w:val="001D62AA"/>
    <w:rPr>
      <w:rFonts w:ascii="Symbol" w:hAnsi="Symbol"/>
    </w:rPr>
  </w:style>
  <w:style w:type="character" w:customStyle="1" w:styleId="WW8Num86z1">
    <w:name w:val="WW8Num86z1"/>
    <w:rsid w:val="001D62AA"/>
    <w:rPr>
      <w:rFonts w:ascii="Courier New" w:hAnsi="Courier New" w:cs="Courier New"/>
    </w:rPr>
  </w:style>
  <w:style w:type="character" w:customStyle="1" w:styleId="WW8Num86z2">
    <w:name w:val="WW8Num86z2"/>
    <w:rsid w:val="001D62AA"/>
    <w:rPr>
      <w:rFonts w:ascii="Wingdings" w:hAnsi="Wingdings" w:cs="Wingdings"/>
    </w:rPr>
  </w:style>
  <w:style w:type="character" w:customStyle="1" w:styleId="WW8Num87z1">
    <w:name w:val="WW8Num87z1"/>
    <w:rsid w:val="001D62AA"/>
    <w:rPr>
      <w:rFonts w:ascii="Courier New" w:hAnsi="Courier New" w:cs="Courier New"/>
    </w:rPr>
  </w:style>
  <w:style w:type="character" w:customStyle="1" w:styleId="WW8Num87z2">
    <w:name w:val="WW8Num87z2"/>
    <w:rsid w:val="001D62AA"/>
    <w:rPr>
      <w:rFonts w:ascii="Wingdings" w:hAnsi="Wingdings"/>
    </w:rPr>
  </w:style>
  <w:style w:type="character" w:customStyle="1" w:styleId="WW8Num88z1">
    <w:name w:val="WW8Num88z1"/>
    <w:rsid w:val="001D62AA"/>
    <w:rPr>
      <w:rFonts w:ascii="Courier New" w:hAnsi="Courier New" w:cs="Courier New"/>
    </w:rPr>
  </w:style>
  <w:style w:type="character" w:customStyle="1" w:styleId="WW8Num88z2">
    <w:name w:val="WW8Num88z2"/>
    <w:rsid w:val="001D62AA"/>
    <w:rPr>
      <w:rFonts w:ascii="Wingdings" w:hAnsi="Wingdings"/>
    </w:rPr>
  </w:style>
  <w:style w:type="character" w:customStyle="1" w:styleId="WW8Num88z3">
    <w:name w:val="WW8Num88z3"/>
    <w:rsid w:val="001D62AA"/>
    <w:rPr>
      <w:rFonts w:ascii="Symbol" w:hAnsi="Symbol"/>
    </w:rPr>
  </w:style>
  <w:style w:type="character" w:customStyle="1" w:styleId="WW8Num90z1">
    <w:name w:val="WW8Num90z1"/>
    <w:rsid w:val="001D62AA"/>
    <w:rPr>
      <w:rFonts w:ascii="Courier New" w:hAnsi="Courier New" w:cs="Courier New"/>
    </w:rPr>
  </w:style>
  <w:style w:type="character" w:customStyle="1" w:styleId="WW8Num90z2">
    <w:name w:val="WW8Num90z2"/>
    <w:rsid w:val="001D62AA"/>
    <w:rPr>
      <w:rFonts w:ascii="Wingdings" w:hAnsi="Wingdings"/>
    </w:rPr>
  </w:style>
  <w:style w:type="character" w:customStyle="1" w:styleId="WW8Num90z3">
    <w:name w:val="WW8Num90z3"/>
    <w:rsid w:val="001D62AA"/>
    <w:rPr>
      <w:rFonts w:ascii="Symbol" w:hAnsi="Symbol"/>
    </w:rPr>
  </w:style>
  <w:style w:type="character" w:customStyle="1" w:styleId="WW8Num91z1">
    <w:name w:val="WW8Num91z1"/>
    <w:rsid w:val="001D62AA"/>
    <w:rPr>
      <w:rFonts w:ascii="Courier New" w:hAnsi="Courier New" w:cs="Courier New"/>
    </w:rPr>
  </w:style>
  <w:style w:type="character" w:customStyle="1" w:styleId="WW8Num91z2">
    <w:name w:val="WW8Num91z2"/>
    <w:rsid w:val="001D62AA"/>
    <w:rPr>
      <w:rFonts w:ascii="Wingdings" w:hAnsi="Wingdings"/>
    </w:rPr>
  </w:style>
  <w:style w:type="character" w:customStyle="1" w:styleId="WW8Num91z3">
    <w:name w:val="WW8Num91z3"/>
    <w:rsid w:val="001D62AA"/>
    <w:rPr>
      <w:rFonts w:ascii="Symbol" w:hAnsi="Symbol"/>
    </w:rPr>
  </w:style>
  <w:style w:type="character" w:customStyle="1" w:styleId="WW8Num92z1">
    <w:name w:val="WW8Num92z1"/>
    <w:rsid w:val="001D62AA"/>
    <w:rPr>
      <w:rFonts w:ascii="Courier New" w:hAnsi="Courier New" w:cs="Courier New"/>
    </w:rPr>
  </w:style>
  <w:style w:type="character" w:customStyle="1" w:styleId="WW8Num92z2">
    <w:name w:val="WW8Num92z2"/>
    <w:rsid w:val="001D62AA"/>
    <w:rPr>
      <w:rFonts w:ascii="Wingdings" w:hAnsi="Wingdings"/>
    </w:rPr>
  </w:style>
  <w:style w:type="character" w:customStyle="1" w:styleId="WW8Num92z3">
    <w:name w:val="WW8Num92z3"/>
    <w:rsid w:val="001D62AA"/>
    <w:rPr>
      <w:rFonts w:ascii="Symbol" w:hAnsi="Symbol"/>
    </w:rPr>
  </w:style>
  <w:style w:type="character" w:customStyle="1" w:styleId="WW8Num93z1">
    <w:name w:val="WW8Num93z1"/>
    <w:rsid w:val="001D62AA"/>
    <w:rPr>
      <w:rFonts w:ascii="Courier New" w:hAnsi="Courier New" w:cs="Courier New"/>
    </w:rPr>
  </w:style>
  <w:style w:type="character" w:customStyle="1" w:styleId="WW8Num93z2">
    <w:name w:val="WW8Num93z2"/>
    <w:rsid w:val="001D62AA"/>
    <w:rPr>
      <w:rFonts w:ascii="Wingdings" w:hAnsi="Wingdings"/>
    </w:rPr>
  </w:style>
  <w:style w:type="character" w:customStyle="1" w:styleId="WW8Num93z3">
    <w:name w:val="WW8Num93z3"/>
    <w:rsid w:val="001D62AA"/>
    <w:rPr>
      <w:rFonts w:ascii="Symbol" w:hAnsi="Symbol"/>
    </w:rPr>
  </w:style>
  <w:style w:type="character" w:customStyle="1" w:styleId="WW8Num94z1">
    <w:name w:val="WW8Num94z1"/>
    <w:rsid w:val="001D62AA"/>
    <w:rPr>
      <w:rFonts w:ascii="Courier New" w:hAnsi="Courier New" w:cs="Courier New"/>
    </w:rPr>
  </w:style>
  <w:style w:type="character" w:customStyle="1" w:styleId="WW8Num94z2">
    <w:name w:val="WW8Num94z2"/>
    <w:rsid w:val="001D62AA"/>
    <w:rPr>
      <w:rFonts w:ascii="Wingdings" w:hAnsi="Wingdings"/>
    </w:rPr>
  </w:style>
  <w:style w:type="character" w:customStyle="1" w:styleId="WW8Num94z3">
    <w:name w:val="WW8Num94z3"/>
    <w:rsid w:val="001D62AA"/>
    <w:rPr>
      <w:rFonts w:ascii="Symbol" w:hAnsi="Symbol"/>
    </w:rPr>
  </w:style>
  <w:style w:type="character" w:customStyle="1" w:styleId="WW8Num95z1">
    <w:name w:val="WW8Num95z1"/>
    <w:rsid w:val="001D62AA"/>
    <w:rPr>
      <w:rFonts w:ascii="Courier New" w:hAnsi="Courier New" w:cs="Courier New"/>
    </w:rPr>
  </w:style>
  <w:style w:type="character" w:customStyle="1" w:styleId="WW8Num95z2">
    <w:name w:val="WW8Num95z2"/>
    <w:rsid w:val="001D62AA"/>
    <w:rPr>
      <w:rFonts w:ascii="Wingdings" w:hAnsi="Wingdings"/>
    </w:rPr>
  </w:style>
  <w:style w:type="character" w:customStyle="1" w:styleId="WW8Num95z3">
    <w:name w:val="WW8Num95z3"/>
    <w:rsid w:val="001D62AA"/>
    <w:rPr>
      <w:rFonts w:ascii="Symbol" w:hAnsi="Symbol"/>
    </w:rPr>
  </w:style>
  <w:style w:type="character" w:customStyle="1" w:styleId="WW8Num96z1">
    <w:name w:val="WW8Num96z1"/>
    <w:rsid w:val="001D62AA"/>
    <w:rPr>
      <w:rFonts w:ascii="Courier New" w:hAnsi="Courier New" w:cs="Courier New"/>
    </w:rPr>
  </w:style>
  <w:style w:type="character" w:customStyle="1" w:styleId="WW8Num96z2">
    <w:name w:val="WW8Num96z2"/>
    <w:rsid w:val="001D62AA"/>
    <w:rPr>
      <w:rFonts w:ascii="Wingdings" w:hAnsi="Wingdings"/>
    </w:rPr>
  </w:style>
  <w:style w:type="character" w:customStyle="1" w:styleId="WW8Num96z3">
    <w:name w:val="WW8Num96z3"/>
    <w:rsid w:val="001D62AA"/>
    <w:rPr>
      <w:rFonts w:ascii="Symbol" w:hAnsi="Symbol"/>
    </w:rPr>
  </w:style>
  <w:style w:type="character" w:customStyle="1" w:styleId="WW8Num97z1">
    <w:name w:val="WW8Num97z1"/>
    <w:rsid w:val="001D62AA"/>
    <w:rPr>
      <w:rFonts w:ascii="Courier New" w:hAnsi="Courier New" w:cs="Courier New"/>
    </w:rPr>
  </w:style>
  <w:style w:type="character" w:customStyle="1" w:styleId="WW8Num97z2">
    <w:name w:val="WW8Num97z2"/>
    <w:rsid w:val="001D62AA"/>
    <w:rPr>
      <w:rFonts w:ascii="Wingdings" w:hAnsi="Wingdings"/>
    </w:rPr>
  </w:style>
  <w:style w:type="character" w:customStyle="1" w:styleId="WW8Num97z3">
    <w:name w:val="WW8Num97z3"/>
    <w:rsid w:val="001D62AA"/>
    <w:rPr>
      <w:rFonts w:ascii="Symbol" w:hAnsi="Symbol"/>
    </w:rPr>
  </w:style>
  <w:style w:type="character" w:customStyle="1" w:styleId="WW8Num98z1">
    <w:name w:val="WW8Num98z1"/>
    <w:rsid w:val="001D62AA"/>
    <w:rPr>
      <w:rFonts w:ascii="Courier New" w:hAnsi="Courier New" w:cs="Courier New"/>
    </w:rPr>
  </w:style>
  <w:style w:type="character" w:customStyle="1" w:styleId="WW8Num98z2">
    <w:name w:val="WW8Num98z2"/>
    <w:rsid w:val="001D62AA"/>
    <w:rPr>
      <w:rFonts w:ascii="Wingdings" w:hAnsi="Wingdings"/>
    </w:rPr>
  </w:style>
  <w:style w:type="character" w:customStyle="1" w:styleId="WW8Num98z3">
    <w:name w:val="WW8Num98z3"/>
    <w:rsid w:val="001D62AA"/>
    <w:rPr>
      <w:rFonts w:ascii="Symbol" w:hAnsi="Symbol"/>
    </w:rPr>
  </w:style>
  <w:style w:type="character" w:customStyle="1" w:styleId="WW8Num100z1">
    <w:name w:val="WW8Num100z1"/>
    <w:rsid w:val="001D62AA"/>
    <w:rPr>
      <w:rFonts w:ascii="Courier New" w:hAnsi="Courier New" w:cs="Courier New"/>
    </w:rPr>
  </w:style>
  <w:style w:type="character" w:customStyle="1" w:styleId="WW8Num100z2">
    <w:name w:val="WW8Num100z2"/>
    <w:rsid w:val="001D62AA"/>
    <w:rPr>
      <w:rFonts w:ascii="Wingdings" w:hAnsi="Wingdings" w:cs="Wingdings"/>
    </w:rPr>
  </w:style>
  <w:style w:type="character" w:customStyle="1" w:styleId="WW8Num103z0">
    <w:name w:val="WW8Num103z0"/>
    <w:rsid w:val="001D62AA"/>
    <w:rPr>
      <w:rFonts w:ascii="Symbol" w:hAnsi="Symbol"/>
    </w:rPr>
  </w:style>
  <w:style w:type="character" w:customStyle="1" w:styleId="WW8Num103z1">
    <w:name w:val="WW8Num103z1"/>
    <w:rsid w:val="001D62AA"/>
    <w:rPr>
      <w:rFonts w:ascii="Courier New" w:hAnsi="Courier New" w:cs="Courier New"/>
    </w:rPr>
  </w:style>
  <w:style w:type="character" w:customStyle="1" w:styleId="WW8Num103z2">
    <w:name w:val="WW8Num103z2"/>
    <w:rsid w:val="001D62AA"/>
    <w:rPr>
      <w:rFonts w:ascii="Wingdings" w:hAnsi="Wingdings"/>
    </w:rPr>
  </w:style>
  <w:style w:type="character" w:customStyle="1" w:styleId="WW8Num104z0">
    <w:name w:val="WW8Num104z0"/>
    <w:rsid w:val="001D62AA"/>
    <w:rPr>
      <w:rFonts w:ascii="Symbol" w:hAnsi="Symbol" w:cs="Symbol"/>
    </w:rPr>
  </w:style>
  <w:style w:type="character" w:customStyle="1" w:styleId="WW8Num104z1">
    <w:name w:val="WW8Num104z1"/>
    <w:rsid w:val="001D62AA"/>
    <w:rPr>
      <w:rFonts w:ascii="Courier New" w:hAnsi="Courier New" w:cs="Courier New"/>
    </w:rPr>
  </w:style>
  <w:style w:type="character" w:customStyle="1" w:styleId="WW8Num104z2">
    <w:name w:val="WW8Num104z2"/>
    <w:rsid w:val="001D62AA"/>
    <w:rPr>
      <w:rFonts w:ascii="Wingdings" w:hAnsi="Wingdings" w:cs="Wingdings"/>
    </w:rPr>
  </w:style>
  <w:style w:type="character" w:customStyle="1" w:styleId="WW8Num105z0">
    <w:name w:val="WW8Num105z0"/>
    <w:rsid w:val="001D62AA"/>
    <w:rPr>
      <w:rFonts w:ascii="Tahoma" w:hAnsi="Tahoma"/>
    </w:rPr>
  </w:style>
  <w:style w:type="character" w:customStyle="1" w:styleId="WW8Num105z1">
    <w:name w:val="WW8Num105z1"/>
    <w:rsid w:val="001D62AA"/>
    <w:rPr>
      <w:rFonts w:ascii="Courier New" w:hAnsi="Courier New" w:cs="Courier New"/>
    </w:rPr>
  </w:style>
  <w:style w:type="character" w:customStyle="1" w:styleId="WW8Num105z2">
    <w:name w:val="WW8Num105z2"/>
    <w:rsid w:val="001D62AA"/>
    <w:rPr>
      <w:rFonts w:ascii="Wingdings" w:hAnsi="Wingdings"/>
    </w:rPr>
  </w:style>
  <w:style w:type="character" w:customStyle="1" w:styleId="WW8Num105z3">
    <w:name w:val="WW8Num105z3"/>
    <w:rsid w:val="001D62AA"/>
    <w:rPr>
      <w:rFonts w:ascii="Symbol" w:hAnsi="Symbol"/>
    </w:rPr>
  </w:style>
  <w:style w:type="character" w:customStyle="1" w:styleId="WW8Num106z0">
    <w:name w:val="WW8Num106z0"/>
    <w:rsid w:val="001D62AA"/>
    <w:rPr>
      <w:rFonts w:ascii="Tahoma" w:hAnsi="Tahoma"/>
    </w:rPr>
  </w:style>
  <w:style w:type="character" w:customStyle="1" w:styleId="WW8Num106z1">
    <w:name w:val="WW8Num106z1"/>
    <w:rsid w:val="001D62AA"/>
    <w:rPr>
      <w:rFonts w:ascii="Courier New" w:hAnsi="Courier New" w:cs="Courier New"/>
    </w:rPr>
  </w:style>
  <w:style w:type="character" w:customStyle="1" w:styleId="WW8Num106z2">
    <w:name w:val="WW8Num106z2"/>
    <w:rsid w:val="001D62AA"/>
    <w:rPr>
      <w:rFonts w:ascii="Wingdings" w:hAnsi="Wingdings"/>
    </w:rPr>
  </w:style>
  <w:style w:type="character" w:customStyle="1" w:styleId="WW8Num106z3">
    <w:name w:val="WW8Num106z3"/>
    <w:rsid w:val="001D62AA"/>
    <w:rPr>
      <w:rFonts w:ascii="Symbol" w:hAnsi="Symbol"/>
    </w:rPr>
  </w:style>
  <w:style w:type="character" w:customStyle="1" w:styleId="WW8Num107z0">
    <w:name w:val="WW8Num107z0"/>
    <w:rsid w:val="001D62AA"/>
    <w:rPr>
      <w:rFonts w:ascii="Tahoma" w:hAnsi="Tahoma"/>
    </w:rPr>
  </w:style>
  <w:style w:type="character" w:customStyle="1" w:styleId="WW8Num107z1">
    <w:name w:val="WW8Num107z1"/>
    <w:rsid w:val="001D62AA"/>
    <w:rPr>
      <w:rFonts w:ascii="Courier New" w:hAnsi="Courier New" w:cs="Courier New"/>
    </w:rPr>
  </w:style>
  <w:style w:type="character" w:customStyle="1" w:styleId="WW8Num107z2">
    <w:name w:val="WW8Num107z2"/>
    <w:rsid w:val="001D62AA"/>
    <w:rPr>
      <w:rFonts w:ascii="Wingdings" w:hAnsi="Wingdings"/>
    </w:rPr>
  </w:style>
  <w:style w:type="character" w:customStyle="1" w:styleId="WW8Num107z3">
    <w:name w:val="WW8Num107z3"/>
    <w:rsid w:val="001D62AA"/>
    <w:rPr>
      <w:rFonts w:ascii="Symbol" w:hAnsi="Symbol"/>
    </w:rPr>
  </w:style>
  <w:style w:type="character" w:customStyle="1" w:styleId="WW8Num108z0">
    <w:name w:val="WW8Num108z0"/>
    <w:rsid w:val="001D62AA"/>
    <w:rPr>
      <w:rFonts w:ascii="Tahoma" w:hAnsi="Tahoma"/>
    </w:rPr>
  </w:style>
  <w:style w:type="character" w:customStyle="1" w:styleId="WW8Num108z1">
    <w:name w:val="WW8Num108z1"/>
    <w:rsid w:val="001D62AA"/>
    <w:rPr>
      <w:rFonts w:ascii="Courier New" w:hAnsi="Courier New" w:cs="Courier New"/>
    </w:rPr>
  </w:style>
  <w:style w:type="character" w:customStyle="1" w:styleId="WW8Num108z2">
    <w:name w:val="WW8Num108z2"/>
    <w:rsid w:val="001D62AA"/>
    <w:rPr>
      <w:rFonts w:ascii="Wingdings" w:hAnsi="Wingdings"/>
    </w:rPr>
  </w:style>
  <w:style w:type="character" w:customStyle="1" w:styleId="WW8Num108z3">
    <w:name w:val="WW8Num108z3"/>
    <w:rsid w:val="001D62AA"/>
    <w:rPr>
      <w:rFonts w:ascii="Symbol" w:hAnsi="Symbol"/>
    </w:rPr>
  </w:style>
  <w:style w:type="character" w:customStyle="1" w:styleId="WW8Num110z0">
    <w:name w:val="WW8Num110z0"/>
    <w:rsid w:val="001D62AA"/>
    <w:rPr>
      <w:rFonts w:ascii="Tahoma" w:hAnsi="Tahoma"/>
    </w:rPr>
  </w:style>
  <w:style w:type="character" w:customStyle="1" w:styleId="WW8Num110z1">
    <w:name w:val="WW8Num110z1"/>
    <w:rsid w:val="001D62AA"/>
    <w:rPr>
      <w:rFonts w:ascii="Courier New" w:hAnsi="Courier New" w:cs="Courier New"/>
    </w:rPr>
  </w:style>
  <w:style w:type="character" w:customStyle="1" w:styleId="WW8Num110z2">
    <w:name w:val="WW8Num110z2"/>
    <w:rsid w:val="001D62AA"/>
    <w:rPr>
      <w:rFonts w:ascii="Wingdings" w:hAnsi="Wingdings"/>
    </w:rPr>
  </w:style>
  <w:style w:type="character" w:customStyle="1" w:styleId="WW8Num110z3">
    <w:name w:val="WW8Num110z3"/>
    <w:rsid w:val="001D62AA"/>
    <w:rPr>
      <w:rFonts w:ascii="Symbol" w:hAnsi="Symbol"/>
    </w:rPr>
  </w:style>
  <w:style w:type="character" w:customStyle="1" w:styleId="WW8Num111z0">
    <w:name w:val="WW8Num111z0"/>
    <w:rsid w:val="001D62AA"/>
    <w:rPr>
      <w:rFonts w:ascii="Tahoma" w:hAnsi="Tahoma"/>
    </w:rPr>
  </w:style>
  <w:style w:type="character" w:customStyle="1" w:styleId="WW8Num111z1">
    <w:name w:val="WW8Num111z1"/>
    <w:rsid w:val="001D62AA"/>
    <w:rPr>
      <w:rFonts w:ascii="Courier New" w:hAnsi="Courier New" w:cs="Courier New"/>
    </w:rPr>
  </w:style>
  <w:style w:type="character" w:customStyle="1" w:styleId="WW8Num111z2">
    <w:name w:val="WW8Num111z2"/>
    <w:rsid w:val="001D62AA"/>
    <w:rPr>
      <w:rFonts w:ascii="Wingdings" w:hAnsi="Wingdings"/>
    </w:rPr>
  </w:style>
  <w:style w:type="character" w:customStyle="1" w:styleId="WW8Num111z3">
    <w:name w:val="WW8Num111z3"/>
    <w:rsid w:val="001D62AA"/>
    <w:rPr>
      <w:rFonts w:ascii="Symbol" w:hAnsi="Symbol"/>
    </w:rPr>
  </w:style>
  <w:style w:type="character" w:customStyle="1" w:styleId="WW8Num112z0">
    <w:name w:val="WW8Num112z0"/>
    <w:rsid w:val="001D62AA"/>
    <w:rPr>
      <w:rFonts w:ascii="Tahoma" w:hAnsi="Tahoma"/>
    </w:rPr>
  </w:style>
  <w:style w:type="character" w:customStyle="1" w:styleId="WW8Num112z1">
    <w:name w:val="WW8Num112z1"/>
    <w:rsid w:val="001D62AA"/>
    <w:rPr>
      <w:rFonts w:ascii="Courier New" w:hAnsi="Courier New" w:cs="Courier New"/>
    </w:rPr>
  </w:style>
  <w:style w:type="character" w:customStyle="1" w:styleId="WW8Num112z2">
    <w:name w:val="WW8Num112z2"/>
    <w:rsid w:val="001D62AA"/>
    <w:rPr>
      <w:rFonts w:ascii="Wingdings" w:hAnsi="Wingdings"/>
    </w:rPr>
  </w:style>
  <w:style w:type="character" w:customStyle="1" w:styleId="WW8Num112z3">
    <w:name w:val="WW8Num112z3"/>
    <w:rsid w:val="001D62AA"/>
    <w:rPr>
      <w:rFonts w:ascii="Symbol" w:hAnsi="Symbol"/>
    </w:rPr>
  </w:style>
  <w:style w:type="character" w:customStyle="1" w:styleId="WW8Num113z0">
    <w:name w:val="WW8Num113z0"/>
    <w:rsid w:val="001D62AA"/>
    <w:rPr>
      <w:rFonts w:ascii="Tahoma" w:hAnsi="Tahoma"/>
    </w:rPr>
  </w:style>
  <w:style w:type="character" w:customStyle="1" w:styleId="WW8Num113z1">
    <w:name w:val="WW8Num113z1"/>
    <w:rsid w:val="001D62AA"/>
    <w:rPr>
      <w:rFonts w:ascii="Courier New" w:hAnsi="Courier New" w:cs="Courier New"/>
    </w:rPr>
  </w:style>
  <w:style w:type="character" w:customStyle="1" w:styleId="WW8Num113z2">
    <w:name w:val="WW8Num113z2"/>
    <w:rsid w:val="001D62AA"/>
    <w:rPr>
      <w:rFonts w:ascii="Wingdings" w:hAnsi="Wingdings"/>
    </w:rPr>
  </w:style>
  <w:style w:type="character" w:customStyle="1" w:styleId="WW8Num113z3">
    <w:name w:val="WW8Num113z3"/>
    <w:rsid w:val="001D62AA"/>
    <w:rPr>
      <w:rFonts w:ascii="Symbol" w:hAnsi="Symbol"/>
    </w:rPr>
  </w:style>
  <w:style w:type="character" w:customStyle="1" w:styleId="WW8Num114z0">
    <w:name w:val="WW8Num114z0"/>
    <w:rsid w:val="001D62AA"/>
    <w:rPr>
      <w:rFonts w:ascii="Tahoma" w:hAnsi="Tahoma"/>
    </w:rPr>
  </w:style>
  <w:style w:type="character" w:customStyle="1" w:styleId="WW8Num114z1">
    <w:name w:val="WW8Num114z1"/>
    <w:rsid w:val="001D62AA"/>
    <w:rPr>
      <w:rFonts w:ascii="Courier New" w:hAnsi="Courier New" w:cs="Courier New"/>
    </w:rPr>
  </w:style>
  <w:style w:type="character" w:customStyle="1" w:styleId="WW8Num114z2">
    <w:name w:val="WW8Num114z2"/>
    <w:rsid w:val="001D62AA"/>
    <w:rPr>
      <w:rFonts w:ascii="Wingdings" w:hAnsi="Wingdings"/>
    </w:rPr>
  </w:style>
  <w:style w:type="character" w:customStyle="1" w:styleId="WW8Num114z3">
    <w:name w:val="WW8Num114z3"/>
    <w:rsid w:val="001D62AA"/>
    <w:rPr>
      <w:rFonts w:ascii="Symbol" w:hAnsi="Symbol"/>
    </w:rPr>
  </w:style>
  <w:style w:type="character" w:customStyle="1" w:styleId="Domylnaczcionkaakapitu1">
    <w:name w:val="Domyślna czcionka akapitu1"/>
    <w:rsid w:val="001D62AA"/>
  </w:style>
  <w:style w:type="character" w:customStyle="1" w:styleId="Nagwek1Znak">
    <w:name w:val="Nagłówek 1 Znak"/>
    <w:basedOn w:val="Domylnaczcionkaakapitu1"/>
    <w:uiPriority w:val="99"/>
    <w:rsid w:val="001D62AA"/>
    <w:rPr>
      <w:rFonts w:ascii="Tahoma" w:eastAsia="Times New Roman" w:hAnsi="Tahoma" w:cs="Arial"/>
      <w:bCs/>
      <w:color w:val="E77817"/>
      <w:kern w:val="1"/>
      <w:sz w:val="32"/>
      <w:szCs w:val="32"/>
    </w:rPr>
  </w:style>
  <w:style w:type="character" w:customStyle="1" w:styleId="Nagwek2Znak">
    <w:name w:val="Nagłówek 2 Znak"/>
    <w:aliases w:val="2 Znak"/>
    <w:basedOn w:val="Domylnaczcionkaakapitu1"/>
    <w:rsid w:val="001D62AA"/>
    <w:rPr>
      <w:rFonts w:ascii="Tahoma" w:eastAsia="Times New Roman" w:hAnsi="Tahoma" w:cs="Arial"/>
      <w:bCs/>
      <w:iCs/>
      <w:color w:val="E77817"/>
      <w:sz w:val="28"/>
      <w:szCs w:val="28"/>
    </w:rPr>
  </w:style>
  <w:style w:type="character" w:customStyle="1" w:styleId="Nagwek3Znak">
    <w:name w:val="Nagłówek 3 Znak"/>
    <w:basedOn w:val="Domylnaczcionkaakapitu1"/>
    <w:rsid w:val="001D62AA"/>
    <w:rPr>
      <w:rFonts w:ascii="Tahoma" w:eastAsia="Times New Roman" w:hAnsi="Tahoma" w:cs="Arial"/>
      <w:bCs/>
      <w:color w:val="E77817"/>
      <w:sz w:val="24"/>
      <w:szCs w:val="26"/>
    </w:rPr>
  </w:style>
  <w:style w:type="character" w:customStyle="1" w:styleId="Nagwek4Znak">
    <w:name w:val="Nagłówek 4 Znak"/>
    <w:basedOn w:val="Domylnaczcionkaakapitu1"/>
    <w:rsid w:val="001D62AA"/>
    <w:rPr>
      <w:rFonts w:ascii="Tahoma" w:eastAsia="Times New Roman" w:hAnsi="Tahoma"/>
      <w:b/>
      <w:bCs/>
      <w:sz w:val="28"/>
      <w:szCs w:val="28"/>
    </w:rPr>
  </w:style>
  <w:style w:type="character" w:customStyle="1" w:styleId="Nagwek5Znak">
    <w:name w:val="Nagłówek 5 Znak"/>
    <w:basedOn w:val="Domylnaczcionkaakapitu1"/>
    <w:rsid w:val="001D62AA"/>
    <w:rPr>
      <w:rFonts w:ascii="Tahoma" w:eastAsia="Times New Roman" w:hAnsi="Tahoma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1"/>
    <w:rsid w:val="001D62AA"/>
    <w:rPr>
      <w:rFonts w:ascii="Tahoma" w:eastAsia="Times New Roman" w:hAnsi="Tahoma"/>
      <w:b/>
      <w:bCs/>
      <w:sz w:val="22"/>
      <w:szCs w:val="22"/>
    </w:rPr>
  </w:style>
  <w:style w:type="character" w:customStyle="1" w:styleId="Nagwek7Znak">
    <w:name w:val="Nagłówek 7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Nagwek8Znak">
    <w:name w:val="Nagłówek 8 Znak"/>
    <w:basedOn w:val="Domylnaczcionkaakapitu1"/>
    <w:rsid w:val="001D62AA"/>
    <w:rPr>
      <w:rFonts w:ascii="Tahoma" w:eastAsia="Times New Roman" w:hAnsi="Tahoma"/>
      <w:i/>
      <w:iCs/>
      <w:szCs w:val="24"/>
    </w:rPr>
  </w:style>
  <w:style w:type="character" w:customStyle="1" w:styleId="Nagwek9Znak">
    <w:name w:val="Nagłówek 9 Znak"/>
    <w:basedOn w:val="Domylnaczcionkaakapitu1"/>
    <w:rsid w:val="001D62AA"/>
    <w:rPr>
      <w:rFonts w:ascii="Arial" w:eastAsia="Times New Roman" w:hAnsi="Arial" w:cs="Arial"/>
      <w:sz w:val="22"/>
      <w:szCs w:val="22"/>
    </w:rPr>
  </w:style>
  <w:style w:type="character" w:customStyle="1" w:styleId="NagwekZnak">
    <w:name w:val="Nagłówek Znak"/>
    <w:aliases w:val="Nagłówek strony Znak,Nagłówek strony Znak1, Znak Znak Znak Znak1, Znak Znak Znak Znak Znak,Znak Znak Znak Znak1,Znak Znak Znak Znak Znak,Znak Znak, Znak Znak"/>
    <w:basedOn w:val="Domylnaczcionkaakapitu1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StopkaZnak">
    <w:name w:val="Stopka Znak"/>
    <w:basedOn w:val="Domylnaczcionkaakapitu1"/>
    <w:uiPriority w:val="99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TekstpodstawowyZnak">
    <w:name w:val="Tekst podstawowy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TytuZnak">
    <w:name w:val="Tytuł Znak"/>
    <w:basedOn w:val="Domylnaczcionkaakapitu1"/>
    <w:uiPriority w:val="10"/>
    <w:rsid w:val="001D62AA"/>
    <w:rPr>
      <w:rFonts w:ascii="Times New Roman" w:eastAsia="Times New Roman" w:hAnsi="Times New Roman" w:cs="Times New Roman"/>
      <w:b/>
      <w:sz w:val="36"/>
      <w:szCs w:val="24"/>
    </w:rPr>
  </w:style>
  <w:style w:type="character" w:customStyle="1" w:styleId="Tekstpodstawowywcity3Znak">
    <w:name w:val="Tekst podstawowy wcięty 3 Znak"/>
    <w:basedOn w:val="Domylnaczcionkaakapitu1"/>
    <w:rsid w:val="001D62AA"/>
    <w:rPr>
      <w:rFonts w:ascii="Times New Roman" w:eastAsia="Times New Roman" w:hAnsi="Times New Roman" w:cs="Times New Roman"/>
      <w:sz w:val="16"/>
      <w:szCs w:val="16"/>
    </w:rPr>
  </w:style>
  <w:style w:type="character" w:styleId="UyteHipercze">
    <w:name w:val="FollowedHyperlink"/>
    <w:basedOn w:val="Domylnaczcionkaakapitu1"/>
    <w:rsid w:val="001D62AA"/>
    <w:rPr>
      <w:color w:val="800080"/>
      <w:u w:val="single"/>
    </w:rPr>
  </w:style>
  <w:style w:type="character" w:customStyle="1" w:styleId="kk">
    <w:name w:val="kk"/>
    <w:basedOn w:val="Domylnaczcionkaakapitu1"/>
    <w:rsid w:val="001D62AA"/>
  </w:style>
  <w:style w:type="character" w:customStyle="1" w:styleId="headline">
    <w:name w:val="headline"/>
    <w:basedOn w:val="Domylnaczcionkaakapitu1"/>
    <w:rsid w:val="001D62AA"/>
  </w:style>
  <w:style w:type="character" w:customStyle="1" w:styleId="Znakiprzypiswkocowych">
    <w:name w:val="Znaki przypisów końcowych"/>
    <w:basedOn w:val="Domylnaczcionkaakapitu1"/>
    <w:rsid w:val="001D62AA"/>
    <w:rPr>
      <w:vertAlign w:val="superscript"/>
    </w:rPr>
  </w:style>
  <w:style w:type="character" w:customStyle="1" w:styleId="FontStyle28">
    <w:name w:val="Font Style28"/>
    <w:basedOn w:val="Domylnaczcionkaakapitu1"/>
    <w:rsid w:val="001D62AA"/>
    <w:rPr>
      <w:rFonts w:ascii="Arial" w:hAnsi="Arial" w:cs="Arial"/>
      <w:sz w:val="20"/>
      <w:szCs w:val="20"/>
    </w:rPr>
  </w:style>
  <w:style w:type="character" w:customStyle="1" w:styleId="sub1">
    <w:name w:val="sub1"/>
    <w:basedOn w:val="Domylnaczcionkaakapitu1"/>
    <w:rsid w:val="001D62AA"/>
    <w:rPr>
      <w:sz w:val="19"/>
      <w:szCs w:val="19"/>
    </w:rPr>
  </w:style>
  <w:style w:type="character" w:customStyle="1" w:styleId="PodtytuZnak">
    <w:name w:val="Podtytuł Znak"/>
    <w:basedOn w:val="Domylnaczcionkaakapitu1"/>
    <w:rsid w:val="001D62AA"/>
    <w:rPr>
      <w:rFonts w:ascii="Tahoma" w:eastAsia="Times New Roman" w:hAnsi="Tahoma"/>
      <w:b/>
      <w:sz w:val="24"/>
      <w:szCs w:val="24"/>
    </w:rPr>
  </w:style>
  <w:style w:type="character" w:customStyle="1" w:styleId="Symbolewypunktowania">
    <w:name w:val="Symbole wypunktowania"/>
    <w:rsid w:val="001D62AA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1D62AA"/>
    <w:pPr>
      <w:tabs>
        <w:tab w:val="num" w:pos="643"/>
      </w:tabs>
      <w:suppressAutoHyphens/>
    </w:pPr>
    <w:rPr>
      <w:rFonts w:eastAsia="Times New Roman" w:cs="Tahoma"/>
      <w:szCs w:val="24"/>
      <w:lang w:eastAsia="ar-SA"/>
    </w:rPr>
  </w:style>
  <w:style w:type="paragraph" w:customStyle="1" w:styleId="Podpis3">
    <w:name w:val="Podpis3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Indeks">
    <w:name w:val="Indeks"/>
    <w:basedOn w:val="Normalny"/>
    <w:rsid w:val="001D62AA"/>
    <w:pPr>
      <w:suppressLineNumbers/>
      <w:suppressAutoHyphens/>
    </w:pPr>
    <w:rPr>
      <w:rFonts w:eastAsia="Times New Roman" w:cs="Tahoma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1D62AA"/>
    <w:pPr>
      <w:keepNext/>
      <w:suppressAutoHyphens/>
      <w:spacing w:before="24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next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1D62AA"/>
    <w:pPr>
      <w:suppressAutoHyphens/>
      <w:spacing w:line="360" w:lineRule="auto"/>
      <w:ind w:left="284" w:hanging="284"/>
    </w:pPr>
    <w:rPr>
      <w:rFonts w:ascii="Technical" w:eastAsia="Times New Roman" w:hAnsi="Technical" w:cs="Calibri"/>
      <w:sz w:val="28"/>
      <w:szCs w:val="20"/>
      <w:lang w:eastAsia="ar-SA"/>
    </w:rPr>
  </w:style>
  <w:style w:type="paragraph" w:customStyle="1" w:styleId="Tekstpodstawowy21">
    <w:name w:val="Tekst podstawowy 21"/>
    <w:basedOn w:val="Normalny"/>
    <w:rsid w:val="001D62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360" w:lineRule="auto"/>
    </w:pPr>
    <w:rPr>
      <w:rFonts w:ascii="Technical" w:eastAsia="Times New Roman" w:hAnsi="Technical" w:cs="Calibri"/>
      <w:szCs w:val="20"/>
      <w:lang w:eastAsia="ar-SA"/>
    </w:rPr>
  </w:style>
  <w:style w:type="paragraph" w:customStyle="1" w:styleId="Listapunktowana21">
    <w:name w:val="Lista punktowana 21"/>
    <w:basedOn w:val="Normalny"/>
    <w:rsid w:val="001D62AA"/>
    <w:pPr>
      <w:tabs>
        <w:tab w:val="left" w:pos="1286"/>
      </w:tabs>
      <w:suppressAutoHyphens/>
      <w:ind w:left="643" w:hanging="360"/>
    </w:pPr>
    <w:rPr>
      <w:rFonts w:eastAsia="Times New Roman" w:cs="Calibri"/>
      <w:szCs w:val="20"/>
      <w:lang w:eastAsia="ar-SA"/>
    </w:rPr>
  </w:style>
  <w:style w:type="paragraph" w:styleId="Podtytu">
    <w:name w:val="Subtitle"/>
    <w:aliases w:val="POGRUBIENIE"/>
    <w:basedOn w:val="Normalny"/>
    <w:next w:val="Normalny"/>
    <w:link w:val="PodtytuZnak1"/>
    <w:autoRedefine/>
    <w:qFormat/>
    <w:rsid w:val="00A62953"/>
    <w:pPr>
      <w:tabs>
        <w:tab w:val="num" w:pos="1800"/>
      </w:tabs>
      <w:suppressAutoHyphens/>
    </w:pPr>
    <w:rPr>
      <w:rFonts w:eastAsia="Times New Roman" w:cs="Calibri"/>
      <w:szCs w:val="24"/>
      <w:lang w:eastAsia="ar-SA"/>
    </w:rPr>
  </w:style>
  <w:style w:type="character" w:customStyle="1" w:styleId="PodtytuZnak1">
    <w:name w:val="Podtytuł Znak1"/>
    <w:aliases w:val="POGRUBIENIE Znak"/>
    <w:basedOn w:val="Domylnaczcionkaakapitu"/>
    <w:link w:val="Podtytu"/>
    <w:rsid w:val="00A62953"/>
    <w:rPr>
      <w:rFonts w:eastAsia="Times New Roman" w:cs="Calibri"/>
      <w:color w:val="000000" w:themeColor="text1"/>
      <w:szCs w:val="24"/>
      <w:lang w:eastAsia="ar-SA"/>
    </w:rPr>
  </w:style>
  <w:style w:type="paragraph" w:customStyle="1" w:styleId="Tekstpodstawowy31">
    <w:name w:val="Tekst podstawowy 31"/>
    <w:basedOn w:val="Normalny"/>
    <w:rsid w:val="001D62AA"/>
    <w:pPr>
      <w:suppressAutoHyphens/>
    </w:pPr>
    <w:rPr>
      <w:rFonts w:eastAsia="Times New Roman" w:cs="Calibri"/>
      <w:sz w:val="16"/>
      <w:lang w:eastAsia="ar-SA"/>
    </w:rPr>
  </w:style>
  <w:style w:type="paragraph" w:customStyle="1" w:styleId="Tekstpodstawowywcity31">
    <w:name w:val="Tekst podstawowy wcięty 31"/>
    <w:basedOn w:val="Normalny"/>
    <w:rsid w:val="001D62AA"/>
    <w:pPr>
      <w:suppressAutoHyphens/>
      <w:ind w:left="283"/>
    </w:pPr>
    <w:rPr>
      <w:rFonts w:eastAsia="Times New Roman" w:cs="Calibri"/>
      <w:sz w:val="16"/>
      <w:lang w:eastAsia="ar-SA"/>
    </w:rPr>
  </w:style>
  <w:style w:type="paragraph" w:customStyle="1" w:styleId="Style10">
    <w:name w:val="Style10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13">
    <w:name w:val="Style13"/>
    <w:basedOn w:val="Normalny"/>
    <w:rsid w:val="001D62AA"/>
    <w:pPr>
      <w:widowControl w:val="0"/>
      <w:suppressAutoHyphens/>
      <w:autoSpaceDE w:val="0"/>
      <w:spacing w:line="250" w:lineRule="exact"/>
      <w:ind w:hanging="576"/>
    </w:pPr>
    <w:rPr>
      <w:rFonts w:ascii="Arial" w:eastAsia="Times New Roman" w:hAnsi="Arial" w:cs="Calibri"/>
      <w:szCs w:val="24"/>
      <w:lang w:eastAsia="ar-SA"/>
    </w:rPr>
  </w:style>
  <w:style w:type="paragraph" w:customStyle="1" w:styleId="Style6">
    <w:name w:val="Style6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9">
    <w:name w:val="Style9"/>
    <w:basedOn w:val="Normalny"/>
    <w:rsid w:val="001D62AA"/>
    <w:pPr>
      <w:widowControl w:val="0"/>
      <w:suppressAutoHyphens/>
      <w:autoSpaceDE w:val="0"/>
      <w:spacing w:line="254" w:lineRule="exact"/>
      <w:ind w:firstLine="178"/>
    </w:pPr>
    <w:rPr>
      <w:rFonts w:ascii="Arial" w:eastAsia="Times New Roman" w:hAnsi="Arial" w:cs="Calibri"/>
      <w:szCs w:val="24"/>
      <w:lang w:eastAsia="ar-SA"/>
    </w:rPr>
  </w:style>
  <w:style w:type="paragraph" w:customStyle="1" w:styleId="Style14">
    <w:name w:val="Style14"/>
    <w:basedOn w:val="Normalny"/>
    <w:rsid w:val="001D62AA"/>
    <w:pPr>
      <w:widowControl w:val="0"/>
      <w:suppressAutoHyphens/>
      <w:autoSpaceDE w:val="0"/>
      <w:spacing w:line="254" w:lineRule="exact"/>
      <w:ind w:hanging="245"/>
    </w:pPr>
    <w:rPr>
      <w:rFonts w:ascii="Arial" w:eastAsia="Times New Roman" w:hAnsi="Arial" w:cs="Calibri"/>
      <w:szCs w:val="24"/>
      <w:lang w:eastAsia="ar-SA"/>
    </w:rPr>
  </w:style>
  <w:style w:type="paragraph" w:customStyle="1" w:styleId="celp">
    <w:name w:val="cel_p"/>
    <w:basedOn w:val="Normalny"/>
    <w:rsid w:val="001D62AA"/>
    <w:pPr>
      <w:suppressAutoHyphens/>
      <w:spacing w:after="14"/>
      <w:ind w:left="14" w:right="14"/>
      <w:textAlignment w:val="top"/>
    </w:pPr>
    <w:rPr>
      <w:rFonts w:eastAsia="Times New Roman" w:cs="Calibri"/>
      <w:szCs w:val="24"/>
      <w:lang w:eastAsia="ar-SA"/>
    </w:rPr>
  </w:style>
  <w:style w:type="paragraph" w:customStyle="1" w:styleId="podpodtytu">
    <w:name w:val="podpodtytuł"/>
    <w:basedOn w:val="Normalny"/>
    <w:rsid w:val="001D62AA"/>
    <w:pPr>
      <w:tabs>
        <w:tab w:val="num" w:pos="360"/>
      </w:tabs>
      <w:suppressAutoHyphens/>
      <w:ind w:left="360" w:hanging="360"/>
    </w:pPr>
    <w:rPr>
      <w:rFonts w:eastAsia="Times New Roman" w:cs="Tahoma"/>
      <w:b/>
      <w:szCs w:val="24"/>
      <w:lang w:eastAsia="ar-SA"/>
    </w:rPr>
  </w:style>
  <w:style w:type="paragraph" w:customStyle="1" w:styleId="Zawartotabeli">
    <w:name w:val="Zawartość tabeli"/>
    <w:basedOn w:val="Normalny"/>
    <w:rsid w:val="001D62AA"/>
    <w:pPr>
      <w:suppressLineNumbers/>
      <w:suppressAutoHyphens/>
    </w:pPr>
    <w:rPr>
      <w:rFonts w:eastAsia="Times New Roman" w:cs="Calibri"/>
      <w:szCs w:val="24"/>
      <w:lang w:eastAsia="ar-SA"/>
    </w:rPr>
  </w:style>
  <w:style w:type="paragraph" w:customStyle="1" w:styleId="Nagwektabeli">
    <w:name w:val="Nagłówek tabeli"/>
    <w:basedOn w:val="Zawartotabeli"/>
    <w:rsid w:val="001D62A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1D62AA"/>
    <w:pPr>
      <w:tabs>
        <w:tab w:val="num" w:pos="643"/>
      </w:tabs>
      <w:suppressAutoHyphens/>
    </w:pPr>
    <w:rPr>
      <w:rFonts w:eastAsia="Times New Roman" w:cs="Calibri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rsid w:val="001D62AA"/>
    <w:rPr>
      <w:rFonts w:ascii="Tahoma" w:hAnsi="Tahoma" w:cs="Calibri"/>
      <w:szCs w:val="24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D62AA"/>
    <w:rPr>
      <w:rFonts w:ascii="Tahoma" w:hAnsi="Tahoma" w:cs="Calibri"/>
      <w:szCs w:val="24"/>
      <w:lang w:eastAsia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D62AA"/>
    <w:rPr>
      <w:rFonts w:ascii="Tahoma" w:hAnsi="Tahoma" w:cs="Calibri"/>
      <w:sz w:val="16"/>
      <w:szCs w:val="16"/>
      <w:lang w:eastAsia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53B62"/>
    <w:pPr>
      <w:keepLines/>
      <w:numPr>
        <w:numId w:val="0"/>
      </w:numPr>
      <w:spacing w:before="480" w:after="0"/>
      <w:outlineLvl w:val="9"/>
    </w:pPr>
    <w:rPr>
      <w:rFonts w:eastAsia="Times New Roman"/>
      <w:color w:val="365F91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373116"/>
    <w:pPr>
      <w:tabs>
        <w:tab w:val="left" w:pos="1000"/>
        <w:tab w:val="right" w:leader="dot" w:pos="9639"/>
      </w:tabs>
      <w:ind w:left="0"/>
      <w:jc w:val="left"/>
    </w:pPr>
    <w:rPr>
      <w:bCs/>
      <w:caps/>
      <w:szCs w:val="24"/>
    </w:rPr>
  </w:style>
  <w:style w:type="paragraph" w:styleId="Spistreci2">
    <w:name w:val="toc 2"/>
    <w:basedOn w:val="Normalny"/>
    <w:next w:val="Normalny"/>
    <w:autoRedefine/>
    <w:uiPriority w:val="39"/>
    <w:rsid w:val="00373116"/>
    <w:pPr>
      <w:tabs>
        <w:tab w:val="left" w:pos="1200"/>
        <w:tab w:val="right" w:leader="dot" w:pos="9639"/>
      </w:tabs>
      <w:ind w:left="0"/>
      <w:jc w:val="left"/>
    </w:pPr>
    <w:rPr>
      <w:bCs/>
      <w:szCs w:val="20"/>
    </w:rPr>
  </w:style>
  <w:style w:type="paragraph" w:styleId="Spistreci3">
    <w:name w:val="toc 3"/>
    <w:basedOn w:val="Normalny"/>
    <w:next w:val="Normalny"/>
    <w:autoRedefine/>
    <w:uiPriority w:val="39"/>
    <w:rsid w:val="00373116"/>
    <w:pPr>
      <w:tabs>
        <w:tab w:val="left" w:pos="1400"/>
        <w:tab w:val="right" w:leader="dot" w:pos="9639"/>
      </w:tabs>
      <w:ind w:left="200"/>
      <w:jc w:val="left"/>
    </w:pPr>
    <w:rPr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373116"/>
    <w:pPr>
      <w:tabs>
        <w:tab w:val="left" w:pos="1837"/>
        <w:tab w:val="right" w:leader="dot" w:pos="9639"/>
      </w:tabs>
      <w:ind w:left="400"/>
      <w:jc w:val="left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521A51"/>
    <w:pPr>
      <w:ind w:left="600"/>
      <w:jc w:val="left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521A51"/>
    <w:pPr>
      <w:ind w:left="800"/>
      <w:jc w:val="left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9E7E99"/>
    <w:pPr>
      <w:ind w:left="1000"/>
      <w:jc w:val="left"/>
    </w:pPr>
    <w:rPr>
      <w:rFonts w:asciiTheme="minorHAnsi" w:hAnsiTheme="minorHAnsi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C56A29"/>
    <w:pPr>
      <w:ind w:left="1200"/>
      <w:jc w:val="left"/>
    </w:pPr>
    <w:rPr>
      <w:rFonts w:asciiTheme="minorHAnsi" w:hAnsiTheme="minorHAnsi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C56A29"/>
    <w:pPr>
      <w:ind w:left="1400"/>
      <w:jc w:val="left"/>
    </w:pPr>
    <w:rPr>
      <w:rFonts w:asciiTheme="minorHAnsi" w:hAnsiTheme="minorHAnsi"/>
      <w:szCs w:val="20"/>
    </w:rPr>
  </w:style>
  <w:style w:type="paragraph" w:styleId="Mapadokumentu">
    <w:name w:val="Document Map"/>
    <w:basedOn w:val="Normalny"/>
    <w:link w:val="MapadokumentuZnak"/>
    <w:rsid w:val="00AE5F3C"/>
    <w:rPr>
      <w:rFonts w:ascii="Tahoma" w:hAnsi="Tahoma" w:cs="Tahoma"/>
      <w:sz w:val="16"/>
    </w:rPr>
  </w:style>
  <w:style w:type="character" w:customStyle="1" w:styleId="MapadokumentuZnak">
    <w:name w:val="Mapa dokumentu Znak"/>
    <w:basedOn w:val="Domylnaczcionkaakapitu"/>
    <w:link w:val="Mapadokumentu"/>
    <w:rsid w:val="00AE5F3C"/>
    <w:rPr>
      <w:rFonts w:ascii="Tahoma" w:hAnsi="Tahoma" w:cs="Tahoma"/>
      <w:sz w:val="16"/>
      <w:szCs w:val="16"/>
    </w:rPr>
  </w:style>
  <w:style w:type="table" w:styleId="Tabela-Efekty3W3">
    <w:name w:val="Table 3D effects 3"/>
    <w:basedOn w:val="Standardowy"/>
    <w:rsid w:val="00BC3821"/>
    <w:pPr>
      <w:spacing w:before="120" w:after="120"/>
      <w:ind w:firstLine="567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Odwoaniedokomentarza">
    <w:name w:val="annotation reference"/>
    <w:basedOn w:val="Domylnaczcionkaakapitu"/>
    <w:rsid w:val="003C294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C294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C2941"/>
  </w:style>
  <w:style w:type="paragraph" w:styleId="Tematkomentarza">
    <w:name w:val="annotation subject"/>
    <w:basedOn w:val="Tekstkomentarza"/>
    <w:next w:val="Tekstkomentarza"/>
    <w:link w:val="TematkomentarzaZnak"/>
    <w:rsid w:val="003C29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C2941"/>
    <w:rPr>
      <w:b/>
      <w:bCs/>
    </w:rPr>
  </w:style>
  <w:style w:type="paragraph" w:styleId="Bezodstpw">
    <w:name w:val="No Spacing"/>
    <w:link w:val="BezodstpwZnak"/>
    <w:uiPriority w:val="1"/>
    <w:qFormat/>
    <w:rsid w:val="005D6026"/>
    <w:rPr>
      <w:rFonts w:eastAsia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5F4748"/>
    <w:rPr>
      <w:rFonts w:eastAsia="Times New Roman"/>
      <w:sz w:val="22"/>
      <w:szCs w:val="22"/>
    </w:rPr>
  </w:style>
  <w:style w:type="paragraph" w:customStyle="1" w:styleId="dokument">
    <w:name w:val="dokument"/>
    <w:basedOn w:val="Normalny"/>
    <w:rsid w:val="00593B61"/>
    <w:pPr>
      <w:keepLines/>
      <w:suppressAutoHyphens/>
      <w:ind w:left="0" w:firstLine="0"/>
    </w:pPr>
    <w:rPr>
      <w:rFonts w:eastAsia="Times New Roman"/>
      <w:sz w:val="24"/>
      <w:szCs w:val="24"/>
      <w:lang w:eastAsia="ar-SA"/>
    </w:rPr>
  </w:style>
  <w:style w:type="paragraph" w:styleId="Legenda">
    <w:name w:val="caption"/>
    <w:basedOn w:val="Normalny"/>
    <w:next w:val="Normalny"/>
    <w:unhideWhenUsed/>
    <w:rsid w:val="0093463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Domylnaczcionkaakapitu"/>
    <w:rsid w:val="00934638"/>
  </w:style>
  <w:style w:type="paragraph" w:customStyle="1" w:styleId="dokumentacja">
    <w:name w:val="dokumentacja"/>
    <w:basedOn w:val="Normalny"/>
    <w:rsid w:val="00CC787F"/>
    <w:pPr>
      <w:overflowPunct w:val="0"/>
      <w:ind w:left="0" w:firstLine="0"/>
      <w:textAlignment w:val="baseline"/>
    </w:pPr>
    <w:rPr>
      <w:rFonts w:ascii="Arial" w:eastAsia="Times New Roman" w:hAnsi="Arial"/>
      <w:sz w:val="24"/>
      <w:szCs w:val="24"/>
      <w:u w:val="single"/>
      <w:lang w:eastAsia="ar-SA"/>
    </w:rPr>
  </w:style>
  <w:style w:type="paragraph" w:customStyle="1" w:styleId="Akapitzlist1">
    <w:name w:val="Akapit z listą1"/>
    <w:basedOn w:val="Normalny"/>
    <w:rsid w:val="00C67A80"/>
    <w:pPr>
      <w:ind w:left="708" w:firstLine="0"/>
      <w:jc w:val="left"/>
    </w:pPr>
    <w:rPr>
      <w:rFonts w:ascii="Tahoma" w:eastAsia="Calibri" w:hAnsi="Tahoma"/>
    </w:rPr>
  </w:style>
  <w:style w:type="paragraph" w:customStyle="1" w:styleId="Akapitzlist2">
    <w:name w:val="Akapit z listą2"/>
    <w:basedOn w:val="Normalny"/>
    <w:rsid w:val="00C67A80"/>
    <w:pPr>
      <w:suppressAutoHyphens/>
      <w:ind w:left="0" w:firstLine="0"/>
      <w:jc w:val="left"/>
    </w:pPr>
    <w:rPr>
      <w:rFonts w:ascii="Tahoma" w:eastAsia="Times New Roman" w:hAnsi="Tahoma"/>
      <w:kern w:val="1"/>
      <w:lang w:eastAsia="ar-SA"/>
    </w:rPr>
  </w:style>
  <w:style w:type="paragraph" w:styleId="Wcicienormalne">
    <w:name w:val="Normal Indent"/>
    <w:basedOn w:val="Normalny"/>
    <w:link w:val="WcicienormalneZnak"/>
    <w:rsid w:val="00787DCB"/>
    <w:pPr>
      <w:ind w:left="708" w:firstLine="0"/>
      <w:jc w:val="left"/>
    </w:pPr>
    <w:rPr>
      <w:rFonts w:eastAsia="Times New Roman"/>
      <w:sz w:val="24"/>
      <w:szCs w:val="20"/>
    </w:rPr>
  </w:style>
  <w:style w:type="character" w:customStyle="1" w:styleId="WcicienormalneZnak">
    <w:name w:val="Wcięcie normalne Znak"/>
    <w:link w:val="Wcicienormalne"/>
    <w:rsid w:val="00787DCB"/>
    <w:rPr>
      <w:rFonts w:eastAsia="Times New Roman"/>
      <w:sz w:val="24"/>
    </w:rPr>
  </w:style>
  <w:style w:type="paragraph" w:styleId="Spisilustracji">
    <w:name w:val="table of figures"/>
    <w:basedOn w:val="Normalny"/>
    <w:next w:val="Normalny"/>
    <w:uiPriority w:val="99"/>
    <w:rsid w:val="00457FB0"/>
    <w:pPr>
      <w:ind w:left="0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D1F0D"/>
    <w:rPr>
      <w:rFonts w:ascii="Tahoma" w:eastAsia="Times New Roman" w:hAnsi="Tahoma"/>
    </w:rPr>
  </w:style>
  <w:style w:type="character" w:customStyle="1" w:styleId="PlandokumentuZnak1">
    <w:name w:val="Plan dokumentu Znak1"/>
    <w:basedOn w:val="Domylnaczcionkaakapitu"/>
    <w:uiPriority w:val="99"/>
    <w:semiHidden/>
    <w:rsid w:val="004D1F0D"/>
    <w:rPr>
      <w:rFonts w:ascii="Tahoma" w:eastAsia="Times New Roman" w:hAnsi="Tahoma" w:cs="Tahoma"/>
      <w:sz w:val="16"/>
      <w:szCs w:val="16"/>
    </w:rPr>
  </w:style>
  <w:style w:type="character" w:styleId="Wyrnieniedelikatne">
    <w:name w:val="Subtle Emphasis"/>
    <w:basedOn w:val="Domylnaczcionkaakapitu"/>
    <w:uiPriority w:val="19"/>
    <w:rsid w:val="00362AF7"/>
    <w:rPr>
      <w:i/>
      <w:iCs/>
      <w:color w:val="808080" w:themeColor="text1" w:themeTint="7F"/>
    </w:rPr>
  </w:style>
  <w:style w:type="paragraph" w:styleId="Cytat">
    <w:name w:val="Quote"/>
    <w:basedOn w:val="Normalny"/>
    <w:next w:val="Normalny"/>
    <w:link w:val="CytatZnak"/>
    <w:uiPriority w:val="29"/>
    <w:qFormat/>
    <w:rsid w:val="00362AF7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362AF7"/>
    <w:rPr>
      <w:i/>
      <w:iCs/>
      <w:color w:val="000000" w:themeColor="text1"/>
      <w:szCs w:val="16"/>
    </w:rPr>
  </w:style>
  <w:style w:type="character" w:styleId="Numerwiersza">
    <w:name w:val="line number"/>
    <w:basedOn w:val="Domylnaczcionkaakapitu"/>
    <w:rsid w:val="00666868"/>
  </w:style>
  <w:style w:type="character" w:customStyle="1" w:styleId="lx91o1mryky">
    <w:name w:val="lx91o1mryky"/>
    <w:basedOn w:val="Domylnaczcionkaakapitu"/>
    <w:rsid w:val="00F50504"/>
  </w:style>
  <w:style w:type="character" w:customStyle="1" w:styleId="dz86mp199">
    <w:name w:val="dz86mp199"/>
    <w:basedOn w:val="Domylnaczcionkaakapitu"/>
    <w:rsid w:val="00230275"/>
  </w:style>
  <w:style w:type="paragraph" w:customStyle="1" w:styleId="adres">
    <w:name w:val="adres"/>
    <w:basedOn w:val="Normalny"/>
    <w:rsid w:val="008021C5"/>
    <w:pPr>
      <w:spacing w:before="100" w:beforeAutospacing="1" w:after="100" w:afterAutospacing="1"/>
      <w:ind w:left="0" w:firstLine="0"/>
      <w:jc w:val="left"/>
    </w:pPr>
    <w:rPr>
      <w:rFonts w:eastAsia="Times New Roman"/>
      <w:color w:val="auto"/>
      <w:sz w:val="24"/>
      <w:szCs w:val="24"/>
    </w:rPr>
  </w:style>
  <w:style w:type="character" w:customStyle="1" w:styleId="c9l7rh">
    <w:name w:val="c9l7rh"/>
    <w:basedOn w:val="Domylnaczcionkaakapitu"/>
    <w:rsid w:val="00192C28"/>
  </w:style>
  <w:style w:type="paragraph" w:customStyle="1" w:styleId="TytuKuby">
    <w:name w:val="Tytuł Kuby"/>
    <w:basedOn w:val="Normalny"/>
    <w:next w:val="Normalny"/>
    <w:rsid w:val="003C6228"/>
    <w:pPr>
      <w:spacing w:before="0" w:after="0" w:line="360" w:lineRule="auto"/>
      <w:ind w:left="0" w:firstLine="0"/>
      <w:jc w:val="center"/>
    </w:pPr>
    <w:rPr>
      <w:rFonts w:eastAsia="Times New Roman"/>
      <w:color w:val="auto"/>
      <w:sz w:val="36"/>
      <w:szCs w:val="20"/>
    </w:rPr>
  </w:style>
  <w:style w:type="paragraph" w:styleId="Tekstblokowy">
    <w:name w:val="Block Text"/>
    <w:basedOn w:val="Normalny"/>
    <w:rsid w:val="008B710C"/>
    <w:pPr>
      <w:spacing w:before="0" w:after="0" w:line="480" w:lineRule="atLeast"/>
      <w:ind w:left="793" w:right="984" w:firstLine="0"/>
    </w:pPr>
    <w:rPr>
      <w:rFonts w:ascii="Arial" w:eastAsia="Times New Roman" w:hAnsi="Arial"/>
      <w:color w:val="auto"/>
      <w:sz w:val="24"/>
      <w:szCs w:val="20"/>
    </w:rPr>
  </w:style>
  <w:style w:type="paragraph" w:customStyle="1" w:styleId="SoldisHeading2">
    <w:name w:val="Soldis Heading 2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250" w:after="100"/>
      <w:ind w:left="0" w:firstLine="0"/>
      <w:jc w:val="left"/>
    </w:pPr>
    <w:rPr>
      <w:rFonts w:ascii="Arial" w:eastAsiaTheme="minorEastAsia" w:hAnsi="Arial" w:cs="Arial"/>
      <w:b/>
      <w:bCs/>
      <w:color w:val="000000"/>
      <w:sz w:val="26"/>
      <w:szCs w:val="26"/>
    </w:rPr>
  </w:style>
  <w:style w:type="paragraph" w:customStyle="1" w:styleId="SoldisHeading3">
    <w:name w:val="Soldis Heading 3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180" w:after="100"/>
      <w:ind w:left="0" w:firstLine="0"/>
      <w:jc w:val="left"/>
    </w:pPr>
    <w:rPr>
      <w:rFonts w:ascii="Arial" w:eastAsiaTheme="minorEastAsia" w:hAnsi="Arial" w:cs="Arial"/>
      <w:b/>
      <w:bCs/>
      <w:color w:val="000000"/>
      <w:sz w:val="22"/>
      <w:szCs w:val="22"/>
    </w:rPr>
  </w:style>
  <w:style w:type="paragraph" w:customStyle="1" w:styleId="SoldisText">
    <w:name w:val="Soldis Text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60" w:after="60"/>
      <w:ind w:left="0" w:firstLine="0"/>
      <w:jc w:val="left"/>
    </w:pPr>
    <w:rPr>
      <w:rFonts w:ascii="Arial" w:eastAsiaTheme="minorEastAsia" w:hAnsi="Arial" w:cs="Arial"/>
      <w:color w:val="000000"/>
      <w:szCs w:val="20"/>
    </w:rPr>
  </w:style>
  <w:style w:type="paragraph" w:customStyle="1" w:styleId="SoldisTableText">
    <w:name w:val="Soldis Table Text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30" w:after="30"/>
      <w:ind w:left="0" w:firstLine="0"/>
      <w:jc w:val="center"/>
    </w:pPr>
    <w:rPr>
      <w:rFonts w:ascii="Arial" w:eastAsiaTheme="minorEastAsia" w:hAnsi="Arial" w:cs="Arial"/>
      <w:color w:val="000000"/>
      <w:szCs w:val="20"/>
    </w:rPr>
  </w:style>
  <w:style w:type="paragraph" w:customStyle="1" w:styleId="SoldisTableHeadings">
    <w:name w:val="Soldis Table Headings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0" w:after="0"/>
      <w:ind w:left="0" w:firstLine="0"/>
      <w:jc w:val="center"/>
    </w:pPr>
    <w:rPr>
      <w:rFonts w:ascii="Arial" w:eastAsiaTheme="minorEastAsia" w:hAnsi="Arial" w:cs="Arial"/>
      <w:b/>
      <w:bCs/>
      <w:color w:val="000000"/>
      <w:szCs w:val="20"/>
    </w:rPr>
  </w:style>
  <w:style w:type="paragraph" w:customStyle="1" w:styleId="SoldisHeading1">
    <w:name w:val="Soldis Heading 1"/>
    <w:basedOn w:val="Normalny"/>
    <w:next w:val="Normalny"/>
    <w:uiPriority w:val="99"/>
    <w:rsid w:val="00285331"/>
    <w:pPr>
      <w:widowControl w:val="0"/>
      <w:autoSpaceDE w:val="0"/>
      <w:autoSpaceDN w:val="0"/>
      <w:adjustRightInd w:val="0"/>
      <w:spacing w:before="100" w:after="100"/>
      <w:ind w:left="0" w:firstLine="0"/>
      <w:jc w:val="center"/>
    </w:pPr>
    <w:rPr>
      <w:rFonts w:ascii="Arial" w:eastAsiaTheme="minorEastAsia" w:hAnsi="Arial" w:cs="Arial"/>
      <w:b/>
      <w:bCs/>
      <w:color w:val="000000"/>
      <w:sz w:val="26"/>
      <w:szCs w:val="26"/>
    </w:rPr>
  </w:style>
  <w:style w:type="paragraph" w:customStyle="1" w:styleId="NormalShort">
    <w:name w:val="Normal Short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0" w:after="0"/>
      <w:ind w:left="0" w:firstLine="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NormalNumbered">
    <w:name w:val="Normal Numbered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NormalNumbered2">
    <w:name w:val="Normal Numbered 2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144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List1">
    <w:name w:val="List 1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styleId="Lista2">
    <w:name w:val="List 2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styleId="Lista3">
    <w:name w:val="List 3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SoldisHeading3Highlighted">
    <w:name w:val="Soldis Heading 3 Highlighted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180" w:after="100"/>
      <w:ind w:left="0" w:firstLine="0"/>
      <w:jc w:val="left"/>
    </w:pPr>
    <w:rPr>
      <w:rFonts w:ascii="Arial" w:eastAsiaTheme="minorEastAsia" w:hAnsi="Arial" w:cs="Arial"/>
      <w:b/>
      <w:bCs/>
      <w:color w:val="FF0000"/>
      <w:sz w:val="22"/>
      <w:szCs w:val="22"/>
    </w:rPr>
  </w:style>
  <w:style w:type="paragraph" w:customStyle="1" w:styleId="SoldisHighlighted">
    <w:name w:val="Soldis Highlighted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0" w:firstLine="0"/>
      <w:jc w:val="left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tabelaobliczenia">
    <w:name w:val="tabela obliczenia"/>
    <w:basedOn w:val="Tytu"/>
    <w:link w:val="tabelaobliczeniaZnak"/>
    <w:qFormat/>
    <w:rsid w:val="002B326A"/>
    <w:pPr>
      <w:jc w:val="center"/>
    </w:pPr>
    <w:rPr>
      <w:sz w:val="12"/>
    </w:rPr>
  </w:style>
  <w:style w:type="character" w:customStyle="1" w:styleId="TytuZnak1">
    <w:name w:val="Tytuł Znak1"/>
    <w:aliases w:val="tabelka Znak"/>
    <w:basedOn w:val="Domylnaczcionkaakapitu"/>
    <w:link w:val="Tytu"/>
    <w:rsid w:val="002B326A"/>
    <w:rPr>
      <w:szCs w:val="16"/>
    </w:rPr>
  </w:style>
  <w:style w:type="character" w:customStyle="1" w:styleId="tabelaobliczeniaZnak">
    <w:name w:val="tabela obliczenia Znak"/>
    <w:basedOn w:val="TytuZnak1"/>
    <w:link w:val="tabelaobliczenia"/>
    <w:rsid w:val="002B326A"/>
    <w:rPr>
      <w:sz w:val="12"/>
      <w:szCs w:val="16"/>
    </w:rPr>
  </w:style>
  <w:style w:type="paragraph" w:customStyle="1" w:styleId="Tabelafd">
    <w:name w:val="Tabela_fd"/>
    <w:basedOn w:val="Normalny"/>
    <w:uiPriority w:val="99"/>
    <w:rsid w:val="004F748E"/>
    <w:pPr>
      <w:autoSpaceDE w:val="0"/>
      <w:autoSpaceDN w:val="0"/>
      <w:spacing w:before="0" w:after="0" w:line="300" w:lineRule="atLeast"/>
      <w:ind w:left="0" w:firstLine="0"/>
      <w:jc w:val="left"/>
    </w:pPr>
    <w:rPr>
      <w:rFonts w:ascii="Courier New" w:eastAsia="Times New Roman" w:hAnsi="Courier New" w:cs="Courier New"/>
      <w:color w:val="auto"/>
      <w:sz w:val="22"/>
      <w:szCs w:val="22"/>
    </w:rPr>
  </w:style>
  <w:style w:type="paragraph" w:customStyle="1" w:styleId="Tekstfd">
    <w:name w:val="Tekst_fd"/>
    <w:basedOn w:val="Normalny"/>
    <w:uiPriority w:val="99"/>
    <w:rsid w:val="004F748E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autoSpaceDE w:val="0"/>
      <w:autoSpaceDN w:val="0"/>
      <w:spacing w:before="0" w:after="0" w:line="300" w:lineRule="atLeast"/>
      <w:ind w:left="0" w:firstLine="0"/>
      <w:jc w:val="left"/>
    </w:pPr>
    <w:rPr>
      <w:rFonts w:eastAsia="Times New Roman"/>
      <w:color w:val="auto"/>
      <w:sz w:val="22"/>
      <w:szCs w:val="22"/>
    </w:rPr>
  </w:style>
  <w:style w:type="paragraph" w:customStyle="1" w:styleId="Grupa">
    <w:name w:val="Grupa"/>
    <w:basedOn w:val="Normalny"/>
    <w:uiPriority w:val="99"/>
    <w:rsid w:val="004F748E"/>
    <w:pPr>
      <w:autoSpaceDE w:val="0"/>
      <w:autoSpaceDN w:val="0"/>
      <w:spacing w:before="0" w:after="0" w:line="300" w:lineRule="atLeast"/>
      <w:ind w:left="0" w:firstLine="0"/>
      <w:jc w:val="left"/>
    </w:pPr>
    <w:rPr>
      <w:rFonts w:eastAsia="Times New Roman"/>
      <w:color w:val="0000FF"/>
      <w:sz w:val="22"/>
      <w:szCs w:val="22"/>
    </w:rPr>
  </w:style>
  <w:style w:type="paragraph" w:customStyle="1" w:styleId="Wariant">
    <w:name w:val="Wariant"/>
    <w:basedOn w:val="Tekstfd"/>
    <w:uiPriority w:val="99"/>
    <w:rsid w:val="004F748E"/>
    <w:pPr>
      <w:spacing w:line="240" w:lineRule="auto"/>
    </w:pPr>
    <w:rPr>
      <w:color w:val="FF00FF"/>
    </w:rPr>
  </w:style>
  <w:style w:type="paragraph" w:customStyle="1" w:styleId="Nagtabfd">
    <w:name w:val="Nagł_tab_fd"/>
    <w:basedOn w:val="Normalny"/>
    <w:uiPriority w:val="99"/>
    <w:rsid w:val="004F748E"/>
    <w:pPr>
      <w:autoSpaceDE w:val="0"/>
      <w:autoSpaceDN w:val="0"/>
      <w:spacing w:before="0" w:after="0" w:line="300" w:lineRule="atLeast"/>
      <w:ind w:left="0" w:firstLine="0"/>
      <w:jc w:val="left"/>
    </w:pPr>
    <w:rPr>
      <w:rFonts w:eastAsia="Times New Roman"/>
      <w:color w:val="auto"/>
      <w:sz w:val="22"/>
      <w:szCs w:val="22"/>
    </w:rPr>
  </w:style>
  <w:style w:type="paragraph" w:customStyle="1" w:styleId="Wariantnty">
    <w:name w:val="Wariant nty"/>
    <w:basedOn w:val="Wariant"/>
    <w:uiPriority w:val="99"/>
    <w:rsid w:val="004F748E"/>
  </w:style>
  <w:style w:type="paragraph" w:customStyle="1" w:styleId="Tyt2fd">
    <w:name w:val="Tyt2_fd"/>
    <w:basedOn w:val="Nagwek2"/>
    <w:uiPriority w:val="99"/>
    <w:rsid w:val="004F748E"/>
    <w:pPr>
      <w:keepNext/>
      <w:numPr>
        <w:ilvl w:val="0"/>
        <w:numId w:val="0"/>
      </w:numPr>
      <w:tabs>
        <w:tab w:val="clear" w:pos="4536"/>
        <w:tab w:val="clear" w:pos="9072"/>
        <w:tab w:val="left" w:pos="340"/>
      </w:tabs>
      <w:autoSpaceDE w:val="0"/>
      <w:autoSpaceDN w:val="0"/>
      <w:spacing w:after="60" w:line="300" w:lineRule="atLeast"/>
    </w:pPr>
    <w:rPr>
      <w:rFonts w:eastAsia="Times New Roman"/>
      <w:b/>
      <w:bCs/>
      <w:iCs w:val="0"/>
      <w:szCs w:val="22"/>
    </w:rPr>
  </w:style>
  <w:style w:type="paragraph" w:customStyle="1" w:styleId="Tyt1fd">
    <w:name w:val="Tyt1_fd"/>
    <w:basedOn w:val="Normalny"/>
    <w:uiPriority w:val="99"/>
    <w:rsid w:val="004F748E"/>
    <w:pPr>
      <w:autoSpaceDE w:val="0"/>
      <w:autoSpaceDN w:val="0"/>
      <w:spacing w:after="60" w:line="300" w:lineRule="atLeast"/>
      <w:ind w:left="0" w:firstLine="0"/>
      <w:jc w:val="left"/>
    </w:pPr>
    <w:rPr>
      <w:rFonts w:eastAsia="Times New Roman"/>
      <w:b/>
      <w:bCs/>
      <w:color w:val="auto"/>
      <w:sz w:val="26"/>
      <w:szCs w:val="26"/>
    </w:rPr>
  </w:style>
  <w:style w:type="paragraph" w:customStyle="1" w:styleId="Tytulfd">
    <w:name w:val="Tytul_fd"/>
    <w:basedOn w:val="Tytu"/>
    <w:uiPriority w:val="99"/>
    <w:rsid w:val="004F748E"/>
    <w:pPr>
      <w:autoSpaceDE w:val="0"/>
      <w:autoSpaceDN w:val="0"/>
      <w:spacing w:line="300" w:lineRule="atLeast"/>
      <w:jc w:val="center"/>
    </w:pPr>
    <w:rPr>
      <w:rFonts w:eastAsia="Times New Roman"/>
      <w:b/>
      <w:bCs/>
      <w:sz w:val="28"/>
      <w:szCs w:val="28"/>
    </w:rPr>
  </w:style>
  <w:style w:type="character" w:customStyle="1" w:styleId="name">
    <w:name w:val="name"/>
    <w:basedOn w:val="Domylnaczcionkaakapitu"/>
    <w:rsid w:val="00A938F6"/>
  </w:style>
  <w:style w:type="character" w:customStyle="1" w:styleId="value">
    <w:name w:val="value"/>
    <w:basedOn w:val="Domylnaczcionkaakapitu"/>
    <w:rsid w:val="00A938F6"/>
  </w:style>
  <w:style w:type="paragraph" w:customStyle="1" w:styleId="Styl1">
    <w:name w:val="Styl1"/>
    <w:basedOn w:val="Normalny"/>
    <w:link w:val="Styl1Znak"/>
    <w:qFormat/>
    <w:rsid w:val="00055453"/>
    <w:pPr>
      <w:spacing w:after="0" w:line="276" w:lineRule="auto"/>
      <w:ind w:left="0" w:firstLine="0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Styl1Znak">
    <w:name w:val="Styl1 Znak"/>
    <w:basedOn w:val="Domylnaczcionkaakapitu"/>
    <w:link w:val="Styl1"/>
    <w:rsid w:val="00055453"/>
    <w:rPr>
      <w:rFonts w:ascii="Arial" w:eastAsia="Times New Roman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037FA"/>
    <w:pPr>
      <w:spacing w:before="0" w:after="0"/>
      <w:ind w:left="0" w:firstLine="0"/>
      <w:jc w:val="left"/>
    </w:pPr>
    <w:rPr>
      <w:rFonts w:ascii="Courier New" w:eastAsia="Times New Roman" w:hAnsi="Courier New" w:cs="Courier New"/>
      <w:color w:val="auto"/>
      <w:szCs w:val="20"/>
    </w:rPr>
  </w:style>
  <w:style w:type="character" w:customStyle="1" w:styleId="ZwykytekstZnak">
    <w:name w:val="Zwykły tekst Znak"/>
    <w:basedOn w:val="Domylnaczcionkaakapitu"/>
    <w:link w:val="Zwykytekst"/>
    <w:rsid w:val="006037FA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table of figures" w:uiPriority="99"/>
    <w:lsdException w:name="List Number" w:semiHidden="0" w:unhideWhenUsed="0"/>
    <w:lsdException w:name="List 2" w:uiPriority="99"/>
    <w:lsdException w:name="List 3" w:uiPriority="99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Hyperlink" w:uiPriority="99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No Lis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2233"/>
    <w:pPr>
      <w:spacing w:before="120" w:after="120"/>
      <w:ind w:left="709" w:firstLine="567"/>
      <w:jc w:val="both"/>
    </w:pPr>
    <w:rPr>
      <w:color w:val="000000" w:themeColor="text1"/>
      <w:szCs w:val="16"/>
    </w:rPr>
  </w:style>
  <w:style w:type="paragraph" w:styleId="Nagwek1">
    <w:name w:val="heading 1"/>
    <w:aliases w:val="1,Zwykły a"/>
    <w:basedOn w:val="Nagwek"/>
    <w:next w:val="Normalny"/>
    <w:qFormat/>
    <w:rsid w:val="00B56188"/>
    <w:pPr>
      <w:keepNext/>
      <w:numPr>
        <w:numId w:val="1"/>
      </w:numPr>
      <w:tabs>
        <w:tab w:val="clear" w:pos="4536"/>
        <w:tab w:val="clear" w:pos="9072"/>
      </w:tabs>
      <w:ind w:left="57" w:hanging="57"/>
      <w:outlineLvl w:val="0"/>
    </w:pPr>
    <w:rPr>
      <w:bCs/>
      <w:color w:val="auto"/>
      <w:kern w:val="32"/>
      <w:sz w:val="22"/>
      <w:szCs w:val="20"/>
    </w:rPr>
  </w:style>
  <w:style w:type="paragraph" w:styleId="Nagwek2">
    <w:name w:val="heading 2"/>
    <w:aliases w:val="2"/>
    <w:basedOn w:val="Nagwek"/>
    <w:next w:val="Normalny"/>
    <w:qFormat/>
    <w:rsid w:val="00583A1E"/>
    <w:pPr>
      <w:numPr>
        <w:ilvl w:val="1"/>
        <w:numId w:val="1"/>
      </w:numPr>
      <w:tabs>
        <w:tab w:val="clear" w:pos="860"/>
        <w:tab w:val="num" w:pos="567"/>
      </w:tabs>
      <w:ind w:left="567" w:hanging="567"/>
      <w:outlineLvl w:val="1"/>
    </w:pPr>
    <w:rPr>
      <w:iCs/>
      <w:color w:val="auto"/>
      <w:sz w:val="22"/>
      <w:szCs w:val="20"/>
    </w:rPr>
  </w:style>
  <w:style w:type="paragraph" w:styleId="Nagwek3">
    <w:name w:val="heading 3"/>
    <w:aliases w:val="3,Titlu 3 Caracter"/>
    <w:basedOn w:val="Nagwek"/>
    <w:next w:val="Normalny"/>
    <w:qFormat/>
    <w:rsid w:val="00B56188"/>
    <w:pPr>
      <w:numPr>
        <w:ilvl w:val="2"/>
        <w:numId w:val="1"/>
      </w:numPr>
      <w:outlineLvl w:val="2"/>
    </w:pPr>
    <w:rPr>
      <w:color w:val="auto"/>
      <w:sz w:val="22"/>
      <w:szCs w:val="26"/>
    </w:rPr>
  </w:style>
  <w:style w:type="paragraph" w:styleId="Nagwek4">
    <w:name w:val="heading 4"/>
    <w:aliases w:val="4,FH_NAGŁ_1"/>
    <w:basedOn w:val="Nagwek"/>
    <w:next w:val="Normalny"/>
    <w:qFormat/>
    <w:rsid w:val="00B56188"/>
    <w:pPr>
      <w:numPr>
        <w:ilvl w:val="3"/>
        <w:numId w:val="1"/>
      </w:numPr>
      <w:outlineLvl w:val="3"/>
    </w:pPr>
    <w:rPr>
      <w:color w:val="auto"/>
      <w:sz w:val="22"/>
      <w:szCs w:val="28"/>
    </w:rPr>
  </w:style>
  <w:style w:type="paragraph" w:styleId="Nagwek5">
    <w:name w:val="heading 5"/>
    <w:aliases w:val="5,FH_NAGŁ_2"/>
    <w:basedOn w:val="Nagwek"/>
    <w:next w:val="Normalny"/>
    <w:qFormat/>
    <w:rsid w:val="00B56188"/>
    <w:pPr>
      <w:numPr>
        <w:ilvl w:val="4"/>
        <w:numId w:val="1"/>
      </w:numPr>
      <w:ind w:left="340" w:hanging="340"/>
      <w:outlineLvl w:val="4"/>
    </w:pPr>
    <w:rPr>
      <w:bCs/>
      <w:iCs/>
      <w:sz w:val="22"/>
      <w:szCs w:val="26"/>
    </w:rPr>
  </w:style>
  <w:style w:type="paragraph" w:styleId="Nagwek6">
    <w:name w:val="heading 6"/>
    <w:aliases w:val="6,FH_NAGŁ_3"/>
    <w:basedOn w:val="Nagwek"/>
    <w:next w:val="Normalny"/>
    <w:qFormat/>
    <w:rsid w:val="00B56188"/>
    <w:pPr>
      <w:numPr>
        <w:ilvl w:val="5"/>
        <w:numId w:val="1"/>
      </w:numPr>
      <w:ind w:left="57" w:hanging="57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15DAA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DD2BBB"/>
    <w:pPr>
      <w:numPr>
        <w:ilvl w:val="7"/>
        <w:numId w:val="1"/>
      </w:numPr>
      <w:spacing w:before="240" w:after="60"/>
      <w:outlineLvl w:val="7"/>
    </w:pPr>
    <w:rPr>
      <w:iCs/>
    </w:rPr>
  </w:style>
  <w:style w:type="paragraph" w:styleId="Nagwek9">
    <w:name w:val="heading 9"/>
    <w:basedOn w:val="Normalny"/>
    <w:next w:val="Normalny"/>
    <w:qFormat/>
    <w:rsid w:val="00A15DA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 Znak Znak Znak, Znak Znak Znak Znak, Znak,Znak Znak Znak,Znak Znak Znak Znak"/>
    <w:basedOn w:val="Normalny"/>
    <w:rsid w:val="00362AF7"/>
    <w:pPr>
      <w:tabs>
        <w:tab w:val="center" w:pos="4536"/>
        <w:tab w:val="right" w:pos="9072"/>
      </w:tabs>
      <w:ind w:firstLine="0"/>
      <w:jc w:val="left"/>
    </w:pPr>
  </w:style>
  <w:style w:type="paragraph" w:styleId="Stopka">
    <w:name w:val="footer"/>
    <w:basedOn w:val="Normalny"/>
    <w:link w:val="StopkaZnak1"/>
    <w:uiPriority w:val="99"/>
    <w:rsid w:val="00A15DAA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F41742"/>
    <w:rPr>
      <w:color w:val="000000" w:themeColor="text1"/>
      <w:szCs w:val="16"/>
    </w:rPr>
  </w:style>
  <w:style w:type="character" w:styleId="Hipercze">
    <w:name w:val="Hyperlink"/>
    <w:uiPriority w:val="99"/>
    <w:rsid w:val="00A15DAA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rsid w:val="00A15DAA"/>
    <w:pPr>
      <w:spacing w:line="360" w:lineRule="auto"/>
      <w:ind w:left="284" w:hanging="284"/>
    </w:pPr>
    <w:rPr>
      <w:rFonts w:ascii="Technical" w:hAnsi="Technical"/>
      <w:sz w:val="28"/>
      <w:szCs w:val="20"/>
    </w:rPr>
  </w:style>
  <w:style w:type="character" w:customStyle="1" w:styleId="Tekstpodstawowywcity2Znak">
    <w:name w:val="Tekst podstawowy wcięty 2 Znak"/>
    <w:link w:val="Tekstpodstawowywcity2"/>
    <w:uiPriority w:val="99"/>
    <w:rsid w:val="00B55064"/>
    <w:rPr>
      <w:rFonts w:ascii="Technical" w:hAnsi="Technical"/>
      <w:sz w:val="28"/>
    </w:rPr>
  </w:style>
  <w:style w:type="paragraph" w:styleId="Tekstpodstawowy2">
    <w:name w:val="Body Text 2"/>
    <w:basedOn w:val="Normalny"/>
    <w:link w:val="Tekstpodstawowy2Znak"/>
    <w:rsid w:val="00A15D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line="360" w:lineRule="auto"/>
    </w:pPr>
    <w:rPr>
      <w:rFonts w:ascii="Technical" w:hAnsi="Technical"/>
      <w:sz w:val="24"/>
      <w:szCs w:val="20"/>
    </w:rPr>
  </w:style>
  <w:style w:type="character" w:customStyle="1" w:styleId="Tekstpodstawowy2Znak">
    <w:name w:val="Tekst podstawowy 2 Znak"/>
    <w:link w:val="Tekstpodstawowy2"/>
    <w:rsid w:val="005211D5"/>
    <w:rPr>
      <w:rFonts w:ascii="Technical" w:hAnsi="Technical"/>
      <w:sz w:val="24"/>
    </w:rPr>
  </w:style>
  <w:style w:type="paragraph" w:styleId="Tekstpodstawowywcity">
    <w:name w:val="Body Text Indent"/>
    <w:basedOn w:val="Normalny"/>
    <w:link w:val="TekstpodstawowywcityZnak"/>
    <w:rsid w:val="00A15DAA"/>
    <w:pPr>
      <w:spacing w:line="360" w:lineRule="auto"/>
      <w:ind w:firstLine="360"/>
    </w:pPr>
    <w:rPr>
      <w:rFonts w:ascii="Technical" w:hAnsi="Technical"/>
      <w:b/>
      <w:sz w:val="24"/>
      <w:szCs w:val="20"/>
    </w:rPr>
  </w:style>
  <w:style w:type="character" w:customStyle="1" w:styleId="TekstpodstawowywcityZnak">
    <w:name w:val="Tekst podstawowy wcięty Znak"/>
    <w:link w:val="Tekstpodstawowywcity"/>
    <w:rsid w:val="00517788"/>
    <w:rPr>
      <w:rFonts w:ascii="Technical" w:hAnsi="Technical"/>
      <w:b/>
      <w:sz w:val="24"/>
    </w:rPr>
  </w:style>
  <w:style w:type="paragraph" w:styleId="Listapunktowana2">
    <w:name w:val="List Bullet 2"/>
    <w:basedOn w:val="Normalny"/>
    <w:autoRedefine/>
    <w:rsid w:val="00A15DAA"/>
    <w:pPr>
      <w:tabs>
        <w:tab w:val="num" w:pos="643"/>
      </w:tabs>
      <w:ind w:left="643" w:hanging="360"/>
    </w:pPr>
    <w:rPr>
      <w:szCs w:val="20"/>
    </w:rPr>
  </w:style>
  <w:style w:type="paragraph" w:styleId="Tekstpodstawowy">
    <w:name w:val="Body Text"/>
    <w:basedOn w:val="Normalny"/>
    <w:rsid w:val="00A15DAA"/>
  </w:style>
  <w:style w:type="paragraph" w:styleId="Tytu">
    <w:name w:val="Title"/>
    <w:aliases w:val="tabelka"/>
    <w:next w:val="tekst"/>
    <w:link w:val="TytuZnak1"/>
    <w:autoRedefine/>
    <w:qFormat/>
    <w:rsid w:val="00C17C2B"/>
    <w:rPr>
      <w:szCs w:val="16"/>
    </w:rPr>
  </w:style>
  <w:style w:type="paragraph" w:customStyle="1" w:styleId="tekst">
    <w:name w:val="tekst"/>
    <w:basedOn w:val="Normalny"/>
    <w:rsid w:val="009B52F6"/>
    <w:pPr>
      <w:spacing w:line="320" w:lineRule="exact"/>
    </w:pPr>
    <w:rPr>
      <w:rFonts w:ascii="Arial" w:eastAsia="Times New Roman" w:hAnsi="Arial" w:cs="Arial"/>
      <w:bCs/>
      <w:sz w:val="24"/>
      <w:szCs w:val="20"/>
    </w:rPr>
  </w:style>
  <w:style w:type="paragraph" w:styleId="Tekstpodstawowy3">
    <w:name w:val="Body Text 3"/>
    <w:basedOn w:val="Normalny"/>
    <w:link w:val="Tekstpodstawowy3Znak"/>
    <w:rsid w:val="00A15DAA"/>
    <w:rPr>
      <w:sz w:val="16"/>
    </w:rPr>
  </w:style>
  <w:style w:type="character" w:customStyle="1" w:styleId="Tekstpodstawowy3Znak">
    <w:name w:val="Tekst podstawowy 3 Znak"/>
    <w:link w:val="Tekstpodstawowy3"/>
    <w:rsid w:val="007552C7"/>
    <w:rPr>
      <w:sz w:val="16"/>
      <w:szCs w:val="16"/>
    </w:rPr>
  </w:style>
  <w:style w:type="character" w:styleId="Numerstrony">
    <w:name w:val="page number"/>
    <w:basedOn w:val="Domylnaczcionkaakapitu"/>
    <w:rsid w:val="00A15DAA"/>
  </w:style>
  <w:style w:type="paragraph" w:styleId="Tekstpodstawowywcity3">
    <w:name w:val="Body Text Indent 3"/>
    <w:basedOn w:val="Normalny"/>
    <w:link w:val="Tekstpodstawowywcity3Znak1"/>
    <w:rsid w:val="00A15DAA"/>
    <w:pPr>
      <w:ind w:left="283"/>
    </w:pPr>
  </w:style>
  <w:style w:type="character" w:customStyle="1" w:styleId="Tekstpodstawowywcity3Znak1">
    <w:name w:val="Tekst podstawowy wcięty 3 Znak1"/>
    <w:basedOn w:val="Domylnaczcionkaakapitu"/>
    <w:link w:val="Tekstpodstawowywcity3"/>
    <w:rsid w:val="001D62AA"/>
    <w:rPr>
      <w:sz w:val="24"/>
      <w:szCs w:val="16"/>
    </w:rPr>
  </w:style>
  <w:style w:type="character" w:styleId="Pogrubienie">
    <w:name w:val="Strong"/>
    <w:uiPriority w:val="22"/>
    <w:qFormat/>
    <w:rsid w:val="00A15DAA"/>
    <w:rPr>
      <w:b/>
      <w:bCs/>
    </w:rPr>
  </w:style>
  <w:style w:type="paragraph" w:customStyle="1" w:styleId="Standard">
    <w:name w:val="Standard"/>
    <w:rsid w:val="00A15DAA"/>
    <w:pPr>
      <w:autoSpaceDE w:val="0"/>
      <w:autoSpaceDN w:val="0"/>
      <w:adjustRightInd w:val="0"/>
    </w:pPr>
    <w:rPr>
      <w:sz w:val="24"/>
      <w:szCs w:val="24"/>
    </w:rPr>
  </w:style>
  <w:style w:type="paragraph" w:styleId="Tekstdymka">
    <w:name w:val="Balloon Text"/>
    <w:basedOn w:val="Normalny"/>
    <w:link w:val="TekstdymkaZnak"/>
    <w:rsid w:val="0044136C"/>
    <w:rPr>
      <w:rFonts w:ascii="Tahoma" w:hAnsi="Tahoma"/>
      <w:sz w:val="16"/>
    </w:rPr>
  </w:style>
  <w:style w:type="character" w:customStyle="1" w:styleId="TekstdymkaZnak">
    <w:name w:val="Tekst dymka Znak"/>
    <w:link w:val="Tekstdymka"/>
    <w:rsid w:val="0044136C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w tabeli,kopki,Normalny2"/>
    <w:basedOn w:val="Normalny"/>
    <w:link w:val="AkapitzlistZnak"/>
    <w:uiPriority w:val="99"/>
    <w:qFormat/>
    <w:rsid w:val="00DD2BBB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character" w:customStyle="1" w:styleId="AkapitzlistZnak">
    <w:name w:val="Akapit z listą Znak"/>
    <w:aliases w:val="Normalny w tabeli Znak,kopki Znak,Normalny2 Znak"/>
    <w:basedOn w:val="Domylnaczcionkaakapitu"/>
    <w:link w:val="Akapitzlist"/>
    <w:uiPriority w:val="99"/>
    <w:rsid w:val="00292EB5"/>
    <w:rPr>
      <w:rFonts w:eastAsia="Calibri"/>
      <w:sz w:val="22"/>
      <w:szCs w:val="22"/>
      <w:lang w:eastAsia="en-US"/>
    </w:rPr>
  </w:style>
  <w:style w:type="table" w:styleId="Tabela-Siatka">
    <w:name w:val="Table Grid"/>
    <w:basedOn w:val="Standardowy"/>
    <w:uiPriority w:val="99"/>
    <w:rsid w:val="001C1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g2">
    <w:name w:val="big2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customStyle="1" w:styleId="content">
    <w:name w:val="content"/>
    <w:basedOn w:val="Normalny"/>
    <w:rsid w:val="004C497A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785879"/>
    <w:pPr>
      <w:spacing w:after="68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B306E4"/>
    <w:rPr>
      <w:rFonts w:ascii="Tahoma" w:hAnsi="Tahoma"/>
      <w:szCs w:val="20"/>
    </w:rPr>
  </w:style>
  <w:style w:type="character" w:customStyle="1" w:styleId="TekstprzypisudolnegoZnak">
    <w:name w:val="Tekst przypisu dolnego Znak"/>
    <w:link w:val="Tekstprzypisudolnego"/>
    <w:rsid w:val="00B306E4"/>
    <w:rPr>
      <w:rFonts w:ascii="Tahoma" w:hAnsi="Tahoma"/>
    </w:rPr>
  </w:style>
  <w:style w:type="character" w:styleId="Odwoanieprzypisudolnego">
    <w:name w:val="footnote reference"/>
    <w:rsid w:val="00B306E4"/>
    <w:rPr>
      <w:vertAlign w:val="superscript"/>
    </w:rPr>
  </w:style>
  <w:style w:type="character" w:customStyle="1" w:styleId="text">
    <w:name w:val="text"/>
    <w:basedOn w:val="Domylnaczcionkaakapitu"/>
    <w:rsid w:val="00216CDE"/>
  </w:style>
  <w:style w:type="character" w:styleId="Uwydatnienie">
    <w:name w:val="Emphasis"/>
    <w:uiPriority w:val="99"/>
    <w:qFormat/>
    <w:rsid w:val="00450632"/>
    <w:rPr>
      <w:rFonts w:ascii="Times New Roman" w:hAnsi="Times New Roman"/>
      <w:b/>
      <w:bCs/>
      <w:i w:val="0"/>
      <w:iCs w:val="0"/>
      <w:sz w:val="24"/>
    </w:rPr>
  </w:style>
  <w:style w:type="paragraph" w:customStyle="1" w:styleId="StylNagwek3Przed6ptPo6pt">
    <w:name w:val="Styl Nagłówek 3 + Przed:  6 pt Po:  6 pt"/>
    <w:basedOn w:val="Nagwek3"/>
    <w:rsid w:val="00EE0AC3"/>
    <w:pPr>
      <w:numPr>
        <w:ilvl w:val="0"/>
        <w:numId w:val="0"/>
      </w:numPr>
      <w:tabs>
        <w:tab w:val="num" w:pos="720"/>
      </w:tabs>
      <w:ind w:left="720" w:hanging="720"/>
    </w:pPr>
    <w:rPr>
      <w:rFonts w:eastAsia="Times New Roman"/>
      <w:i/>
      <w:szCs w:val="20"/>
    </w:rPr>
  </w:style>
  <w:style w:type="character" w:customStyle="1" w:styleId="blue1">
    <w:name w:val="blue1"/>
    <w:rsid w:val="00D471DE"/>
    <w:rPr>
      <w:rFonts w:ascii="Tahoma" w:hAnsi="Tahoma" w:cs="Tahoma" w:hint="default"/>
      <w:b/>
      <w:bCs/>
      <w:color w:val="295BA6"/>
      <w:sz w:val="17"/>
      <w:szCs w:val="17"/>
    </w:rPr>
  </w:style>
  <w:style w:type="paragraph" w:styleId="Tekstprzypisukocowego">
    <w:name w:val="endnote text"/>
    <w:basedOn w:val="Normalny"/>
    <w:link w:val="TekstprzypisukocowegoZnak"/>
    <w:rsid w:val="001C3440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C3440"/>
    <w:rPr>
      <w:rFonts w:ascii="Tahoma" w:hAnsi="Tahoma"/>
    </w:rPr>
  </w:style>
  <w:style w:type="character" w:styleId="Odwoanieprzypisukocowego">
    <w:name w:val="endnote reference"/>
    <w:basedOn w:val="Domylnaczcionkaakapitu"/>
    <w:rsid w:val="001C3440"/>
    <w:rPr>
      <w:vertAlign w:val="superscript"/>
    </w:rPr>
  </w:style>
  <w:style w:type="paragraph" w:customStyle="1" w:styleId="Default">
    <w:name w:val="Default"/>
    <w:rsid w:val="00DD4CE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zwa">
    <w:name w:val="nazwa"/>
    <w:basedOn w:val="Domylnaczcionkaakapitu"/>
    <w:rsid w:val="00C30024"/>
  </w:style>
  <w:style w:type="character" w:customStyle="1" w:styleId="WW8Num2z0">
    <w:name w:val="WW8Num2z0"/>
    <w:rsid w:val="001D62AA"/>
    <w:rPr>
      <w:rFonts w:ascii="Tahoma" w:hAnsi="Tahoma"/>
    </w:rPr>
  </w:style>
  <w:style w:type="character" w:customStyle="1" w:styleId="WW8Num3z0">
    <w:name w:val="WW8Num3z0"/>
    <w:rsid w:val="001D62AA"/>
    <w:rPr>
      <w:rFonts w:ascii="Symbol" w:hAnsi="Symbol"/>
    </w:rPr>
  </w:style>
  <w:style w:type="character" w:customStyle="1" w:styleId="WW8Num4z0">
    <w:name w:val="WW8Num4z0"/>
    <w:rsid w:val="001D62AA"/>
    <w:rPr>
      <w:rFonts w:ascii="Tahoma" w:hAnsi="Tahoma"/>
    </w:rPr>
  </w:style>
  <w:style w:type="character" w:customStyle="1" w:styleId="WW8Num5z0">
    <w:name w:val="WW8Num5z0"/>
    <w:rsid w:val="001D62AA"/>
    <w:rPr>
      <w:rFonts w:ascii="Tahoma" w:hAnsi="Tahoma"/>
    </w:rPr>
  </w:style>
  <w:style w:type="character" w:customStyle="1" w:styleId="WW8Num6z0">
    <w:name w:val="WW8Num6z0"/>
    <w:rsid w:val="001D62AA"/>
    <w:rPr>
      <w:rFonts w:ascii="Tahoma" w:hAnsi="Tahoma"/>
    </w:rPr>
  </w:style>
  <w:style w:type="character" w:customStyle="1" w:styleId="WW8Num7z0">
    <w:name w:val="WW8Num7z0"/>
    <w:rsid w:val="001D62AA"/>
    <w:rPr>
      <w:rFonts w:ascii="Symbol" w:hAnsi="Symbol"/>
    </w:rPr>
  </w:style>
  <w:style w:type="character" w:customStyle="1" w:styleId="WW8Num8z0">
    <w:name w:val="WW8Num8z0"/>
    <w:rsid w:val="001D62AA"/>
    <w:rPr>
      <w:rFonts w:ascii="Tahoma" w:hAnsi="Tahoma"/>
    </w:rPr>
  </w:style>
  <w:style w:type="character" w:customStyle="1" w:styleId="WW8Num9z0">
    <w:name w:val="WW8Num9z0"/>
    <w:rsid w:val="001D62AA"/>
    <w:rPr>
      <w:rFonts w:ascii="Tahoma" w:hAnsi="Tahoma"/>
    </w:rPr>
  </w:style>
  <w:style w:type="character" w:customStyle="1" w:styleId="WW8Num10z0">
    <w:name w:val="WW8Num10z0"/>
    <w:rsid w:val="001D62AA"/>
    <w:rPr>
      <w:rFonts w:ascii="Tahoma" w:hAnsi="Tahoma"/>
    </w:rPr>
  </w:style>
  <w:style w:type="character" w:customStyle="1" w:styleId="WW8Num11z0">
    <w:name w:val="WW8Num11z0"/>
    <w:rsid w:val="001D62AA"/>
    <w:rPr>
      <w:rFonts w:ascii="Tahoma" w:hAnsi="Tahoma"/>
    </w:rPr>
  </w:style>
  <w:style w:type="character" w:customStyle="1" w:styleId="WW8Num12z0">
    <w:name w:val="WW8Num12z0"/>
    <w:rsid w:val="001D62AA"/>
    <w:rPr>
      <w:rFonts w:ascii="Tahoma" w:hAnsi="Tahoma"/>
    </w:rPr>
  </w:style>
  <w:style w:type="character" w:customStyle="1" w:styleId="WW8Num13z0">
    <w:name w:val="WW8Num13z0"/>
    <w:rsid w:val="001D62AA"/>
    <w:rPr>
      <w:rFonts w:ascii="Tahoma" w:hAnsi="Tahoma"/>
    </w:rPr>
  </w:style>
  <w:style w:type="character" w:customStyle="1" w:styleId="WW8Num17z0">
    <w:name w:val="WW8Num17z0"/>
    <w:rsid w:val="001D62AA"/>
    <w:rPr>
      <w:rFonts w:ascii="Symbol" w:hAnsi="Symbol"/>
    </w:rPr>
  </w:style>
  <w:style w:type="character" w:customStyle="1" w:styleId="WW8Num18z0">
    <w:name w:val="WW8Num18z0"/>
    <w:rsid w:val="001D62AA"/>
    <w:rPr>
      <w:rFonts w:ascii="Tahoma" w:hAnsi="Tahoma"/>
    </w:rPr>
  </w:style>
  <w:style w:type="character" w:customStyle="1" w:styleId="WW8Num20z0">
    <w:name w:val="WW8Num20z0"/>
    <w:rsid w:val="001D62AA"/>
    <w:rPr>
      <w:rFonts w:ascii="Tahoma" w:hAnsi="Tahoma"/>
    </w:rPr>
  </w:style>
  <w:style w:type="character" w:customStyle="1" w:styleId="WW8Num21z0">
    <w:name w:val="WW8Num21z0"/>
    <w:rsid w:val="001D62AA"/>
    <w:rPr>
      <w:rFonts w:ascii="Tahoma" w:hAnsi="Tahoma"/>
    </w:rPr>
  </w:style>
  <w:style w:type="character" w:customStyle="1" w:styleId="WW8Num23z0">
    <w:name w:val="WW8Num23z0"/>
    <w:rsid w:val="001D62AA"/>
    <w:rPr>
      <w:rFonts w:ascii="Tahoma" w:hAnsi="Tahoma"/>
    </w:rPr>
  </w:style>
  <w:style w:type="character" w:customStyle="1" w:styleId="WW8Num25z0">
    <w:name w:val="WW8Num25z0"/>
    <w:rsid w:val="001D62AA"/>
    <w:rPr>
      <w:rFonts w:ascii="Symbol" w:hAnsi="Symbol"/>
    </w:rPr>
  </w:style>
  <w:style w:type="character" w:customStyle="1" w:styleId="WW8Num26z0">
    <w:name w:val="WW8Num26z0"/>
    <w:rsid w:val="001D62AA"/>
    <w:rPr>
      <w:rFonts w:ascii="Tahoma" w:hAnsi="Tahoma"/>
    </w:rPr>
  </w:style>
  <w:style w:type="character" w:customStyle="1" w:styleId="WW8Num27z0">
    <w:name w:val="WW8Num27z0"/>
    <w:rsid w:val="001D62AA"/>
    <w:rPr>
      <w:rFonts w:ascii="Symbol" w:hAnsi="Symbol"/>
    </w:rPr>
  </w:style>
  <w:style w:type="character" w:customStyle="1" w:styleId="WW8Num28z0">
    <w:name w:val="WW8Num28z0"/>
    <w:rsid w:val="001D62AA"/>
    <w:rPr>
      <w:rFonts w:ascii="Tahoma" w:hAnsi="Tahoma"/>
    </w:rPr>
  </w:style>
  <w:style w:type="character" w:customStyle="1" w:styleId="WW8Num29z0">
    <w:name w:val="WW8Num29z0"/>
    <w:rsid w:val="001D62AA"/>
    <w:rPr>
      <w:rFonts w:ascii="Symbol" w:hAnsi="Symbol"/>
    </w:rPr>
  </w:style>
  <w:style w:type="character" w:customStyle="1" w:styleId="WW8Num30z0">
    <w:name w:val="WW8Num30z0"/>
    <w:rsid w:val="001D62AA"/>
    <w:rPr>
      <w:rFonts w:ascii="Tahoma" w:hAnsi="Tahoma"/>
    </w:rPr>
  </w:style>
  <w:style w:type="character" w:customStyle="1" w:styleId="WW8Num32z0">
    <w:name w:val="WW8Num32z0"/>
    <w:rsid w:val="001D62AA"/>
    <w:rPr>
      <w:rFonts w:ascii="Symbol" w:hAnsi="Symbol"/>
    </w:rPr>
  </w:style>
  <w:style w:type="character" w:customStyle="1" w:styleId="WW8Num33z0">
    <w:name w:val="WW8Num33z0"/>
    <w:rsid w:val="001D62AA"/>
    <w:rPr>
      <w:rFonts w:ascii="Tahoma" w:hAnsi="Tahoma"/>
    </w:rPr>
  </w:style>
  <w:style w:type="character" w:customStyle="1" w:styleId="WW8Num35z0">
    <w:name w:val="WW8Num35z0"/>
    <w:rsid w:val="001D62AA"/>
    <w:rPr>
      <w:rFonts w:ascii="Tahoma" w:hAnsi="Tahoma"/>
    </w:rPr>
  </w:style>
  <w:style w:type="character" w:customStyle="1" w:styleId="WW8Num36z0">
    <w:name w:val="WW8Num36z0"/>
    <w:rsid w:val="001D62AA"/>
    <w:rPr>
      <w:rFonts w:ascii="Symbol" w:hAnsi="Symbol"/>
    </w:rPr>
  </w:style>
  <w:style w:type="character" w:customStyle="1" w:styleId="WW8Num38z0">
    <w:name w:val="WW8Num38z0"/>
    <w:rsid w:val="001D62AA"/>
    <w:rPr>
      <w:rFonts w:ascii="Tahoma" w:hAnsi="Tahoma"/>
    </w:rPr>
  </w:style>
  <w:style w:type="character" w:customStyle="1" w:styleId="WW8Num39z0">
    <w:name w:val="WW8Num39z0"/>
    <w:rsid w:val="001D62AA"/>
    <w:rPr>
      <w:rFonts w:ascii="Tahoma" w:hAnsi="Tahoma"/>
    </w:rPr>
  </w:style>
  <w:style w:type="character" w:customStyle="1" w:styleId="WW8Num40z0">
    <w:name w:val="WW8Num40z0"/>
    <w:rsid w:val="001D62AA"/>
    <w:rPr>
      <w:rFonts w:ascii="Tahoma" w:hAnsi="Tahoma"/>
    </w:rPr>
  </w:style>
  <w:style w:type="character" w:customStyle="1" w:styleId="WW8Num41z0">
    <w:name w:val="WW8Num41z0"/>
    <w:rsid w:val="001D62AA"/>
    <w:rPr>
      <w:rFonts w:ascii="Shruti" w:hAnsi="Shruti"/>
    </w:rPr>
  </w:style>
  <w:style w:type="character" w:customStyle="1" w:styleId="WW8Num42z0">
    <w:name w:val="WW8Num42z0"/>
    <w:rsid w:val="001D62AA"/>
    <w:rPr>
      <w:rFonts w:ascii="Tahoma" w:hAnsi="Tahoma"/>
    </w:rPr>
  </w:style>
  <w:style w:type="character" w:customStyle="1" w:styleId="WW8Num43z0">
    <w:name w:val="WW8Num43z0"/>
    <w:rsid w:val="001D62AA"/>
    <w:rPr>
      <w:rFonts w:ascii="Symbol" w:hAnsi="Symbol" w:cs="Symbol"/>
    </w:rPr>
  </w:style>
  <w:style w:type="character" w:customStyle="1" w:styleId="WW8Num44z0">
    <w:name w:val="WW8Num44z0"/>
    <w:rsid w:val="001D62AA"/>
    <w:rPr>
      <w:rFonts w:cs="Times New Roman"/>
      <w:b/>
      <w:sz w:val="28"/>
      <w:szCs w:val="28"/>
      <w:u w:val="none"/>
    </w:rPr>
  </w:style>
  <w:style w:type="character" w:customStyle="1" w:styleId="WW8Num46z0">
    <w:name w:val="WW8Num46z0"/>
    <w:rsid w:val="001D62AA"/>
    <w:rPr>
      <w:rFonts w:ascii="Shruti" w:hAnsi="Shruti"/>
    </w:rPr>
  </w:style>
  <w:style w:type="character" w:customStyle="1" w:styleId="WW8Num47z0">
    <w:name w:val="WW8Num47z0"/>
    <w:rsid w:val="001D62AA"/>
    <w:rPr>
      <w:rFonts w:ascii="Tahoma" w:hAnsi="Tahoma"/>
    </w:rPr>
  </w:style>
  <w:style w:type="character" w:customStyle="1" w:styleId="WW8Num48z0">
    <w:name w:val="WW8Num48z0"/>
    <w:rsid w:val="001D62AA"/>
    <w:rPr>
      <w:rFonts w:ascii="Tahoma" w:hAnsi="Tahoma"/>
    </w:rPr>
  </w:style>
  <w:style w:type="character" w:customStyle="1" w:styleId="WW8Num49z0">
    <w:name w:val="WW8Num49z0"/>
    <w:rsid w:val="001D62AA"/>
    <w:rPr>
      <w:rFonts w:ascii="Symbol" w:hAnsi="Symbol" w:cs="Symbol"/>
    </w:rPr>
  </w:style>
  <w:style w:type="character" w:customStyle="1" w:styleId="WW8Num50z0">
    <w:name w:val="WW8Num50z0"/>
    <w:rsid w:val="001D62AA"/>
    <w:rPr>
      <w:rFonts w:ascii="Courier New" w:hAnsi="Courier New" w:cs="Courier New"/>
    </w:rPr>
  </w:style>
  <w:style w:type="character" w:customStyle="1" w:styleId="WW8Num51z0">
    <w:name w:val="WW8Num51z0"/>
    <w:rsid w:val="001D62AA"/>
    <w:rPr>
      <w:rFonts w:ascii="Tahoma" w:hAnsi="Tahoma"/>
    </w:rPr>
  </w:style>
  <w:style w:type="character" w:customStyle="1" w:styleId="WW8Num52z0">
    <w:name w:val="WW8Num52z0"/>
    <w:rsid w:val="001D62AA"/>
    <w:rPr>
      <w:rFonts w:ascii="Tahoma" w:hAnsi="Tahoma"/>
    </w:rPr>
  </w:style>
  <w:style w:type="character" w:customStyle="1" w:styleId="WW8Num53z0">
    <w:name w:val="WW8Num53z0"/>
    <w:rsid w:val="001D62AA"/>
    <w:rPr>
      <w:rFonts w:ascii="Wingdings" w:hAnsi="Wingdings"/>
    </w:rPr>
  </w:style>
  <w:style w:type="character" w:customStyle="1" w:styleId="WW8Num54z0">
    <w:name w:val="WW8Num54z0"/>
    <w:rsid w:val="001D62AA"/>
    <w:rPr>
      <w:rFonts w:ascii="Tahoma" w:hAnsi="Tahoma"/>
    </w:rPr>
  </w:style>
  <w:style w:type="character" w:customStyle="1" w:styleId="WW8Num55z1">
    <w:name w:val="WW8Num55z1"/>
    <w:rsid w:val="001D62AA"/>
    <w:rPr>
      <w:rFonts w:ascii="Courier New" w:hAnsi="Courier New" w:cs="Courier New"/>
    </w:rPr>
  </w:style>
  <w:style w:type="character" w:customStyle="1" w:styleId="WW8Num56z0">
    <w:name w:val="WW8Num56z0"/>
    <w:rsid w:val="001D62AA"/>
    <w:rPr>
      <w:rFonts w:ascii="Symbol" w:hAnsi="Symbol"/>
    </w:rPr>
  </w:style>
  <w:style w:type="character" w:customStyle="1" w:styleId="WW8Num57z0">
    <w:name w:val="WW8Num57z0"/>
    <w:rsid w:val="001D62AA"/>
    <w:rPr>
      <w:rFonts w:ascii="Tahoma" w:hAnsi="Tahoma"/>
    </w:rPr>
  </w:style>
  <w:style w:type="character" w:customStyle="1" w:styleId="WW8Num58z0">
    <w:name w:val="WW8Num58z0"/>
    <w:rsid w:val="001D62AA"/>
    <w:rPr>
      <w:rFonts w:ascii="Tahoma" w:hAnsi="Tahoma"/>
    </w:rPr>
  </w:style>
  <w:style w:type="character" w:customStyle="1" w:styleId="WW8Num59z0">
    <w:name w:val="WW8Num59z0"/>
    <w:rsid w:val="001D62AA"/>
    <w:rPr>
      <w:rFonts w:ascii="Tahoma" w:hAnsi="Tahoma"/>
    </w:rPr>
  </w:style>
  <w:style w:type="character" w:customStyle="1" w:styleId="WW8Num60z0">
    <w:name w:val="WW8Num60z0"/>
    <w:rsid w:val="001D62AA"/>
    <w:rPr>
      <w:rFonts w:ascii="Tahoma" w:hAnsi="Tahoma"/>
    </w:rPr>
  </w:style>
  <w:style w:type="character" w:customStyle="1" w:styleId="WW8Num62z0">
    <w:name w:val="WW8Num62z0"/>
    <w:rsid w:val="001D62AA"/>
    <w:rPr>
      <w:rFonts w:ascii="Tahoma" w:hAnsi="Tahoma"/>
    </w:rPr>
  </w:style>
  <w:style w:type="character" w:customStyle="1" w:styleId="WW8Num63z0">
    <w:name w:val="WW8Num63z0"/>
    <w:rsid w:val="001D62AA"/>
    <w:rPr>
      <w:rFonts w:ascii="Tahoma" w:hAnsi="Tahoma"/>
    </w:rPr>
  </w:style>
  <w:style w:type="character" w:customStyle="1" w:styleId="WW8Num64z0">
    <w:name w:val="WW8Num64z0"/>
    <w:rsid w:val="001D62AA"/>
    <w:rPr>
      <w:rFonts w:ascii="Symbol" w:hAnsi="Symbol"/>
    </w:rPr>
  </w:style>
  <w:style w:type="character" w:customStyle="1" w:styleId="WW8Num65z0">
    <w:name w:val="WW8Num65z0"/>
    <w:rsid w:val="001D62AA"/>
    <w:rPr>
      <w:rFonts w:ascii="Tahoma" w:hAnsi="Tahoma"/>
    </w:rPr>
  </w:style>
  <w:style w:type="character" w:customStyle="1" w:styleId="WW8Num66z0">
    <w:name w:val="WW8Num66z0"/>
    <w:rsid w:val="001D62AA"/>
    <w:rPr>
      <w:rFonts w:ascii="Tahoma" w:hAnsi="Tahoma"/>
    </w:rPr>
  </w:style>
  <w:style w:type="character" w:customStyle="1" w:styleId="WW8Num67z0">
    <w:name w:val="WW8Num67z0"/>
    <w:rsid w:val="001D62AA"/>
    <w:rPr>
      <w:rFonts w:ascii="Symbol" w:hAnsi="Symbol" w:cs="Symbol"/>
    </w:rPr>
  </w:style>
  <w:style w:type="character" w:customStyle="1" w:styleId="WW8Num68z0">
    <w:name w:val="WW8Num68z0"/>
    <w:rsid w:val="001D62AA"/>
    <w:rPr>
      <w:rFonts w:ascii="Symbol" w:hAnsi="Symbol"/>
    </w:rPr>
  </w:style>
  <w:style w:type="character" w:customStyle="1" w:styleId="WW8Num69z0">
    <w:name w:val="WW8Num69z0"/>
    <w:rsid w:val="001D62AA"/>
    <w:rPr>
      <w:rFonts w:ascii="Tahoma" w:hAnsi="Tahoma"/>
    </w:rPr>
  </w:style>
  <w:style w:type="character" w:customStyle="1" w:styleId="WW8Num70z0">
    <w:name w:val="WW8Num70z0"/>
    <w:rsid w:val="001D62AA"/>
    <w:rPr>
      <w:rFonts w:ascii="Tahoma" w:hAnsi="Tahoma"/>
    </w:rPr>
  </w:style>
  <w:style w:type="character" w:customStyle="1" w:styleId="WW8Num73z0">
    <w:name w:val="WW8Num73z0"/>
    <w:rsid w:val="001D62AA"/>
    <w:rPr>
      <w:rFonts w:ascii="Tahoma" w:hAnsi="Tahoma"/>
    </w:rPr>
  </w:style>
  <w:style w:type="character" w:customStyle="1" w:styleId="WW8Num74z0">
    <w:name w:val="WW8Num74z0"/>
    <w:rsid w:val="001D62AA"/>
    <w:rPr>
      <w:rFonts w:ascii="Tahoma" w:hAnsi="Tahoma"/>
    </w:rPr>
  </w:style>
  <w:style w:type="character" w:customStyle="1" w:styleId="WW8Num75z0">
    <w:name w:val="WW8Num75z0"/>
    <w:rsid w:val="001D62AA"/>
    <w:rPr>
      <w:rFonts w:ascii="Tahoma" w:hAnsi="Tahoma"/>
    </w:rPr>
  </w:style>
  <w:style w:type="character" w:customStyle="1" w:styleId="WW8Num76z0">
    <w:name w:val="WW8Num76z0"/>
    <w:rsid w:val="001D62AA"/>
    <w:rPr>
      <w:rFonts w:ascii="Symbol" w:hAnsi="Symbol"/>
    </w:rPr>
  </w:style>
  <w:style w:type="character" w:customStyle="1" w:styleId="WW8Num77z0">
    <w:name w:val="WW8Num77z0"/>
    <w:rsid w:val="001D62AA"/>
    <w:rPr>
      <w:rFonts w:ascii="Tahoma" w:hAnsi="Tahoma"/>
    </w:rPr>
  </w:style>
  <w:style w:type="character" w:customStyle="1" w:styleId="WW8Num78z0">
    <w:name w:val="WW8Num78z0"/>
    <w:rsid w:val="001D62AA"/>
    <w:rPr>
      <w:rFonts w:ascii="Tahoma" w:hAnsi="Tahoma"/>
    </w:rPr>
  </w:style>
  <w:style w:type="character" w:customStyle="1" w:styleId="WW8Num79z0">
    <w:name w:val="WW8Num79z0"/>
    <w:rsid w:val="001D62AA"/>
    <w:rPr>
      <w:rFonts w:ascii="Tahoma" w:hAnsi="Tahoma"/>
    </w:rPr>
  </w:style>
  <w:style w:type="character" w:customStyle="1" w:styleId="WW8Num80z0">
    <w:name w:val="WW8Num80z0"/>
    <w:rsid w:val="001D62AA"/>
    <w:rPr>
      <w:rFonts w:ascii="Tahoma" w:hAnsi="Tahoma"/>
    </w:rPr>
  </w:style>
  <w:style w:type="character" w:customStyle="1" w:styleId="WW8Num81z0">
    <w:name w:val="WW8Num81z0"/>
    <w:rsid w:val="001D62AA"/>
    <w:rPr>
      <w:rFonts w:ascii="Tahoma" w:hAnsi="Tahoma"/>
    </w:rPr>
  </w:style>
  <w:style w:type="character" w:customStyle="1" w:styleId="WW8Num82z0">
    <w:name w:val="WW8Num82z0"/>
    <w:rsid w:val="001D62AA"/>
    <w:rPr>
      <w:rFonts w:ascii="Tahoma" w:hAnsi="Tahoma"/>
    </w:rPr>
  </w:style>
  <w:style w:type="character" w:customStyle="1" w:styleId="WW8Num83z0">
    <w:name w:val="WW8Num83z0"/>
    <w:rsid w:val="001D62AA"/>
    <w:rPr>
      <w:rFonts w:ascii="Tahoma" w:hAnsi="Tahoma"/>
    </w:rPr>
  </w:style>
  <w:style w:type="character" w:customStyle="1" w:styleId="WW8Num84z0">
    <w:name w:val="WW8Num84z0"/>
    <w:rsid w:val="001D62AA"/>
    <w:rPr>
      <w:rFonts w:ascii="Tahoma" w:hAnsi="Tahoma"/>
    </w:rPr>
  </w:style>
  <w:style w:type="character" w:customStyle="1" w:styleId="WW8Num85z0">
    <w:name w:val="WW8Num85z0"/>
    <w:rsid w:val="001D62AA"/>
    <w:rPr>
      <w:rFonts w:ascii="Tahoma" w:hAnsi="Tahoma"/>
    </w:rPr>
  </w:style>
  <w:style w:type="character" w:customStyle="1" w:styleId="WW8Num88z0">
    <w:name w:val="WW8Num88z0"/>
    <w:rsid w:val="001D62AA"/>
    <w:rPr>
      <w:rFonts w:ascii="Shruti" w:hAnsi="Shruti"/>
    </w:rPr>
  </w:style>
  <w:style w:type="character" w:customStyle="1" w:styleId="WW8Num89z0">
    <w:name w:val="WW8Num89z0"/>
    <w:rsid w:val="001D62AA"/>
    <w:rPr>
      <w:rFonts w:ascii="Tahoma" w:hAnsi="Tahoma"/>
    </w:rPr>
  </w:style>
  <w:style w:type="character" w:customStyle="1" w:styleId="WW8Num90z0">
    <w:name w:val="WW8Num90z0"/>
    <w:rsid w:val="001D62AA"/>
    <w:rPr>
      <w:rFonts w:ascii="Tahoma" w:hAnsi="Tahoma"/>
    </w:rPr>
  </w:style>
  <w:style w:type="character" w:customStyle="1" w:styleId="WW8Num91z0">
    <w:name w:val="WW8Num91z0"/>
    <w:rsid w:val="001D62AA"/>
    <w:rPr>
      <w:rFonts w:ascii="Tahoma" w:hAnsi="Tahoma"/>
    </w:rPr>
  </w:style>
  <w:style w:type="character" w:customStyle="1" w:styleId="WW8Num92z0">
    <w:name w:val="WW8Num92z0"/>
    <w:rsid w:val="001D62AA"/>
    <w:rPr>
      <w:rFonts w:ascii="Tahoma" w:hAnsi="Tahoma"/>
    </w:rPr>
  </w:style>
  <w:style w:type="character" w:customStyle="1" w:styleId="WW8Num94z0">
    <w:name w:val="WW8Num94z0"/>
    <w:rsid w:val="001D62AA"/>
    <w:rPr>
      <w:rFonts w:ascii="Tahoma" w:hAnsi="Tahoma"/>
    </w:rPr>
  </w:style>
  <w:style w:type="character" w:customStyle="1" w:styleId="WW8Num95z0">
    <w:name w:val="WW8Num95z0"/>
    <w:rsid w:val="001D62AA"/>
    <w:rPr>
      <w:rFonts w:ascii="Tahoma" w:hAnsi="Tahoma"/>
    </w:rPr>
  </w:style>
  <w:style w:type="character" w:customStyle="1" w:styleId="WW8Num96z0">
    <w:name w:val="WW8Num96z0"/>
    <w:rsid w:val="001D62AA"/>
    <w:rPr>
      <w:rFonts w:ascii="Tahoma" w:hAnsi="Tahoma"/>
    </w:rPr>
  </w:style>
  <w:style w:type="character" w:customStyle="1" w:styleId="WW8Num97z0">
    <w:name w:val="WW8Num97z0"/>
    <w:rsid w:val="001D62AA"/>
    <w:rPr>
      <w:rFonts w:ascii="Tahoma" w:hAnsi="Tahoma"/>
    </w:rPr>
  </w:style>
  <w:style w:type="character" w:customStyle="1" w:styleId="WW8Num98z0">
    <w:name w:val="WW8Num98z0"/>
    <w:rsid w:val="001D62AA"/>
    <w:rPr>
      <w:rFonts w:ascii="Tahoma" w:hAnsi="Tahoma"/>
    </w:rPr>
  </w:style>
  <w:style w:type="character" w:customStyle="1" w:styleId="WW8Num99z0">
    <w:name w:val="WW8Num99z0"/>
    <w:rsid w:val="001D62AA"/>
    <w:rPr>
      <w:rFonts w:ascii="Tahoma" w:hAnsi="Tahoma"/>
    </w:rPr>
  </w:style>
  <w:style w:type="character" w:customStyle="1" w:styleId="Domylnaczcionkaakapitu3">
    <w:name w:val="Domyślna czcionka akapitu3"/>
    <w:rsid w:val="001D62AA"/>
  </w:style>
  <w:style w:type="character" w:customStyle="1" w:styleId="WW8Num34z0">
    <w:name w:val="WW8Num34z0"/>
    <w:rsid w:val="001D62AA"/>
    <w:rPr>
      <w:rFonts w:ascii="Tahoma" w:hAnsi="Tahoma"/>
    </w:rPr>
  </w:style>
  <w:style w:type="character" w:customStyle="1" w:styleId="WW8Num37z0">
    <w:name w:val="WW8Num37z0"/>
    <w:rsid w:val="001D62AA"/>
    <w:rPr>
      <w:rFonts w:ascii="Tahoma" w:hAnsi="Tahoma"/>
    </w:rPr>
  </w:style>
  <w:style w:type="character" w:customStyle="1" w:styleId="WW8Num45z0">
    <w:name w:val="WW8Num45z0"/>
    <w:rsid w:val="001D62AA"/>
    <w:rPr>
      <w:rFonts w:ascii="Symbol" w:hAnsi="Symbol" w:cs="Symbol"/>
    </w:rPr>
  </w:style>
  <w:style w:type="character" w:customStyle="1" w:styleId="WW8Num55z0">
    <w:name w:val="WW8Num55z0"/>
    <w:rsid w:val="001D62AA"/>
    <w:rPr>
      <w:rFonts w:ascii="Tahoma" w:hAnsi="Tahoma"/>
    </w:rPr>
  </w:style>
  <w:style w:type="character" w:customStyle="1" w:styleId="WW8Num57z1">
    <w:name w:val="WW8Num57z1"/>
    <w:rsid w:val="001D62AA"/>
    <w:rPr>
      <w:rFonts w:ascii="Courier New" w:hAnsi="Courier New" w:cs="Courier New"/>
    </w:rPr>
  </w:style>
  <w:style w:type="character" w:customStyle="1" w:styleId="WW8Num61z0">
    <w:name w:val="WW8Num61z0"/>
    <w:rsid w:val="001D62AA"/>
    <w:rPr>
      <w:rFonts w:ascii="Tahoma" w:hAnsi="Tahoma"/>
    </w:rPr>
  </w:style>
  <w:style w:type="character" w:customStyle="1" w:styleId="WW8Num71z0">
    <w:name w:val="WW8Num71z0"/>
    <w:rsid w:val="001D62AA"/>
    <w:rPr>
      <w:rFonts w:ascii="Tahoma" w:hAnsi="Tahoma"/>
    </w:rPr>
  </w:style>
  <w:style w:type="character" w:customStyle="1" w:styleId="WW8Num72z0">
    <w:name w:val="WW8Num72z0"/>
    <w:rsid w:val="001D62AA"/>
    <w:rPr>
      <w:rFonts w:ascii="Symbol" w:hAnsi="Symbol"/>
    </w:rPr>
  </w:style>
  <w:style w:type="character" w:customStyle="1" w:styleId="WW8Num86z0">
    <w:name w:val="WW8Num86z0"/>
    <w:rsid w:val="001D62AA"/>
    <w:rPr>
      <w:rFonts w:ascii="Symbol" w:hAnsi="Symbol" w:cs="Symbol"/>
    </w:rPr>
  </w:style>
  <w:style w:type="character" w:customStyle="1" w:styleId="WW8Num87z0">
    <w:name w:val="WW8Num87z0"/>
    <w:rsid w:val="001D62AA"/>
    <w:rPr>
      <w:rFonts w:ascii="Symbol" w:hAnsi="Symbol"/>
    </w:rPr>
  </w:style>
  <w:style w:type="character" w:customStyle="1" w:styleId="WW8Num93z0">
    <w:name w:val="WW8Num93z0"/>
    <w:rsid w:val="001D62AA"/>
    <w:rPr>
      <w:rFonts w:ascii="Tahoma" w:hAnsi="Tahoma"/>
    </w:rPr>
  </w:style>
  <w:style w:type="character" w:customStyle="1" w:styleId="WW8Num100z0">
    <w:name w:val="WW8Num100z0"/>
    <w:rsid w:val="001D62AA"/>
    <w:rPr>
      <w:rFonts w:ascii="Symbol" w:hAnsi="Symbol" w:cs="Symbol"/>
    </w:rPr>
  </w:style>
  <w:style w:type="character" w:customStyle="1" w:styleId="WW8Num101z0">
    <w:name w:val="WW8Num101z0"/>
    <w:rsid w:val="001D62AA"/>
    <w:rPr>
      <w:rFonts w:ascii="Symbol" w:hAnsi="Symbol" w:cs="OpenSymbol"/>
    </w:rPr>
  </w:style>
  <w:style w:type="character" w:customStyle="1" w:styleId="Domylnaczcionkaakapitu2">
    <w:name w:val="Domyślna czcionka akapitu2"/>
    <w:rsid w:val="001D62AA"/>
  </w:style>
  <w:style w:type="character" w:customStyle="1" w:styleId="WW8Num1z0">
    <w:name w:val="WW8Num1z0"/>
    <w:rsid w:val="001D62AA"/>
    <w:rPr>
      <w:rFonts w:ascii="Symbol" w:hAnsi="Symbol"/>
    </w:rPr>
  </w:style>
  <w:style w:type="character" w:customStyle="1" w:styleId="WW8Num2z1">
    <w:name w:val="WW8Num2z1"/>
    <w:rsid w:val="001D62AA"/>
    <w:rPr>
      <w:rFonts w:ascii="Courier New" w:hAnsi="Courier New" w:cs="Courier New"/>
    </w:rPr>
  </w:style>
  <w:style w:type="character" w:customStyle="1" w:styleId="WW8Num2z2">
    <w:name w:val="WW8Num2z2"/>
    <w:rsid w:val="001D62AA"/>
    <w:rPr>
      <w:rFonts w:ascii="Wingdings" w:hAnsi="Wingdings"/>
    </w:rPr>
  </w:style>
  <w:style w:type="character" w:customStyle="1" w:styleId="WW8Num2z3">
    <w:name w:val="WW8Num2z3"/>
    <w:rsid w:val="001D62AA"/>
    <w:rPr>
      <w:rFonts w:ascii="Symbol" w:hAnsi="Symbol"/>
    </w:rPr>
  </w:style>
  <w:style w:type="character" w:customStyle="1" w:styleId="WW8Num3z1">
    <w:name w:val="WW8Num3z1"/>
    <w:rsid w:val="001D62AA"/>
    <w:rPr>
      <w:rFonts w:ascii="Courier New" w:hAnsi="Courier New" w:cs="Courier New"/>
    </w:rPr>
  </w:style>
  <w:style w:type="character" w:customStyle="1" w:styleId="WW8Num3z2">
    <w:name w:val="WW8Num3z2"/>
    <w:rsid w:val="001D62AA"/>
    <w:rPr>
      <w:rFonts w:ascii="Wingdings" w:hAnsi="Wingdings"/>
    </w:rPr>
  </w:style>
  <w:style w:type="character" w:customStyle="1" w:styleId="WW8Num4z1">
    <w:name w:val="WW8Num4z1"/>
    <w:rsid w:val="001D62AA"/>
    <w:rPr>
      <w:rFonts w:ascii="Courier New" w:hAnsi="Courier New" w:cs="Courier New"/>
    </w:rPr>
  </w:style>
  <w:style w:type="character" w:customStyle="1" w:styleId="WW8Num4z2">
    <w:name w:val="WW8Num4z2"/>
    <w:rsid w:val="001D62AA"/>
    <w:rPr>
      <w:rFonts w:ascii="Wingdings" w:hAnsi="Wingdings"/>
    </w:rPr>
  </w:style>
  <w:style w:type="character" w:customStyle="1" w:styleId="WW8Num4z3">
    <w:name w:val="WW8Num4z3"/>
    <w:rsid w:val="001D62AA"/>
    <w:rPr>
      <w:rFonts w:ascii="Symbol" w:hAnsi="Symbol"/>
    </w:rPr>
  </w:style>
  <w:style w:type="character" w:customStyle="1" w:styleId="WW8Num5z1">
    <w:name w:val="WW8Num5z1"/>
    <w:rsid w:val="001D62AA"/>
    <w:rPr>
      <w:rFonts w:ascii="Courier New" w:hAnsi="Courier New" w:cs="Courier New"/>
    </w:rPr>
  </w:style>
  <w:style w:type="character" w:customStyle="1" w:styleId="WW8Num5z2">
    <w:name w:val="WW8Num5z2"/>
    <w:rsid w:val="001D62AA"/>
    <w:rPr>
      <w:rFonts w:ascii="Wingdings" w:hAnsi="Wingdings"/>
    </w:rPr>
  </w:style>
  <w:style w:type="character" w:customStyle="1" w:styleId="WW8Num5z3">
    <w:name w:val="WW8Num5z3"/>
    <w:rsid w:val="001D62AA"/>
    <w:rPr>
      <w:rFonts w:ascii="Symbol" w:hAnsi="Symbol"/>
    </w:rPr>
  </w:style>
  <w:style w:type="character" w:customStyle="1" w:styleId="WW8Num6z1">
    <w:name w:val="WW8Num6z1"/>
    <w:rsid w:val="001D62AA"/>
    <w:rPr>
      <w:rFonts w:ascii="Courier New" w:hAnsi="Courier New" w:cs="Courier New"/>
    </w:rPr>
  </w:style>
  <w:style w:type="character" w:customStyle="1" w:styleId="WW8Num6z2">
    <w:name w:val="WW8Num6z2"/>
    <w:rsid w:val="001D62AA"/>
    <w:rPr>
      <w:rFonts w:ascii="Wingdings" w:hAnsi="Wingdings"/>
    </w:rPr>
  </w:style>
  <w:style w:type="character" w:customStyle="1" w:styleId="WW8Num6z3">
    <w:name w:val="WW8Num6z3"/>
    <w:rsid w:val="001D62AA"/>
    <w:rPr>
      <w:rFonts w:ascii="Symbol" w:hAnsi="Symbol"/>
    </w:rPr>
  </w:style>
  <w:style w:type="character" w:customStyle="1" w:styleId="WW8Num7z1">
    <w:name w:val="WW8Num7z1"/>
    <w:rsid w:val="001D62AA"/>
    <w:rPr>
      <w:rFonts w:ascii="Courier New" w:hAnsi="Courier New" w:cs="Courier New"/>
    </w:rPr>
  </w:style>
  <w:style w:type="character" w:customStyle="1" w:styleId="WW8Num7z2">
    <w:name w:val="WW8Num7z2"/>
    <w:rsid w:val="001D62AA"/>
    <w:rPr>
      <w:rFonts w:ascii="Wingdings" w:hAnsi="Wingdings"/>
    </w:rPr>
  </w:style>
  <w:style w:type="character" w:customStyle="1" w:styleId="WW8Num8z1">
    <w:name w:val="WW8Num8z1"/>
    <w:rsid w:val="001D62AA"/>
    <w:rPr>
      <w:rFonts w:ascii="Courier New" w:hAnsi="Courier New" w:cs="Courier New"/>
    </w:rPr>
  </w:style>
  <w:style w:type="character" w:customStyle="1" w:styleId="WW8Num8z2">
    <w:name w:val="WW8Num8z2"/>
    <w:rsid w:val="001D62AA"/>
    <w:rPr>
      <w:rFonts w:ascii="Wingdings" w:hAnsi="Wingdings"/>
    </w:rPr>
  </w:style>
  <w:style w:type="character" w:customStyle="1" w:styleId="WW8Num8z3">
    <w:name w:val="WW8Num8z3"/>
    <w:rsid w:val="001D62AA"/>
    <w:rPr>
      <w:rFonts w:ascii="Symbol" w:hAnsi="Symbol"/>
    </w:rPr>
  </w:style>
  <w:style w:type="character" w:customStyle="1" w:styleId="WW8Num9z1">
    <w:name w:val="WW8Num9z1"/>
    <w:rsid w:val="001D62AA"/>
    <w:rPr>
      <w:rFonts w:ascii="Symbol" w:eastAsia="Times New Roman" w:hAnsi="Symbol" w:cs="Tahoma"/>
    </w:rPr>
  </w:style>
  <w:style w:type="character" w:customStyle="1" w:styleId="WW8Num9z2">
    <w:name w:val="WW8Num9z2"/>
    <w:rsid w:val="001D62AA"/>
    <w:rPr>
      <w:rFonts w:ascii="Wingdings" w:hAnsi="Wingdings"/>
    </w:rPr>
  </w:style>
  <w:style w:type="character" w:customStyle="1" w:styleId="WW8Num9z3">
    <w:name w:val="WW8Num9z3"/>
    <w:rsid w:val="001D62AA"/>
    <w:rPr>
      <w:rFonts w:ascii="Symbol" w:hAnsi="Symbol"/>
    </w:rPr>
  </w:style>
  <w:style w:type="character" w:customStyle="1" w:styleId="WW8Num9z4">
    <w:name w:val="WW8Num9z4"/>
    <w:rsid w:val="001D62AA"/>
    <w:rPr>
      <w:rFonts w:ascii="Courier New" w:hAnsi="Courier New" w:cs="Courier New"/>
    </w:rPr>
  </w:style>
  <w:style w:type="character" w:customStyle="1" w:styleId="WW8Num10z1">
    <w:name w:val="WW8Num10z1"/>
    <w:rsid w:val="001D62AA"/>
    <w:rPr>
      <w:rFonts w:ascii="Courier New" w:hAnsi="Courier New" w:cs="Courier New"/>
    </w:rPr>
  </w:style>
  <w:style w:type="character" w:customStyle="1" w:styleId="WW8Num10z2">
    <w:name w:val="WW8Num10z2"/>
    <w:rsid w:val="001D62AA"/>
    <w:rPr>
      <w:rFonts w:ascii="Wingdings" w:hAnsi="Wingdings"/>
    </w:rPr>
  </w:style>
  <w:style w:type="character" w:customStyle="1" w:styleId="WW8Num10z3">
    <w:name w:val="WW8Num10z3"/>
    <w:rsid w:val="001D62AA"/>
    <w:rPr>
      <w:rFonts w:ascii="Symbol" w:hAnsi="Symbol"/>
    </w:rPr>
  </w:style>
  <w:style w:type="character" w:customStyle="1" w:styleId="WW8Num11z1">
    <w:name w:val="WW8Num11z1"/>
    <w:rsid w:val="001D62AA"/>
    <w:rPr>
      <w:rFonts w:ascii="Courier New" w:hAnsi="Courier New" w:cs="Courier New"/>
    </w:rPr>
  </w:style>
  <w:style w:type="character" w:customStyle="1" w:styleId="WW8Num11z2">
    <w:name w:val="WW8Num11z2"/>
    <w:rsid w:val="001D62AA"/>
    <w:rPr>
      <w:rFonts w:ascii="Wingdings" w:hAnsi="Wingdings"/>
    </w:rPr>
  </w:style>
  <w:style w:type="character" w:customStyle="1" w:styleId="WW8Num11z3">
    <w:name w:val="WW8Num11z3"/>
    <w:rsid w:val="001D62AA"/>
    <w:rPr>
      <w:rFonts w:ascii="Symbol" w:hAnsi="Symbol"/>
    </w:rPr>
  </w:style>
  <w:style w:type="character" w:customStyle="1" w:styleId="WW8Num12z1">
    <w:name w:val="WW8Num12z1"/>
    <w:rsid w:val="001D62AA"/>
    <w:rPr>
      <w:rFonts w:ascii="Courier New" w:hAnsi="Courier New" w:cs="Courier New"/>
    </w:rPr>
  </w:style>
  <w:style w:type="character" w:customStyle="1" w:styleId="WW8Num12z2">
    <w:name w:val="WW8Num12z2"/>
    <w:rsid w:val="001D62AA"/>
    <w:rPr>
      <w:rFonts w:ascii="Wingdings" w:hAnsi="Wingdings"/>
    </w:rPr>
  </w:style>
  <w:style w:type="character" w:customStyle="1" w:styleId="WW8Num12z3">
    <w:name w:val="WW8Num12z3"/>
    <w:rsid w:val="001D62AA"/>
    <w:rPr>
      <w:rFonts w:ascii="Symbol" w:hAnsi="Symbol"/>
    </w:rPr>
  </w:style>
  <w:style w:type="character" w:customStyle="1" w:styleId="WW8Num13z1">
    <w:name w:val="WW8Num13z1"/>
    <w:rsid w:val="001D62AA"/>
    <w:rPr>
      <w:rFonts w:ascii="Courier New" w:hAnsi="Courier New" w:cs="Courier New"/>
    </w:rPr>
  </w:style>
  <w:style w:type="character" w:customStyle="1" w:styleId="WW8Num13z2">
    <w:name w:val="WW8Num13z2"/>
    <w:rsid w:val="001D62AA"/>
    <w:rPr>
      <w:rFonts w:ascii="Wingdings" w:hAnsi="Wingdings"/>
    </w:rPr>
  </w:style>
  <w:style w:type="character" w:customStyle="1" w:styleId="WW8Num13z3">
    <w:name w:val="WW8Num13z3"/>
    <w:rsid w:val="001D62AA"/>
    <w:rPr>
      <w:rFonts w:ascii="Symbol" w:hAnsi="Symbol"/>
    </w:rPr>
  </w:style>
  <w:style w:type="character" w:customStyle="1" w:styleId="WW8Num14z0">
    <w:name w:val="WW8Num14z0"/>
    <w:rsid w:val="001D62AA"/>
    <w:rPr>
      <w:rFonts w:ascii="Symbol" w:hAnsi="Symbol"/>
    </w:rPr>
  </w:style>
  <w:style w:type="character" w:customStyle="1" w:styleId="WW8Num14z1">
    <w:name w:val="WW8Num14z1"/>
    <w:rsid w:val="001D62AA"/>
    <w:rPr>
      <w:rFonts w:ascii="Courier New" w:hAnsi="Courier New" w:cs="Courier New"/>
    </w:rPr>
  </w:style>
  <w:style w:type="character" w:customStyle="1" w:styleId="WW8Num14z2">
    <w:name w:val="WW8Num14z2"/>
    <w:rsid w:val="001D62AA"/>
    <w:rPr>
      <w:rFonts w:ascii="Wingdings" w:hAnsi="Wingdings"/>
    </w:rPr>
  </w:style>
  <w:style w:type="character" w:customStyle="1" w:styleId="WW8Num17z1">
    <w:name w:val="WW8Num17z1"/>
    <w:rsid w:val="001D62AA"/>
    <w:rPr>
      <w:rFonts w:ascii="Courier New" w:hAnsi="Courier New" w:cs="Courier New"/>
    </w:rPr>
  </w:style>
  <w:style w:type="character" w:customStyle="1" w:styleId="WW8Num17z2">
    <w:name w:val="WW8Num17z2"/>
    <w:rsid w:val="001D62AA"/>
    <w:rPr>
      <w:rFonts w:ascii="Wingdings" w:hAnsi="Wingdings"/>
    </w:rPr>
  </w:style>
  <w:style w:type="character" w:customStyle="1" w:styleId="WW8Num19z0">
    <w:name w:val="WW8Num19z0"/>
    <w:rsid w:val="001D62AA"/>
    <w:rPr>
      <w:rFonts w:ascii="Tahoma" w:hAnsi="Tahoma"/>
    </w:rPr>
  </w:style>
  <w:style w:type="character" w:customStyle="1" w:styleId="WW8Num19z1">
    <w:name w:val="WW8Num19z1"/>
    <w:rsid w:val="001D62AA"/>
    <w:rPr>
      <w:rFonts w:ascii="Symbol" w:eastAsia="Times New Roman" w:hAnsi="Symbol" w:cs="Tahoma"/>
    </w:rPr>
  </w:style>
  <w:style w:type="character" w:customStyle="1" w:styleId="WW8Num19z2">
    <w:name w:val="WW8Num19z2"/>
    <w:rsid w:val="001D62AA"/>
    <w:rPr>
      <w:rFonts w:ascii="Wingdings" w:hAnsi="Wingdings"/>
    </w:rPr>
  </w:style>
  <w:style w:type="character" w:customStyle="1" w:styleId="WW8Num19z3">
    <w:name w:val="WW8Num19z3"/>
    <w:rsid w:val="001D62AA"/>
    <w:rPr>
      <w:rFonts w:ascii="Symbol" w:hAnsi="Symbol"/>
    </w:rPr>
  </w:style>
  <w:style w:type="character" w:customStyle="1" w:styleId="WW8Num19z4">
    <w:name w:val="WW8Num19z4"/>
    <w:rsid w:val="001D62AA"/>
    <w:rPr>
      <w:rFonts w:ascii="Courier New" w:hAnsi="Courier New" w:cs="Courier New"/>
    </w:rPr>
  </w:style>
  <w:style w:type="character" w:customStyle="1" w:styleId="WW8Num20z1">
    <w:name w:val="WW8Num20z1"/>
    <w:rsid w:val="001D62AA"/>
    <w:rPr>
      <w:rFonts w:ascii="Courier New" w:hAnsi="Courier New" w:cs="Courier New"/>
    </w:rPr>
  </w:style>
  <w:style w:type="character" w:customStyle="1" w:styleId="WW8Num20z2">
    <w:name w:val="WW8Num20z2"/>
    <w:rsid w:val="001D62AA"/>
    <w:rPr>
      <w:rFonts w:ascii="Wingdings" w:hAnsi="Wingdings"/>
    </w:rPr>
  </w:style>
  <w:style w:type="character" w:customStyle="1" w:styleId="WW8Num20z3">
    <w:name w:val="WW8Num20z3"/>
    <w:rsid w:val="001D62AA"/>
    <w:rPr>
      <w:rFonts w:ascii="Symbol" w:hAnsi="Symbol"/>
    </w:rPr>
  </w:style>
  <w:style w:type="character" w:customStyle="1" w:styleId="WW8Num22z0">
    <w:name w:val="WW8Num22z0"/>
    <w:rsid w:val="001D62AA"/>
    <w:rPr>
      <w:rFonts w:ascii="Wingdings" w:hAnsi="Wingdings"/>
    </w:rPr>
  </w:style>
  <w:style w:type="character" w:customStyle="1" w:styleId="WW8Num23z1">
    <w:name w:val="WW8Num23z1"/>
    <w:rsid w:val="001D62AA"/>
    <w:rPr>
      <w:rFonts w:ascii="Courier New" w:hAnsi="Courier New" w:cs="Courier New"/>
    </w:rPr>
  </w:style>
  <w:style w:type="character" w:customStyle="1" w:styleId="WW8Num23z2">
    <w:name w:val="WW8Num23z2"/>
    <w:rsid w:val="001D62AA"/>
    <w:rPr>
      <w:rFonts w:ascii="Wingdings" w:hAnsi="Wingdings"/>
    </w:rPr>
  </w:style>
  <w:style w:type="character" w:customStyle="1" w:styleId="WW8Num23z3">
    <w:name w:val="WW8Num23z3"/>
    <w:rsid w:val="001D62AA"/>
    <w:rPr>
      <w:rFonts w:ascii="Symbol" w:hAnsi="Symbol"/>
    </w:rPr>
  </w:style>
  <w:style w:type="character" w:customStyle="1" w:styleId="WW8Num25z1">
    <w:name w:val="WW8Num25z1"/>
    <w:rsid w:val="001D62AA"/>
    <w:rPr>
      <w:rFonts w:ascii="Courier New" w:hAnsi="Courier New" w:cs="Courier New"/>
    </w:rPr>
  </w:style>
  <w:style w:type="character" w:customStyle="1" w:styleId="WW8Num25z2">
    <w:name w:val="WW8Num25z2"/>
    <w:rsid w:val="001D62AA"/>
    <w:rPr>
      <w:rFonts w:ascii="Wingdings" w:hAnsi="Wingdings"/>
    </w:rPr>
  </w:style>
  <w:style w:type="character" w:customStyle="1" w:styleId="WW8Num27z1">
    <w:name w:val="WW8Num27z1"/>
    <w:rsid w:val="001D62AA"/>
    <w:rPr>
      <w:rFonts w:ascii="Courier New" w:hAnsi="Courier New" w:cs="Courier New"/>
    </w:rPr>
  </w:style>
  <w:style w:type="character" w:customStyle="1" w:styleId="WW8Num27z2">
    <w:name w:val="WW8Num27z2"/>
    <w:rsid w:val="001D62AA"/>
    <w:rPr>
      <w:rFonts w:ascii="Wingdings" w:hAnsi="Wingdings"/>
    </w:rPr>
  </w:style>
  <w:style w:type="character" w:customStyle="1" w:styleId="WW8Num28z1">
    <w:name w:val="WW8Num28z1"/>
    <w:rsid w:val="001D62AA"/>
    <w:rPr>
      <w:rFonts w:ascii="Courier New" w:hAnsi="Courier New" w:cs="Courier New"/>
    </w:rPr>
  </w:style>
  <w:style w:type="character" w:customStyle="1" w:styleId="WW8Num28z2">
    <w:name w:val="WW8Num28z2"/>
    <w:rsid w:val="001D62AA"/>
    <w:rPr>
      <w:rFonts w:ascii="Wingdings" w:hAnsi="Wingdings"/>
    </w:rPr>
  </w:style>
  <w:style w:type="character" w:customStyle="1" w:styleId="WW8Num28z3">
    <w:name w:val="WW8Num28z3"/>
    <w:rsid w:val="001D62AA"/>
    <w:rPr>
      <w:rFonts w:ascii="Symbol" w:hAnsi="Symbol"/>
    </w:rPr>
  </w:style>
  <w:style w:type="character" w:customStyle="1" w:styleId="WW8Num29z1">
    <w:name w:val="WW8Num29z1"/>
    <w:rsid w:val="001D62AA"/>
    <w:rPr>
      <w:rFonts w:ascii="Courier New" w:hAnsi="Courier New" w:cs="Courier New"/>
    </w:rPr>
  </w:style>
  <w:style w:type="character" w:customStyle="1" w:styleId="WW8Num29z2">
    <w:name w:val="WW8Num29z2"/>
    <w:rsid w:val="001D62AA"/>
    <w:rPr>
      <w:rFonts w:ascii="Wingdings" w:hAnsi="Wingdings"/>
    </w:rPr>
  </w:style>
  <w:style w:type="character" w:customStyle="1" w:styleId="WW8Num30z1">
    <w:name w:val="WW8Num30z1"/>
    <w:rsid w:val="001D62AA"/>
    <w:rPr>
      <w:rFonts w:ascii="Courier New" w:hAnsi="Courier New" w:cs="Courier New"/>
    </w:rPr>
  </w:style>
  <w:style w:type="character" w:customStyle="1" w:styleId="WW8Num30z2">
    <w:name w:val="WW8Num30z2"/>
    <w:rsid w:val="001D62AA"/>
    <w:rPr>
      <w:rFonts w:ascii="Wingdings" w:hAnsi="Wingdings"/>
    </w:rPr>
  </w:style>
  <w:style w:type="character" w:customStyle="1" w:styleId="WW8Num30z3">
    <w:name w:val="WW8Num30z3"/>
    <w:rsid w:val="001D62AA"/>
    <w:rPr>
      <w:rFonts w:ascii="Symbol" w:hAnsi="Symbol"/>
    </w:rPr>
  </w:style>
  <w:style w:type="character" w:customStyle="1" w:styleId="WW8Num31z0">
    <w:name w:val="WW8Num31z0"/>
    <w:rsid w:val="001D62AA"/>
    <w:rPr>
      <w:rFonts w:ascii="Tahoma" w:hAnsi="Tahoma"/>
    </w:rPr>
  </w:style>
  <w:style w:type="character" w:customStyle="1" w:styleId="WW8Num31z1">
    <w:name w:val="WW8Num31z1"/>
    <w:rsid w:val="001D62AA"/>
    <w:rPr>
      <w:rFonts w:ascii="Courier New" w:hAnsi="Courier New" w:cs="Courier New"/>
    </w:rPr>
  </w:style>
  <w:style w:type="character" w:customStyle="1" w:styleId="WW8Num31z2">
    <w:name w:val="WW8Num31z2"/>
    <w:rsid w:val="001D62AA"/>
    <w:rPr>
      <w:rFonts w:ascii="Wingdings" w:hAnsi="Wingdings"/>
    </w:rPr>
  </w:style>
  <w:style w:type="character" w:customStyle="1" w:styleId="WW8Num31z3">
    <w:name w:val="WW8Num31z3"/>
    <w:rsid w:val="001D62AA"/>
    <w:rPr>
      <w:rFonts w:ascii="Symbol" w:hAnsi="Symbol"/>
    </w:rPr>
  </w:style>
  <w:style w:type="character" w:customStyle="1" w:styleId="WW8Num32z1">
    <w:name w:val="WW8Num32z1"/>
    <w:rsid w:val="001D62AA"/>
    <w:rPr>
      <w:rFonts w:ascii="Courier New" w:hAnsi="Courier New" w:cs="Courier New"/>
    </w:rPr>
  </w:style>
  <w:style w:type="character" w:customStyle="1" w:styleId="WW8Num32z2">
    <w:name w:val="WW8Num32z2"/>
    <w:rsid w:val="001D62AA"/>
    <w:rPr>
      <w:rFonts w:ascii="Wingdings" w:hAnsi="Wingdings"/>
    </w:rPr>
  </w:style>
  <w:style w:type="character" w:customStyle="1" w:styleId="WW8Num33z1">
    <w:name w:val="WW8Num33z1"/>
    <w:rsid w:val="001D62AA"/>
    <w:rPr>
      <w:rFonts w:ascii="Courier New" w:hAnsi="Courier New" w:cs="Courier New"/>
    </w:rPr>
  </w:style>
  <w:style w:type="character" w:customStyle="1" w:styleId="WW8Num33z2">
    <w:name w:val="WW8Num33z2"/>
    <w:rsid w:val="001D62AA"/>
    <w:rPr>
      <w:rFonts w:ascii="Wingdings" w:hAnsi="Wingdings"/>
    </w:rPr>
  </w:style>
  <w:style w:type="character" w:customStyle="1" w:styleId="WW8Num33z3">
    <w:name w:val="WW8Num33z3"/>
    <w:rsid w:val="001D62AA"/>
    <w:rPr>
      <w:rFonts w:ascii="Symbol" w:hAnsi="Symbol"/>
    </w:rPr>
  </w:style>
  <w:style w:type="character" w:customStyle="1" w:styleId="WW8Num36z1">
    <w:name w:val="WW8Num36z1"/>
    <w:rsid w:val="001D62AA"/>
    <w:rPr>
      <w:rFonts w:ascii="Courier New" w:hAnsi="Courier New" w:cs="Courier New"/>
    </w:rPr>
  </w:style>
  <w:style w:type="character" w:customStyle="1" w:styleId="WW8Num36z2">
    <w:name w:val="WW8Num36z2"/>
    <w:rsid w:val="001D62AA"/>
    <w:rPr>
      <w:rFonts w:ascii="Wingdings" w:hAnsi="Wingdings"/>
    </w:rPr>
  </w:style>
  <w:style w:type="character" w:customStyle="1" w:styleId="WW8Num37z1">
    <w:name w:val="WW8Num37z1"/>
    <w:rsid w:val="001D62AA"/>
    <w:rPr>
      <w:rFonts w:ascii="Tahoma" w:eastAsia="Times New Roman" w:hAnsi="Tahoma" w:cs="Tahoma"/>
    </w:rPr>
  </w:style>
  <w:style w:type="character" w:customStyle="1" w:styleId="WW8Num37z2">
    <w:name w:val="WW8Num37z2"/>
    <w:rsid w:val="001D62AA"/>
    <w:rPr>
      <w:rFonts w:ascii="Wingdings" w:hAnsi="Wingdings"/>
    </w:rPr>
  </w:style>
  <w:style w:type="character" w:customStyle="1" w:styleId="WW8Num37z3">
    <w:name w:val="WW8Num37z3"/>
    <w:rsid w:val="001D62AA"/>
    <w:rPr>
      <w:rFonts w:ascii="Symbol" w:hAnsi="Symbol"/>
    </w:rPr>
  </w:style>
  <w:style w:type="character" w:customStyle="1" w:styleId="WW8Num37z4">
    <w:name w:val="WW8Num37z4"/>
    <w:rsid w:val="001D62AA"/>
    <w:rPr>
      <w:rFonts w:ascii="Courier New" w:hAnsi="Courier New" w:cs="Courier New"/>
    </w:rPr>
  </w:style>
  <w:style w:type="character" w:customStyle="1" w:styleId="WW8Num39z1">
    <w:name w:val="WW8Num39z1"/>
    <w:rsid w:val="001D62AA"/>
    <w:rPr>
      <w:rFonts w:ascii="Courier New" w:hAnsi="Courier New" w:cs="Courier New"/>
    </w:rPr>
  </w:style>
  <w:style w:type="character" w:customStyle="1" w:styleId="WW8Num39z2">
    <w:name w:val="WW8Num39z2"/>
    <w:rsid w:val="001D62AA"/>
    <w:rPr>
      <w:rFonts w:ascii="Wingdings" w:hAnsi="Wingdings"/>
    </w:rPr>
  </w:style>
  <w:style w:type="character" w:customStyle="1" w:styleId="WW8Num39z3">
    <w:name w:val="WW8Num39z3"/>
    <w:rsid w:val="001D62AA"/>
    <w:rPr>
      <w:rFonts w:ascii="Symbol" w:hAnsi="Symbol"/>
    </w:rPr>
  </w:style>
  <w:style w:type="character" w:customStyle="1" w:styleId="WW8Num40z1">
    <w:name w:val="WW8Num40z1"/>
    <w:rsid w:val="001D62AA"/>
    <w:rPr>
      <w:rFonts w:ascii="Courier New" w:hAnsi="Courier New" w:cs="Courier New"/>
    </w:rPr>
  </w:style>
  <w:style w:type="character" w:customStyle="1" w:styleId="WW8Num40z2">
    <w:name w:val="WW8Num40z2"/>
    <w:rsid w:val="001D62AA"/>
    <w:rPr>
      <w:rFonts w:ascii="Wingdings" w:hAnsi="Wingdings"/>
    </w:rPr>
  </w:style>
  <w:style w:type="character" w:customStyle="1" w:styleId="WW8Num40z3">
    <w:name w:val="WW8Num40z3"/>
    <w:rsid w:val="001D62AA"/>
    <w:rPr>
      <w:rFonts w:ascii="Symbol" w:hAnsi="Symbol"/>
    </w:rPr>
  </w:style>
  <w:style w:type="character" w:customStyle="1" w:styleId="WW8Num42z1">
    <w:name w:val="WW8Num42z1"/>
    <w:rsid w:val="001D62AA"/>
    <w:rPr>
      <w:rFonts w:ascii="Courier New" w:hAnsi="Courier New" w:cs="Courier New"/>
    </w:rPr>
  </w:style>
  <w:style w:type="character" w:customStyle="1" w:styleId="WW8Num42z2">
    <w:name w:val="WW8Num42z2"/>
    <w:rsid w:val="001D62AA"/>
    <w:rPr>
      <w:rFonts w:ascii="Wingdings" w:hAnsi="Wingdings"/>
    </w:rPr>
  </w:style>
  <w:style w:type="character" w:customStyle="1" w:styleId="WW8Num42z3">
    <w:name w:val="WW8Num42z3"/>
    <w:rsid w:val="001D62AA"/>
    <w:rPr>
      <w:rFonts w:ascii="Symbol" w:hAnsi="Symbol"/>
    </w:rPr>
  </w:style>
  <w:style w:type="character" w:customStyle="1" w:styleId="WW8Num43z1">
    <w:name w:val="WW8Num43z1"/>
    <w:rsid w:val="001D62AA"/>
    <w:rPr>
      <w:rFonts w:ascii="Courier New" w:hAnsi="Courier New" w:cs="Courier New"/>
    </w:rPr>
  </w:style>
  <w:style w:type="character" w:customStyle="1" w:styleId="WW8Num43z2">
    <w:name w:val="WW8Num43z2"/>
    <w:rsid w:val="001D62AA"/>
    <w:rPr>
      <w:rFonts w:ascii="Wingdings" w:hAnsi="Wingdings" w:cs="Wingdings"/>
    </w:rPr>
  </w:style>
  <w:style w:type="character" w:customStyle="1" w:styleId="WW8Num45z1">
    <w:name w:val="WW8Num45z1"/>
    <w:rsid w:val="001D62AA"/>
    <w:rPr>
      <w:rFonts w:ascii="Courier New" w:hAnsi="Courier New" w:cs="Courier New"/>
    </w:rPr>
  </w:style>
  <w:style w:type="character" w:customStyle="1" w:styleId="WW8Num45z2">
    <w:name w:val="WW8Num45z2"/>
    <w:rsid w:val="001D62AA"/>
    <w:rPr>
      <w:rFonts w:ascii="Wingdings" w:hAnsi="Wingdings" w:cs="Wingdings"/>
    </w:rPr>
  </w:style>
  <w:style w:type="character" w:customStyle="1" w:styleId="WW8Num46z1">
    <w:name w:val="WW8Num46z1"/>
    <w:rsid w:val="001D62AA"/>
    <w:rPr>
      <w:rFonts w:ascii="Courier New" w:hAnsi="Courier New" w:cs="Courier New"/>
    </w:rPr>
  </w:style>
  <w:style w:type="character" w:customStyle="1" w:styleId="WW8Num46z2">
    <w:name w:val="WW8Num46z2"/>
    <w:rsid w:val="001D62AA"/>
    <w:rPr>
      <w:rFonts w:ascii="Wingdings" w:hAnsi="Wingdings"/>
    </w:rPr>
  </w:style>
  <w:style w:type="character" w:customStyle="1" w:styleId="WW8Num46z3">
    <w:name w:val="WW8Num46z3"/>
    <w:rsid w:val="001D62AA"/>
    <w:rPr>
      <w:rFonts w:ascii="Symbol" w:hAnsi="Symbol"/>
    </w:rPr>
  </w:style>
  <w:style w:type="character" w:customStyle="1" w:styleId="WW8Num47z1">
    <w:name w:val="WW8Num47z1"/>
    <w:rsid w:val="001D62AA"/>
    <w:rPr>
      <w:rFonts w:ascii="Courier New" w:hAnsi="Courier New" w:cs="Courier New"/>
    </w:rPr>
  </w:style>
  <w:style w:type="character" w:customStyle="1" w:styleId="WW8Num47z2">
    <w:name w:val="WW8Num47z2"/>
    <w:rsid w:val="001D62AA"/>
    <w:rPr>
      <w:rFonts w:ascii="Wingdings" w:hAnsi="Wingdings"/>
    </w:rPr>
  </w:style>
  <w:style w:type="character" w:customStyle="1" w:styleId="WW8Num47z3">
    <w:name w:val="WW8Num47z3"/>
    <w:rsid w:val="001D62AA"/>
    <w:rPr>
      <w:rFonts w:ascii="Symbol" w:hAnsi="Symbol"/>
    </w:rPr>
  </w:style>
  <w:style w:type="character" w:customStyle="1" w:styleId="WW8Num48z1">
    <w:name w:val="WW8Num48z1"/>
    <w:rsid w:val="001D62AA"/>
    <w:rPr>
      <w:rFonts w:ascii="Courier New" w:hAnsi="Courier New" w:cs="Courier New"/>
    </w:rPr>
  </w:style>
  <w:style w:type="character" w:customStyle="1" w:styleId="WW8Num48z2">
    <w:name w:val="WW8Num48z2"/>
    <w:rsid w:val="001D62AA"/>
    <w:rPr>
      <w:rFonts w:ascii="Wingdings" w:hAnsi="Wingdings"/>
    </w:rPr>
  </w:style>
  <w:style w:type="character" w:customStyle="1" w:styleId="WW8Num48z3">
    <w:name w:val="WW8Num48z3"/>
    <w:rsid w:val="001D62AA"/>
    <w:rPr>
      <w:rFonts w:ascii="Symbol" w:hAnsi="Symbol"/>
    </w:rPr>
  </w:style>
  <w:style w:type="character" w:customStyle="1" w:styleId="WW8Num49z1">
    <w:name w:val="WW8Num49z1"/>
    <w:rsid w:val="001D62AA"/>
    <w:rPr>
      <w:rFonts w:ascii="Courier New" w:hAnsi="Courier New" w:cs="Courier New"/>
    </w:rPr>
  </w:style>
  <w:style w:type="character" w:customStyle="1" w:styleId="WW8Num49z2">
    <w:name w:val="WW8Num49z2"/>
    <w:rsid w:val="001D62AA"/>
    <w:rPr>
      <w:rFonts w:ascii="Wingdings" w:hAnsi="Wingdings" w:cs="Wingdings"/>
    </w:rPr>
  </w:style>
  <w:style w:type="character" w:customStyle="1" w:styleId="WW8Num50z2">
    <w:name w:val="WW8Num50z2"/>
    <w:rsid w:val="001D62AA"/>
    <w:rPr>
      <w:rFonts w:ascii="Wingdings" w:hAnsi="Wingdings"/>
    </w:rPr>
  </w:style>
  <w:style w:type="character" w:customStyle="1" w:styleId="WW8Num50z3">
    <w:name w:val="WW8Num50z3"/>
    <w:rsid w:val="001D62AA"/>
    <w:rPr>
      <w:rFonts w:ascii="Symbol" w:hAnsi="Symbol"/>
    </w:rPr>
  </w:style>
  <w:style w:type="character" w:customStyle="1" w:styleId="WW8Num51z1">
    <w:name w:val="WW8Num51z1"/>
    <w:rsid w:val="001D62AA"/>
    <w:rPr>
      <w:rFonts w:ascii="Courier New" w:hAnsi="Courier New" w:cs="Courier New"/>
    </w:rPr>
  </w:style>
  <w:style w:type="character" w:customStyle="1" w:styleId="WW8Num51z2">
    <w:name w:val="WW8Num51z2"/>
    <w:rsid w:val="001D62AA"/>
    <w:rPr>
      <w:rFonts w:ascii="Wingdings" w:hAnsi="Wingdings"/>
    </w:rPr>
  </w:style>
  <w:style w:type="character" w:customStyle="1" w:styleId="WW8Num51z3">
    <w:name w:val="WW8Num51z3"/>
    <w:rsid w:val="001D62AA"/>
    <w:rPr>
      <w:rFonts w:ascii="Symbol" w:hAnsi="Symbol"/>
    </w:rPr>
  </w:style>
  <w:style w:type="character" w:customStyle="1" w:styleId="WW8Num53z1">
    <w:name w:val="WW8Num53z1"/>
    <w:rsid w:val="001D62AA"/>
    <w:rPr>
      <w:rFonts w:ascii="Courier New" w:hAnsi="Courier New" w:cs="Courier New"/>
    </w:rPr>
  </w:style>
  <w:style w:type="character" w:customStyle="1" w:styleId="WW8Num53z3">
    <w:name w:val="WW8Num53z3"/>
    <w:rsid w:val="001D62AA"/>
    <w:rPr>
      <w:rFonts w:ascii="Symbol" w:hAnsi="Symbol"/>
    </w:rPr>
  </w:style>
  <w:style w:type="character" w:customStyle="1" w:styleId="WW8Num54z1">
    <w:name w:val="WW8Num54z1"/>
    <w:rsid w:val="001D62AA"/>
    <w:rPr>
      <w:rFonts w:ascii="Courier New" w:hAnsi="Courier New" w:cs="Courier New"/>
    </w:rPr>
  </w:style>
  <w:style w:type="character" w:customStyle="1" w:styleId="WW8Num54z2">
    <w:name w:val="WW8Num54z2"/>
    <w:rsid w:val="001D62AA"/>
    <w:rPr>
      <w:rFonts w:ascii="Wingdings" w:hAnsi="Wingdings"/>
    </w:rPr>
  </w:style>
  <w:style w:type="character" w:customStyle="1" w:styleId="WW8Num54z3">
    <w:name w:val="WW8Num54z3"/>
    <w:rsid w:val="001D62AA"/>
    <w:rPr>
      <w:rFonts w:ascii="Symbol" w:hAnsi="Symbol"/>
    </w:rPr>
  </w:style>
  <w:style w:type="character" w:customStyle="1" w:styleId="WW8Num55z2">
    <w:name w:val="WW8Num55z2"/>
    <w:rsid w:val="001D62AA"/>
    <w:rPr>
      <w:rFonts w:ascii="Wingdings" w:hAnsi="Wingdings"/>
    </w:rPr>
  </w:style>
  <w:style w:type="character" w:customStyle="1" w:styleId="WW8Num55z3">
    <w:name w:val="WW8Num55z3"/>
    <w:rsid w:val="001D62AA"/>
    <w:rPr>
      <w:rFonts w:ascii="Symbol" w:hAnsi="Symbol"/>
    </w:rPr>
  </w:style>
  <w:style w:type="character" w:customStyle="1" w:styleId="WW8Num56z1">
    <w:name w:val="WW8Num56z1"/>
    <w:rsid w:val="001D62AA"/>
    <w:rPr>
      <w:rFonts w:ascii="Courier New" w:hAnsi="Courier New" w:cs="Courier New"/>
    </w:rPr>
  </w:style>
  <w:style w:type="character" w:customStyle="1" w:styleId="WW8Num56z2">
    <w:name w:val="WW8Num56z2"/>
    <w:rsid w:val="001D62AA"/>
    <w:rPr>
      <w:rFonts w:ascii="Wingdings" w:hAnsi="Wingdings"/>
    </w:rPr>
  </w:style>
  <w:style w:type="character" w:customStyle="1" w:styleId="WW8Num57z2">
    <w:name w:val="WW8Num57z2"/>
    <w:rsid w:val="001D62AA"/>
    <w:rPr>
      <w:rFonts w:ascii="Wingdings" w:hAnsi="Wingdings"/>
    </w:rPr>
  </w:style>
  <w:style w:type="character" w:customStyle="1" w:styleId="WW8Num57z3">
    <w:name w:val="WW8Num57z3"/>
    <w:rsid w:val="001D62AA"/>
    <w:rPr>
      <w:rFonts w:ascii="Symbol" w:hAnsi="Symbol"/>
    </w:rPr>
  </w:style>
  <w:style w:type="character" w:customStyle="1" w:styleId="WW8Num58z1">
    <w:name w:val="WW8Num58z1"/>
    <w:rsid w:val="001D62AA"/>
    <w:rPr>
      <w:rFonts w:ascii="Courier New" w:hAnsi="Courier New" w:cs="Courier New"/>
    </w:rPr>
  </w:style>
  <w:style w:type="character" w:customStyle="1" w:styleId="WW8Num58z2">
    <w:name w:val="WW8Num58z2"/>
    <w:rsid w:val="001D62AA"/>
    <w:rPr>
      <w:rFonts w:ascii="Wingdings" w:hAnsi="Wingdings"/>
    </w:rPr>
  </w:style>
  <w:style w:type="character" w:customStyle="1" w:styleId="WW8Num58z3">
    <w:name w:val="WW8Num58z3"/>
    <w:rsid w:val="001D62AA"/>
    <w:rPr>
      <w:rFonts w:ascii="Symbol" w:hAnsi="Symbol"/>
    </w:rPr>
  </w:style>
  <w:style w:type="character" w:customStyle="1" w:styleId="WW8Num59z1">
    <w:name w:val="WW8Num59z1"/>
    <w:rsid w:val="001D62AA"/>
    <w:rPr>
      <w:rFonts w:ascii="Courier New" w:hAnsi="Courier New" w:cs="Courier New"/>
    </w:rPr>
  </w:style>
  <w:style w:type="character" w:customStyle="1" w:styleId="WW8Num59z2">
    <w:name w:val="WW8Num59z2"/>
    <w:rsid w:val="001D62AA"/>
    <w:rPr>
      <w:rFonts w:ascii="Wingdings" w:hAnsi="Wingdings"/>
    </w:rPr>
  </w:style>
  <w:style w:type="character" w:customStyle="1" w:styleId="WW8Num59z3">
    <w:name w:val="WW8Num59z3"/>
    <w:rsid w:val="001D62AA"/>
    <w:rPr>
      <w:rFonts w:ascii="Symbol" w:hAnsi="Symbol"/>
    </w:rPr>
  </w:style>
  <w:style w:type="character" w:customStyle="1" w:styleId="WW8Num60z1">
    <w:name w:val="WW8Num60z1"/>
    <w:rsid w:val="001D62AA"/>
    <w:rPr>
      <w:rFonts w:ascii="Courier New" w:hAnsi="Courier New" w:cs="Courier New"/>
    </w:rPr>
  </w:style>
  <w:style w:type="character" w:customStyle="1" w:styleId="WW8Num60z2">
    <w:name w:val="WW8Num60z2"/>
    <w:rsid w:val="001D62AA"/>
    <w:rPr>
      <w:rFonts w:ascii="Wingdings" w:hAnsi="Wingdings"/>
    </w:rPr>
  </w:style>
  <w:style w:type="character" w:customStyle="1" w:styleId="WW8Num60z3">
    <w:name w:val="WW8Num60z3"/>
    <w:rsid w:val="001D62AA"/>
    <w:rPr>
      <w:rFonts w:ascii="Symbol" w:hAnsi="Symbol"/>
    </w:rPr>
  </w:style>
  <w:style w:type="character" w:customStyle="1" w:styleId="WW8Num62z1">
    <w:name w:val="WW8Num62z1"/>
    <w:rsid w:val="001D62AA"/>
    <w:rPr>
      <w:rFonts w:ascii="Courier New" w:hAnsi="Courier New" w:cs="Courier New"/>
    </w:rPr>
  </w:style>
  <w:style w:type="character" w:customStyle="1" w:styleId="WW8Num62z2">
    <w:name w:val="WW8Num62z2"/>
    <w:rsid w:val="001D62AA"/>
    <w:rPr>
      <w:rFonts w:ascii="Wingdings" w:hAnsi="Wingdings"/>
    </w:rPr>
  </w:style>
  <w:style w:type="character" w:customStyle="1" w:styleId="WW8Num62z3">
    <w:name w:val="WW8Num62z3"/>
    <w:rsid w:val="001D62AA"/>
    <w:rPr>
      <w:rFonts w:ascii="Symbol" w:hAnsi="Symbol"/>
    </w:rPr>
  </w:style>
  <w:style w:type="character" w:customStyle="1" w:styleId="WW8Num63z1">
    <w:name w:val="WW8Num63z1"/>
    <w:rsid w:val="001D62AA"/>
    <w:rPr>
      <w:rFonts w:ascii="Courier New" w:hAnsi="Courier New" w:cs="Courier New"/>
    </w:rPr>
  </w:style>
  <w:style w:type="character" w:customStyle="1" w:styleId="WW8Num63z2">
    <w:name w:val="WW8Num63z2"/>
    <w:rsid w:val="001D62AA"/>
    <w:rPr>
      <w:rFonts w:ascii="Wingdings" w:hAnsi="Wingdings"/>
    </w:rPr>
  </w:style>
  <w:style w:type="character" w:customStyle="1" w:styleId="WW8Num63z3">
    <w:name w:val="WW8Num63z3"/>
    <w:rsid w:val="001D62AA"/>
    <w:rPr>
      <w:rFonts w:ascii="Symbol" w:hAnsi="Symbol"/>
    </w:rPr>
  </w:style>
  <w:style w:type="character" w:customStyle="1" w:styleId="WW8Num64z1">
    <w:name w:val="WW8Num64z1"/>
    <w:rsid w:val="001D62AA"/>
    <w:rPr>
      <w:rFonts w:ascii="Symbol" w:hAnsi="Symbol"/>
    </w:rPr>
  </w:style>
  <w:style w:type="character" w:customStyle="1" w:styleId="WW8Num65z1">
    <w:name w:val="WW8Num65z1"/>
    <w:rsid w:val="001D62AA"/>
    <w:rPr>
      <w:rFonts w:ascii="Courier New" w:hAnsi="Courier New" w:cs="Courier New"/>
    </w:rPr>
  </w:style>
  <w:style w:type="character" w:customStyle="1" w:styleId="WW8Num65z2">
    <w:name w:val="WW8Num65z2"/>
    <w:rsid w:val="001D62AA"/>
    <w:rPr>
      <w:rFonts w:ascii="Wingdings" w:hAnsi="Wingdings"/>
    </w:rPr>
  </w:style>
  <w:style w:type="character" w:customStyle="1" w:styleId="WW8Num65z3">
    <w:name w:val="WW8Num65z3"/>
    <w:rsid w:val="001D62AA"/>
    <w:rPr>
      <w:rFonts w:ascii="Symbol" w:hAnsi="Symbol"/>
    </w:rPr>
  </w:style>
  <w:style w:type="character" w:customStyle="1" w:styleId="WW8Num66z1">
    <w:name w:val="WW8Num66z1"/>
    <w:rsid w:val="001D62AA"/>
    <w:rPr>
      <w:rFonts w:ascii="Courier New" w:hAnsi="Courier New" w:cs="Courier New"/>
    </w:rPr>
  </w:style>
  <w:style w:type="character" w:customStyle="1" w:styleId="WW8Num66z2">
    <w:name w:val="WW8Num66z2"/>
    <w:rsid w:val="001D62AA"/>
    <w:rPr>
      <w:rFonts w:ascii="Wingdings" w:hAnsi="Wingdings"/>
    </w:rPr>
  </w:style>
  <w:style w:type="character" w:customStyle="1" w:styleId="WW8Num66z3">
    <w:name w:val="WW8Num66z3"/>
    <w:rsid w:val="001D62AA"/>
    <w:rPr>
      <w:rFonts w:ascii="Symbol" w:hAnsi="Symbol"/>
    </w:rPr>
  </w:style>
  <w:style w:type="character" w:customStyle="1" w:styleId="WW8Num67z1">
    <w:name w:val="WW8Num67z1"/>
    <w:rsid w:val="001D62AA"/>
    <w:rPr>
      <w:rFonts w:ascii="Courier New" w:hAnsi="Courier New" w:cs="Courier New"/>
    </w:rPr>
  </w:style>
  <w:style w:type="character" w:customStyle="1" w:styleId="WW8Num67z2">
    <w:name w:val="WW8Num67z2"/>
    <w:rsid w:val="001D62AA"/>
    <w:rPr>
      <w:rFonts w:ascii="Wingdings" w:hAnsi="Wingdings" w:cs="Wingdings"/>
    </w:rPr>
  </w:style>
  <w:style w:type="character" w:customStyle="1" w:styleId="WW8Num68z1">
    <w:name w:val="WW8Num68z1"/>
    <w:rsid w:val="001D62AA"/>
    <w:rPr>
      <w:rFonts w:ascii="Courier New" w:hAnsi="Courier New" w:cs="Courier New"/>
    </w:rPr>
  </w:style>
  <w:style w:type="character" w:customStyle="1" w:styleId="WW8Num68z2">
    <w:name w:val="WW8Num68z2"/>
    <w:rsid w:val="001D62AA"/>
    <w:rPr>
      <w:rFonts w:ascii="Wingdings" w:hAnsi="Wingdings"/>
    </w:rPr>
  </w:style>
  <w:style w:type="character" w:customStyle="1" w:styleId="WW8Num69z1">
    <w:name w:val="WW8Num69z1"/>
    <w:rsid w:val="001D62AA"/>
    <w:rPr>
      <w:rFonts w:ascii="Courier New" w:hAnsi="Courier New" w:cs="Courier New"/>
    </w:rPr>
  </w:style>
  <w:style w:type="character" w:customStyle="1" w:styleId="WW8Num69z2">
    <w:name w:val="WW8Num69z2"/>
    <w:rsid w:val="001D62AA"/>
    <w:rPr>
      <w:rFonts w:ascii="Wingdings" w:hAnsi="Wingdings"/>
    </w:rPr>
  </w:style>
  <w:style w:type="character" w:customStyle="1" w:styleId="WW8Num69z3">
    <w:name w:val="WW8Num69z3"/>
    <w:rsid w:val="001D62AA"/>
    <w:rPr>
      <w:rFonts w:ascii="Symbol" w:hAnsi="Symbol"/>
    </w:rPr>
  </w:style>
  <w:style w:type="character" w:customStyle="1" w:styleId="WW8Num70z1">
    <w:name w:val="WW8Num70z1"/>
    <w:rsid w:val="001D62AA"/>
    <w:rPr>
      <w:rFonts w:ascii="Courier New" w:hAnsi="Courier New" w:cs="Courier New"/>
    </w:rPr>
  </w:style>
  <w:style w:type="character" w:customStyle="1" w:styleId="WW8Num70z2">
    <w:name w:val="WW8Num70z2"/>
    <w:rsid w:val="001D62AA"/>
    <w:rPr>
      <w:rFonts w:ascii="Wingdings" w:hAnsi="Wingdings"/>
    </w:rPr>
  </w:style>
  <w:style w:type="character" w:customStyle="1" w:styleId="WW8Num70z3">
    <w:name w:val="WW8Num70z3"/>
    <w:rsid w:val="001D62AA"/>
    <w:rPr>
      <w:rFonts w:ascii="Symbol" w:hAnsi="Symbol"/>
    </w:rPr>
  </w:style>
  <w:style w:type="character" w:customStyle="1" w:styleId="WW8Num72z1">
    <w:name w:val="WW8Num72z1"/>
    <w:rsid w:val="001D62AA"/>
    <w:rPr>
      <w:rFonts w:ascii="Courier New" w:hAnsi="Courier New" w:cs="Courier New"/>
    </w:rPr>
  </w:style>
  <w:style w:type="character" w:customStyle="1" w:styleId="WW8Num72z2">
    <w:name w:val="WW8Num72z2"/>
    <w:rsid w:val="001D62AA"/>
    <w:rPr>
      <w:rFonts w:ascii="Wingdings" w:hAnsi="Wingdings"/>
    </w:rPr>
  </w:style>
  <w:style w:type="character" w:customStyle="1" w:styleId="WW8Num73z1">
    <w:name w:val="WW8Num73z1"/>
    <w:rsid w:val="001D62AA"/>
    <w:rPr>
      <w:rFonts w:ascii="Courier New" w:hAnsi="Courier New" w:cs="Courier New"/>
    </w:rPr>
  </w:style>
  <w:style w:type="character" w:customStyle="1" w:styleId="WW8Num73z2">
    <w:name w:val="WW8Num73z2"/>
    <w:rsid w:val="001D62AA"/>
    <w:rPr>
      <w:rFonts w:ascii="Wingdings" w:hAnsi="Wingdings"/>
    </w:rPr>
  </w:style>
  <w:style w:type="character" w:customStyle="1" w:styleId="WW8Num73z3">
    <w:name w:val="WW8Num73z3"/>
    <w:rsid w:val="001D62AA"/>
    <w:rPr>
      <w:rFonts w:ascii="Symbol" w:hAnsi="Symbol"/>
    </w:rPr>
  </w:style>
  <w:style w:type="character" w:customStyle="1" w:styleId="WW8Num74z1">
    <w:name w:val="WW8Num74z1"/>
    <w:rsid w:val="001D62AA"/>
    <w:rPr>
      <w:rFonts w:ascii="Courier New" w:hAnsi="Courier New" w:cs="Courier New"/>
    </w:rPr>
  </w:style>
  <w:style w:type="character" w:customStyle="1" w:styleId="WW8Num74z2">
    <w:name w:val="WW8Num74z2"/>
    <w:rsid w:val="001D62AA"/>
    <w:rPr>
      <w:rFonts w:ascii="Wingdings" w:hAnsi="Wingdings"/>
    </w:rPr>
  </w:style>
  <w:style w:type="character" w:customStyle="1" w:styleId="WW8Num74z3">
    <w:name w:val="WW8Num74z3"/>
    <w:rsid w:val="001D62AA"/>
    <w:rPr>
      <w:rFonts w:ascii="Symbol" w:hAnsi="Symbol"/>
    </w:rPr>
  </w:style>
  <w:style w:type="character" w:customStyle="1" w:styleId="WW8Num76z1">
    <w:name w:val="WW8Num76z1"/>
    <w:rsid w:val="001D62AA"/>
    <w:rPr>
      <w:rFonts w:ascii="Courier New" w:hAnsi="Courier New" w:cs="Courier New"/>
    </w:rPr>
  </w:style>
  <w:style w:type="character" w:customStyle="1" w:styleId="WW8Num76z2">
    <w:name w:val="WW8Num76z2"/>
    <w:rsid w:val="001D62AA"/>
    <w:rPr>
      <w:rFonts w:ascii="Wingdings" w:hAnsi="Wingdings"/>
    </w:rPr>
  </w:style>
  <w:style w:type="character" w:customStyle="1" w:styleId="WW8Num77z1">
    <w:name w:val="WW8Num77z1"/>
    <w:rsid w:val="001D62AA"/>
    <w:rPr>
      <w:rFonts w:ascii="Courier New" w:hAnsi="Courier New" w:cs="Courier New"/>
    </w:rPr>
  </w:style>
  <w:style w:type="character" w:customStyle="1" w:styleId="WW8Num77z2">
    <w:name w:val="WW8Num77z2"/>
    <w:rsid w:val="001D62AA"/>
    <w:rPr>
      <w:rFonts w:ascii="Wingdings" w:hAnsi="Wingdings"/>
    </w:rPr>
  </w:style>
  <w:style w:type="character" w:customStyle="1" w:styleId="WW8Num77z3">
    <w:name w:val="WW8Num77z3"/>
    <w:rsid w:val="001D62AA"/>
    <w:rPr>
      <w:rFonts w:ascii="Symbol" w:hAnsi="Symbol"/>
    </w:rPr>
  </w:style>
  <w:style w:type="character" w:customStyle="1" w:styleId="WW8Num78z1">
    <w:name w:val="WW8Num78z1"/>
    <w:rsid w:val="001D62AA"/>
    <w:rPr>
      <w:rFonts w:ascii="Courier New" w:hAnsi="Courier New" w:cs="Courier New"/>
    </w:rPr>
  </w:style>
  <w:style w:type="character" w:customStyle="1" w:styleId="WW8Num78z2">
    <w:name w:val="WW8Num78z2"/>
    <w:rsid w:val="001D62AA"/>
    <w:rPr>
      <w:rFonts w:ascii="Wingdings" w:hAnsi="Wingdings"/>
    </w:rPr>
  </w:style>
  <w:style w:type="character" w:customStyle="1" w:styleId="WW8Num78z3">
    <w:name w:val="WW8Num78z3"/>
    <w:rsid w:val="001D62AA"/>
    <w:rPr>
      <w:rFonts w:ascii="Symbol" w:hAnsi="Symbol"/>
    </w:rPr>
  </w:style>
  <w:style w:type="character" w:customStyle="1" w:styleId="WW8Num79z1">
    <w:name w:val="WW8Num79z1"/>
    <w:rsid w:val="001D62AA"/>
    <w:rPr>
      <w:rFonts w:ascii="Courier New" w:hAnsi="Courier New" w:cs="Courier New"/>
    </w:rPr>
  </w:style>
  <w:style w:type="character" w:customStyle="1" w:styleId="WW8Num79z2">
    <w:name w:val="WW8Num79z2"/>
    <w:rsid w:val="001D62AA"/>
    <w:rPr>
      <w:rFonts w:ascii="Wingdings" w:hAnsi="Wingdings"/>
    </w:rPr>
  </w:style>
  <w:style w:type="character" w:customStyle="1" w:styleId="WW8Num79z3">
    <w:name w:val="WW8Num79z3"/>
    <w:rsid w:val="001D62AA"/>
    <w:rPr>
      <w:rFonts w:ascii="Symbol" w:hAnsi="Symbol"/>
    </w:rPr>
  </w:style>
  <w:style w:type="character" w:customStyle="1" w:styleId="WW8Num80z1">
    <w:name w:val="WW8Num80z1"/>
    <w:rsid w:val="001D62AA"/>
    <w:rPr>
      <w:rFonts w:ascii="Courier New" w:hAnsi="Courier New" w:cs="Courier New"/>
    </w:rPr>
  </w:style>
  <w:style w:type="character" w:customStyle="1" w:styleId="WW8Num80z2">
    <w:name w:val="WW8Num80z2"/>
    <w:rsid w:val="001D62AA"/>
    <w:rPr>
      <w:rFonts w:ascii="Wingdings" w:hAnsi="Wingdings"/>
    </w:rPr>
  </w:style>
  <w:style w:type="character" w:customStyle="1" w:styleId="WW8Num80z3">
    <w:name w:val="WW8Num80z3"/>
    <w:rsid w:val="001D62AA"/>
    <w:rPr>
      <w:rFonts w:ascii="Symbol" w:hAnsi="Symbol"/>
    </w:rPr>
  </w:style>
  <w:style w:type="character" w:customStyle="1" w:styleId="WW8Num82z1">
    <w:name w:val="WW8Num82z1"/>
    <w:rsid w:val="001D62AA"/>
    <w:rPr>
      <w:rFonts w:ascii="Courier New" w:hAnsi="Courier New" w:cs="Courier New"/>
    </w:rPr>
  </w:style>
  <w:style w:type="character" w:customStyle="1" w:styleId="WW8Num82z2">
    <w:name w:val="WW8Num82z2"/>
    <w:rsid w:val="001D62AA"/>
    <w:rPr>
      <w:rFonts w:ascii="Wingdings" w:hAnsi="Wingdings"/>
    </w:rPr>
  </w:style>
  <w:style w:type="character" w:customStyle="1" w:styleId="WW8Num82z3">
    <w:name w:val="WW8Num82z3"/>
    <w:rsid w:val="001D62AA"/>
    <w:rPr>
      <w:rFonts w:ascii="Symbol" w:hAnsi="Symbol"/>
    </w:rPr>
  </w:style>
  <w:style w:type="character" w:customStyle="1" w:styleId="WW8Num85z1">
    <w:name w:val="WW8Num85z1"/>
    <w:rsid w:val="001D62AA"/>
    <w:rPr>
      <w:rFonts w:ascii="Courier New" w:hAnsi="Courier New" w:cs="Courier New"/>
    </w:rPr>
  </w:style>
  <w:style w:type="character" w:customStyle="1" w:styleId="WW8Num85z2">
    <w:name w:val="WW8Num85z2"/>
    <w:rsid w:val="001D62AA"/>
    <w:rPr>
      <w:rFonts w:ascii="Wingdings" w:hAnsi="Wingdings"/>
    </w:rPr>
  </w:style>
  <w:style w:type="character" w:customStyle="1" w:styleId="WW8Num85z3">
    <w:name w:val="WW8Num85z3"/>
    <w:rsid w:val="001D62AA"/>
    <w:rPr>
      <w:rFonts w:ascii="Symbol" w:hAnsi="Symbol"/>
    </w:rPr>
  </w:style>
  <w:style w:type="character" w:customStyle="1" w:styleId="WW8Num86z1">
    <w:name w:val="WW8Num86z1"/>
    <w:rsid w:val="001D62AA"/>
    <w:rPr>
      <w:rFonts w:ascii="Courier New" w:hAnsi="Courier New" w:cs="Courier New"/>
    </w:rPr>
  </w:style>
  <w:style w:type="character" w:customStyle="1" w:styleId="WW8Num86z2">
    <w:name w:val="WW8Num86z2"/>
    <w:rsid w:val="001D62AA"/>
    <w:rPr>
      <w:rFonts w:ascii="Wingdings" w:hAnsi="Wingdings" w:cs="Wingdings"/>
    </w:rPr>
  </w:style>
  <w:style w:type="character" w:customStyle="1" w:styleId="WW8Num87z1">
    <w:name w:val="WW8Num87z1"/>
    <w:rsid w:val="001D62AA"/>
    <w:rPr>
      <w:rFonts w:ascii="Courier New" w:hAnsi="Courier New" w:cs="Courier New"/>
    </w:rPr>
  </w:style>
  <w:style w:type="character" w:customStyle="1" w:styleId="WW8Num87z2">
    <w:name w:val="WW8Num87z2"/>
    <w:rsid w:val="001D62AA"/>
    <w:rPr>
      <w:rFonts w:ascii="Wingdings" w:hAnsi="Wingdings"/>
    </w:rPr>
  </w:style>
  <w:style w:type="character" w:customStyle="1" w:styleId="WW8Num88z1">
    <w:name w:val="WW8Num88z1"/>
    <w:rsid w:val="001D62AA"/>
    <w:rPr>
      <w:rFonts w:ascii="Courier New" w:hAnsi="Courier New" w:cs="Courier New"/>
    </w:rPr>
  </w:style>
  <w:style w:type="character" w:customStyle="1" w:styleId="WW8Num88z2">
    <w:name w:val="WW8Num88z2"/>
    <w:rsid w:val="001D62AA"/>
    <w:rPr>
      <w:rFonts w:ascii="Wingdings" w:hAnsi="Wingdings"/>
    </w:rPr>
  </w:style>
  <w:style w:type="character" w:customStyle="1" w:styleId="WW8Num88z3">
    <w:name w:val="WW8Num88z3"/>
    <w:rsid w:val="001D62AA"/>
    <w:rPr>
      <w:rFonts w:ascii="Symbol" w:hAnsi="Symbol"/>
    </w:rPr>
  </w:style>
  <w:style w:type="character" w:customStyle="1" w:styleId="WW8Num90z1">
    <w:name w:val="WW8Num90z1"/>
    <w:rsid w:val="001D62AA"/>
    <w:rPr>
      <w:rFonts w:ascii="Courier New" w:hAnsi="Courier New" w:cs="Courier New"/>
    </w:rPr>
  </w:style>
  <w:style w:type="character" w:customStyle="1" w:styleId="WW8Num90z2">
    <w:name w:val="WW8Num90z2"/>
    <w:rsid w:val="001D62AA"/>
    <w:rPr>
      <w:rFonts w:ascii="Wingdings" w:hAnsi="Wingdings"/>
    </w:rPr>
  </w:style>
  <w:style w:type="character" w:customStyle="1" w:styleId="WW8Num90z3">
    <w:name w:val="WW8Num90z3"/>
    <w:rsid w:val="001D62AA"/>
    <w:rPr>
      <w:rFonts w:ascii="Symbol" w:hAnsi="Symbol"/>
    </w:rPr>
  </w:style>
  <w:style w:type="character" w:customStyle="1" w:styleId="WW8Num91z1">
    <w:name w:val="WW8Num91z1"/>
    <w:rsid w:val="001D62AA"/>
    <w:rPr>
      <w:rFonts w:ascii="Courier New" w:hAnsi="Courier New" w:cs="Courier New"/>
    </w:rPr>
  </w:style>
  <w:style w:type="character" w:customStyle="1" w:styleId="WW8Num91z2">
    <w:name w:val="WW8Num91z2"/>
    <w:rsid w:val="001D62AA"/>
    <w:rPr>
      <w:rFonts w:ascii="Wingdings" w:hAnsi="Wingdings"/>
    </w:rPr>
  </w:style>
  <w:style w:type="character" w:customStyle="1" w:styleId="WW8Num91z3">
    <w:name w:val="WW8Num91z3"/>
    <w:rsid w:val="001D62AA"/>
    <w:rPr>
      <w:rFonts w:ascii="Symbol" w:hAnsi="Symbol"/>
    </w:rPr>
  </w:style>
  <w:style w:type="character" w:customStyle="1" w:styleId="WW8Num92z1">
    <w:name w:val="WW8Num92z1"/>
    <w:rsid w:val="001D62AA"/>
    <w:rPr>
      <w:rFonts w:ascii="Courier New" w:hAnsi="Courier New" w:cs="Courier New"/>
    </w:rPr>
  </w:style>
  <w:style w:type="character" w:customStyle="1" w:styleId="WW8Num92z2">
    <w:name w:val="WW8Num92z2"/>
    <w:rsid w:val="001D62AA"/>
    <w:rPr>
      <w:rFonts w:ascii="Wingdings" w:hAnsi="Wingdings"/>
    </w:rPr>
  </w:style>
  <w:style w:type="character" w:customStyle="1" w:styleId="WW8Num92z3">
    <w:name w:val="WW8Num92z3"/>
    <w:rsid w:val="001D62AA"/>
    <w:rPr>
      <w:rFonts w:ascii="Symbol" w:hAnsi="Symbol"/>
    </w:rPr>
  </w:style>
  <w:style w:type="character" w:customStyle="1" w:styleId="WW8Num93z1">
    <w:name w:val="WW8Num93z1"/>
    <w:rsid w:val="001D62AA"/>
    <w:rPr>
      <w:rFonts w:ascii="Courier New" w:hAnsi="Courier New" w:cs="Courier New"/>
    </w:rPr>
  </w:style>
  <w:style w:type="character" w:customStyle="1" w:styleId="WW8Num93z2">
    <w:name w:val="WW8Num93z2"/>
    <w:rsid w:val="001D62AA"/>
    <w:rPr>
      <w:rFonts w:ascii="Wingdings" w:hAnsi="Wingdings"/>
    </w:rPr>
  </w:style>
  <w:style w:type="character" w:customStyle="1" w:styleId="WW8Num93z3">
    <w:name w:val="WW8Num93z3"/>
    <w:rsid w:val="001D62AA"/>
    <w:rPr>
      <w:rFonts w:ascii="Symbol" w:hAnsi="Symbol"/>
    </w:rPr>
  </w:style>
  <w:style w:type="character" w:customStyle="1" w:styleId="WW8Num94z1">
    <w:name w:val="WW8Num94z1"/>
    <w:rsid w:val="001D62AA"/>
    <w:rPr>
      <w:rFonts w:ascii="Courier New" w:hAnsi="Courier New" w:cs="Courier New"/>
    </w:rPr>
  </w:style>
  <w:style w:type="character" w:customStyle="1" w:styleId="WW8Num94z2">
    <w:name w:val="WW8Num94z2"/>
    <w:rsid w:val="001D62AA"/>
    <w:rPr>
      <w:rFonts w:ascii="Wingdings" w:hAnsi="Wingdings"/>
    </w:rPr>
  </w:style>
  <w:style w:type="character" w:customStyle="1" w:styleId="WW8Num94z3">
    <w:name w:val="WW8Num94z3"/>
    <w:rsid w:val="001D62AA"/>
    <w:rPr>
      <w:rFonts w:ascii="Symbol" w:hAnsi="Symbol"/>
    </w:rPr>
  </w:style>
  <w:style w:type="character" w:customStyle="1" w:styleId="WW8Num95z1">
    <w:name w:val="WW8Num95z1"/>
    <w:rsid w:val="001D62AA"/>
    <w:rPr>
      <w:rFonts w:ascii="Courier New" w:hAnsi="Courier New" w:cs="Courier New"/>
    </w:rPr>
  </w:style>
  <w:style w:type="character" w:customStyle="1" w:styleId="WW8Num95z2">
    <w:name w:val="WW8Num95z2"/>
    <w:rsid w:val="001D62AA"/>
    <w:rPr>
      <w:rFonts w:ascii="Wingdings" w:hAnsi="Wingdings"/>
    </w:rPr>
  </w:style>
  <w:style w:type="character" w:customStyle="1" w:styleId="WW8Num95z3">
    <w:name w:val="WW8Num95z3"/>
    <w:rsid w:val="001D62AA"/>
    <w:rPr>
      <w:rFonts w:ascii="Symbol" w:hAnsi="Symbol"/>
    </w:rPr>
  </w:style>
  <w:style w:type="character" w:customStyle="1" w:styleId="WW8Num96z1">
    <w:name w:val="WW8Num96z1"/>
    <w:rsid w:val="001D62AA"/>
    <w:rPr>
      <w:rFonts w:ascii="Courier New" w:hAnsi="Courier New" w:cs="Courier New"/>
    </w:rPr>
  </w:style>
  <w:style w:type="character" w:customStyle="1" w:styleId="WW8Num96z2">
    <w:name w:val="WW8Num96z2"/>
    <w:rsid w:val="001D62AA"/>
    <w:rPr>
      <w:rFonts w:ascii="Wingdings" w:hAnsi="Wingdings"/>
    </w:rPr>
  </w:style>
  <w:style w:type="character" w:customStyle="1" w:styleId="WW8Num96z3">
    <w:name w:val="WW8Num96z3"/>
    <w:rsid w:val="001D62AA"/>
    <w:rPr>
      <w:rFonts w:ascii="Symbol" w:hAnsi="Symbol"/>
    </w:rPr>
  </w:style>
  <w:style w:type="character" w:customStyle="1" w:styleId="WW8Num97z1">
    <w:name w:val="WW8Num97z1"/>
    <w:rsid w:val="001D62AA"/>
    <w:rPr>
      <w:rFonts w:ascii="Courier New" w:hAnsi="Courier New" w:cs="Courier New"/>
    </w:rPr>
  </w:style>
  <w:style w:type="character" w:customStyle="1" w:styleId="WW8Num97z2">
    <w:name w:val="WW8Num97z2"/>
    <w:rsid w:val="001D62AA"/>
    <w:rPr>
      <w:rFonts w:ascii="Wingdings" w:hAnsi="Wingdings"/>
    </w:rPr>
  </w:style>
  <w:style w:type="character" w:customStyle="1" w:styleId="WW8Num97z3">
    <w:name w:val="WW8Num97z3"/>
    <w:rsid w:val="001D62AA"/>
    <w:rPr>
      <w:rFonts w:ascii="Symbol" w:hAnsi="Symbol"/>
    </w:rPr>
  </w:style>
  <w:style w:type="character" w:customStyle="1" w:styleId="WW8Num98z1">
    <w:name w:val="WW8Num98z1"/>
    <w:rsid w:val="001D62AA"/>
    <w:rPr>
      <w:rFonts w:ascii="Courier New" w:hAnsi="Courier New" w:cs="Courier New"/>
    </w:rPr>
  </w:style>
  <w:style w:type="character" w:customStyle="1" w:styleId="WW8Num98z2">
    <w:name w:val="WW8Num98z2"/>
    <w:rsid w:val="001D62AA"/>
    <w:rPr>
      <w:rFonts w:ascii="Wingdings" w:hAnsi="Wingdings"/>
    </w:rPr>
  </w:style>
  <w:style w:type="character" w:customStyle="1" w:styleId="WW8Num98z3">
    <w:name w:val="WW8Num98z3"/>
    <w:rsid w:val="001D62AA"/>
    <w:rPr>
      <w:rFonts w:ascii="Symbol" w:hAnsi="Symbol"/>
    </w:rPr>
  </w:style>
  <w:style w:type="character" w:customStyle="1" w:styleId="WW8Num100z1">
    <w:name w:val="WW8Num100z1"/>
    <w:rsid w:val="001D62AA"/>
    <w:rPr>
      <w:rFonts w:ascii="Courier New" w:hAnsi="Courier New" w:cs="Courier New"/>
    </w:rPr>
  </w:style>
  <w:style w:type="character" w:customStyle="1" w:styleId="WW8Num100z2">
    <w:name w:val="WW8Num100z2"/>
    <w:rsid w:val="001D62AA"/>
    <w:rPr>
      <w:rFonts w:ascii="Wingdings" w:hAnsi="Wingdings" w:cs="Wingdings"/>
    </w:rPr>
  </w:style>
  <w:style w:type="character" w:customStyle="1" w:styleId="WW8Num103z0">
    <w:name w:val="WW8Num103z0"/>
    <w:rsid w:val="001D62AA"/>
    <w:rPr>
      <w:rFonts w:ascii="Symbol" w:hAnsi="Symbol"/>
    </w:rPr>
  </w:style>
  <w:style w:type="character" w:customStyle="1" w:styleId="WW8Num103z1">
    <w:name w:val="WW8Num103z1"/>
    <w:rsid w:val="001D62AA"/>
    <w:rPr>
      <w:rFonts w:ascii="Courier New" w:hAnsi="Courier New" w:cs="Courier New"/>
    </w:rPr>
  </w:style>
  <w:style w:type="character" w:customStyle="1" w:styleId="WW8Num103z2">
    <w:name w:val="WW8Num103z2"/>
    <w:rsid w:val="001D62AA"/>
    <w:rPr>
      <w:rFonts w:ascii="Wingdings" w:hAnsi="Wingdings"/>
    </w:rPr>
  </w:style>
  <w:style w:type="character" w:customStyle="1" w:styleId="WW8Num104z0">
    <w:name w:val="WW8Num104z0"/>
    <w:rsid w:val="001D62AA"/>
    <w:rPr>
      <w:rFonts w:ascii="Symbol" w:hAnsi="Symbol" w:cs="Symbol"/>
    </w:rPr>
  </w:style>
  <w:style w:type="character" w:customStyle="1" w:styleId="WW8Num104z1">
    <w:name w:val="WW8Num104z1"/>
    <w:rsid w:val="001D62AA"/>
    <w:rPr>
      <w:rFonts w:ascii="Courier New" w:hAnsi="Courier New" w:cs="Courier New"/>
    </w:rPr>
  </w:style>
  <w:style w:type="character" w:customStyle="1" w:styleId="WW8Num104z2">
    <w:name w:val="WW8Num104z2"/>
    <w:rsid w:val="001D62AA"/>
    <w:rPr>
      <w:rFonts w:ascii="Wingdings" w:hAnsi="Wingdings" w:cs="Wingdings"/>
    </w:rPr>
  </w:style>
  <w:style w:type="character" w:customStyle="1" w:styleId="WW8Num105z0">
    <w:name w:val="WW8Num105z0"/>
    <w:rsid w:val="001D62AA"/>
    <w:rPr>
      <w:rFonts w:ascii="Tahoma" w:hAnsi="Tahoma"/>
    </w:rPr>
  </w:style>
  <w:style w:type="character" w:customStyle="1" w:styleId="WW8Num105z1">
    <w:name w:val="WW8Num105z1"/>
    <w:rsid w:val="001D62AA"/>
    <w:rPr>
      <w:rFonts w:ascii="Courier New" w:hAnsi="Courier New" w:cs="Courier New"/>
    </w:rPr>
  </w:style>
  <w:style w:type="character" w:customStyle="1" w:styleId="WW8Num105z2">
    <w:name w:val="WW8Num105z2"/>
    <w:rsid w:val="001D62AA"/>
    <w:rPr>
      <w:rFonts w:ascii="Wingdings" w:hAnsi="Wingdings"/>
    </w:rPr>
  </w:style>
  <w:style w:type="character" w:customStyle="1" w:styleId="WW8Num105z3">
    <w:name w:val="WW8Num105z3"/>
    <w:rsid w:val="001D62AA"/>
    <w:rPr>
      <w:rFonts w:ascii="Symbol" w:hAnsi="Symbol"/>
    </w:rPr>
  </w:style>
  <w:style w:type="character" w:customStyle="1" w:styleId="WW8Num106z0">
    <w:name w:val="WW8Num106z0"/>
    <w:rsid w:val="001D62AA"/>
    <w:rPr>
      <w:rFonts w:ascii="Tahoma" w:hAnsi="Tahoma"/>
    </w:rPr>
  </w:style>
  <w:style w:type="character" w:customStyle="1" w:styleId="WW8Num106z1">
    <w:name w:val="WW8Num106z1"/>
    <w:rsid w:val="001D62AA"/>
    <w:rPr>
      <w:rFonts w:ascii="Courier New" w:hAnsi="Courier New" w:cs="Courier New"/>
    </w:rPr>
  </w:style>
  <w:style w:type="character" w:customStyle="1" w:styleId="WW8Num106z2">
    <w:name w:val="WW8Num106z2"/>
    <w:rsid w:val="001D62AA"/>
    <w:rPr>
      <w:rFonts w:ascii="Wingdings" w:hAnsi="Wingdings"/>
    </w:rPr>
  </w:style>
  <w:style w:type="character" w:customStyle="1" w:styleId="WW8Num106z3">
    <w:name w:val="WW8Num106z3"/>
    <w:rsid w:val="001D62AA"/>
    <w:rPr>
      <w:rFonts w:ascii="Symbol" w:hAnsi="Symbol"/>
    </w:rPr>
  </w:style>
  <w:style w:type="character" w:customStyle="1" w:styleId="WW8Num107z0">
    <w:name w:val="WW8Num107z0"/>
    <w:rsid w:val="001D62AA"/>
    <w:rPr>
      <w:rFonts w:ascii="Tahoma" w:hAnsi="Tahoma"/>
    </w:rPr>
  </w:style>
  <w:style w:type="character" w:customStyle="1" w:styleId="WW8Num107z1">
    <w:name w:val="WW8Num107z1"/>
    <w:rsid w:val="001D62AA"/>
    <w:rPr>
      <w:rFonts w:ascii="Courier New" w:hAnsi="Courier New" w:cs="Courier New"/>
    </w:rPr>
  </w:style>
  <w:style w:type="character" w:customStyle="1" w:styleId="WW8Num107z2">
    <w:name w:val="WW8Num107z2"/>
    <w:rsid w:val="001D62AA"/>
    <w:rPr>
      <w:rFonts w:ascii="Wingdings" w:hAnsi="Wingdings"/>
    </w:rPr>
  </w:style>
  <w:style w:type="character" w:customStyle="1" w:styleId="WW8Num107z3">
    <w:name w:val="WW8Num107z3"/>
    <w:rsid w:val="001D62AA"/>
    <w:rPr>
      <w:rFonts w:ascii="Symbol" w:hAnsi="Symbol"/>
    </w:rPr>
  </w:style>
  <w:style w:type="character" w:customStyle="1" w:styleId="WW8Num108z0">
    <w:name w:val="WW8Num108z0"/>
    <w:rsid w:val="001D62AA"/>
    <w:rPr>
      <w:rFonts w:ascii="Tahoma" w:hAnsi="Tahoma"/>
    </w:rPr>
  </w:style>
  <w:style w:type="character" w:customStyle="1" w:styleId="WW8Num108z1">
    <w:name w:val="WW8Num108z1"/>
    <w:rsid w:val="001D62AA"/>
    <w:rPr>
      <w:rFonts w:ascii="Courier New" w:hAnsi="Courier New" w:cs="Courier New"/>
    </w:rPr>
  </w:style>
  <w:style w:type="character" w:customStyle="1" w:styleId="WW8Num108z2">
    <w:name w:val="WW8Num108z2"/>
    <w:rsid w:val="001D62AA"/>
    <w:rPr>
      <w:rFonts w:ascii="Wingdings" w:hAnsi="Wingdings"/>
    </w:rPr>
  </w:style>
  <w:style w:type="character" w:customStyle="1" w:styleId="WW8Num108z3">
    <w:name w:val="WW8Num108z3"/>
    <w:rsid w:val="001D62AA"/>
    <w:rPr>
      <w:rFonts w:ascii="Symbol" w:hAnsi="Symbol"/>
    </w:rPr>
  </w:style>
  <w:style w:type="character" w:customStyle="1" w:styleId="WW8Num110z0">
    <w:name w:val="WW8Num110z0"/>
    <w:rsid w:val="001D62AA"/>
    <w:rPr>
      <w:rFonts w:ascii="Tahoma" w:hAnsi="Tahoma"/>
    </w:rPr>
  </w:style>
  <w:style w:type="character" w:customStyle="1" w:styleId="WW8Num110z1">
    <w:name w:val="WW8Num110z1"/>
    <w:rsid w:val="001D62AA"/>
    <w:rPr>
      <w:rFonts w:ascii="Courier New" w:hAnsi="Courier New" w:cs="Courier New"/>
    </w:rPr>
  </w:style>
  <w:style w:type="character" w:customStyle="1" w:styleId="WW8Num110z2">
    <w:name w:val="WW8Num110z2"/>
    <w:rsid w:val="001D62AA"/>
    <w:rPr>
      <w:rFonts w:ascii="Wingdings" w:hAnsi="Wingdings"/>
    </w:rPr>
  </w:style>
  <w:style w:type="character" w:customStyle="1" w:styleId="WW8Num110z3">
    <w:name w:val="WW8Num110z3"/>
    <w:rsid w:val="001D62AA"/>
    <w:rPr>
      <w:rFonts w:ascii="Symbol" w:hAnsi="Symbol"/>
    </w:rPr>
  </w:style>
  <w:style w:type="character" w:customStyle="1" w:styleId="WW8Num111z0">
    <w:name w:val="WW8Num111z0"/>
    <w:rsid w:val="001D62AA"/>
    <w:rPr>
      <w:rFonts w:ascii="Tahoma" w:hAnsi="Tahoma"/>
    </w:rPr>
  </w:style>
  <w:style w:type="character" w:customStyle="1" w:styleId="WW8Num111z1">
    <w:name w:val="WW8Num111z1"/>
    <w:rsid w:val="001D62AA"/>
    <w:rPr>
      <w:rFonts w:ascii="Courier New" w:hAnsi="Courier New" w:cs="Courier New"/>
    </w:rPr>
  </w:style>
  <w:style w:type="character" w:customStyle="1" w:styleId="WW8Num111z2">
    <w:name w:val="WW8Num111z2"/>
    <w:rsid w:val="001D62AA"/>
    <w:rPr>
      <w:rFonts w:ascii="Wingdings" w:hAnsi="Wingdings"/>
    </w:rPr>
  </w:style>
  <w:style w:type="character" w:customStyle="1" w:styleId="WW8Num111z3">
    <w:name w:val="WW8Num111z3"/>
    <w:rsid w:val="001D62AA"/>
    <w:rPr>
      <w:rFonts w:ascii="Symbol" w:hAnsi="Symbol"/>
    </w:rPr>
  </w:style>
  <w:style w:type="character" w:customStyle="1" w:styleId="WW8Num112z0">
    <w:name w:val="WW8Num112z0"/>
    <w:rsid w:val="001D62AA"/>
    <w:rPr>
      <w:rFonts w:ascii="Tahoma" w:hAnsi="Tahoma"/>
    </w:rPr>
  </w:style>
  <w:style w:type="character" w:customStyle="1" w:styleId="WW8Num112z1">
    <w:name w:val="WW8Num112z1"/>
    <w:rsid w:val="001D62AA"/>
    <w:rPr>
      <w:rFonts w:ascii="Courier New" w:hAnsi="Courier New" w:cs="Courier New"/>
    </w:rPr>
  </w:style>
  <w:style w:type="character" w:customStyle="1" w:styleId="WW8Num112z2">
    <w:name w:val="WW8Num112z2"/>
    <w:rsid w:val="001D62AA"/>
    <w:rPr>
      <w:rFonts w:ascii="Wingdings" w:hAnsi="Wingdings"/>
    </w:rPr>
  </w:style>
  <w:style w:type="character" w:customStyle="1" w:styleId="WW8Num112z3">
    <w:name w:val="WW8Num112z3"/>
    <w:rsid w:val="001D62AA"/>
    <w:rPr>
      <w:rFonts w:ascii="Symbol" w:hAnsi="Symbol"/>
    </w:rPr>
  </w:style>
  <w:style w:type="character" w:customStyle="1" w:styleId="WW8Num113z0">
    <w:name w:val="WW8Num113z0"/>
    <w:rsid w:val="001D62AA"/>
    <w:rPr>
      <w:rFonts w:ascii="Tahoma" w:hAnsi="Tahoma"/>
    </w:rPr>
  </w:style>
  <w:style w:type="character" w:customStyle="1" w:styleId="WW8Num113z1">
    <w:name w:val="WW8Num113z1"/>
    <w:rsid w:val="001D62AA"/>
    <w:rPr>
      <w:rFonts w:ascii="Courier New" w:hAnsi="Courier New" w:cs="Courier New"/>
    </w:rPr>
  </w:style>
  <w:style w:type="character" w:customStyle="1" w:styleId="WW8Num113z2">
    <w:name w:val="WW8Num113z2"/>
    <w:rsid w:val="001D62AA"/>
    <w:rPr>
      <w:rFonts w:ascii="Wingdings" w:hAnsi="Wingdings"/>
    </w:rPr>
  </w:style>
  <w:style w:type="character" w:customStyle="1" w:styleId="WW8Num113z3">
    <w:name w:val="WW8Num113z3"/>
    <w:rsid w:val="001D62AA"/>
    <w:rPr>
      <w:rFonts w:ascii="Symbol" w:hAnsi="Symbol"/>
    </w:rPr>
  </w:style>
  <w:style w:type="character" w:customStyle="1" w:styleId="WW8Num114z0">
    <w:name w:val="WW8Num114z0"/>
    <w:rsid w:val="001D62AA"/>
    <w:rPr>
      <w:rFonts w:ascii="Tahoma" w:hAnsi="Tahoma"/>
    </w:rPr>
  </w:style>
  <w:style w:type="character" w:customStyle="1" w:styleId="WW8Num114z1">
    <w:name w:val="WW8Num114z1"/>
    <w:rsid w:val="001D62AA"/>
    <w:rPr>
      <w:rFonts w:ascii="Courier New" w:hAnsi="Courier New" w:cs="Courier New"/>
    </w:rPr>
  </w:style>
  <w:style w:type="character" w:customStyle="1" w:styleId="WW8Num114z2">
    <w:name w:val="WW8Num114z2"/>
    <w:rsid w:val="001D62AA"/>
    <w:rPr>
      <w:rFonts w:ascii="Wingdings" w:hAnsi="Wingdings"/>
    </w:rPr>
  </w:style>
  <w:style w:type="character" w:customStyle="1" w:styleId="WW8Num114z3">
    <w:name w:val="WW8Num114z3"/>
    <w:rsid w:val="001D62AA"/>
    <w:rPr>
      <w:rFonts w:ascii="Symbol" w:hAnsi="Symbol"/>
    </w:rPr>
  </w:style>
  <w:style w:type="character" w:customStyle="1" w:styleId="Domylnaczcionkaakapitu1">
    <w:name w:val="Domyślna czcionka akapitu1"/>
    <w:rsid w:val="001D62AA"/>
  </w:style>
  <w:style w:type="character" w:customStyle="1" w:styleId="Nagwek1Znak">
    <w:name w:val="Nagłówek 1 Znak"/>
    <w:basedOn w:val="Domylnaczcionkaakapitu1"/>
    <w:uiPriority w:val="99"/>
    <w:rsid w:val="001D62AA"/>
    <w:rPr>
      <w:rFonts w:ascii="Tahoma" w:eastAsia="Times New Roman" w:hAnsi="Tahoma" w:cs="Arial"/>
      <w:bCs/>
      <w:color w:val="E77817"/>
      <w:kern w:val="1"/>
      <w:sz w:val="32"/>
      <w:szCs w:val="32"/>
    </w:rPr>
  </w:style>
  <w:style w:type="character" w:customStyle="1" w:styleId="Nagwek2Znak">
    <w:name w:val="Nagłówek 2 Znak"/>
    <w:aliases w:val="2 Znak"/>
    <w:basedOn w:val="Domylnaczcionkaakapitu1"/>
    <w:rsid w:val="001D62AA"/>
    <w:rPr>
      <w:rFonts w:ascii="Tahoma" w:eastAsia="Times New Roman" w:hAnsi="Tahoma" w:cs="Arial"/>
      <w:bCs/>
      <w:iCs/>
      <w:color w:val="E77817"/>
      <w:sz w:val="28"/>
      <w:szCs w:val="28"/>
    </w:rPr>
  </w:style>
  <w:style w:type="character" w:customStyle="1" w:styleId="Nagwek3Znak">
    <w:name w:val="Nagłówek 3 Znak"/>
    <w:basedOn w:val="Domylnaczcionkaakapitu1"/>
    <w:rsid w:val="001D62AA"/>
    <w:rPr>
      <w:rFonts w:ascii="Tahoma" w:eastAsia="Times New Roman" w:hAnsi="Tahoma" w:cs="Arial"/>
      <w:bCs/>
      <w:color w:val="E77817"/>
      <w:sz w:val="24"/>
      <w:szCs w:val="26"/>
    </w:rPr>
  </w:style>
  <w:style w:type="character" w:customStyle="1" w:styleId="Nagwek4Znak">
    <w:name w:val="Nagłówek 4 Znak"/>
    <w:basedOn w:val="Domylnaczcionkaakapitu1"/>
    <w:rsid w:val="001D62AA"/>
    <w:rPr>
      <w:rFonts w:ascii="Tahoma" w:eastAsia="Times New Roman" w:hAnsi="Tahoma"/>
      <w:b/>
      <w:bCs/>
      <w:sz w:val="28"/>
      <w:szCs w:val="28"/>
    </w:rPr>
  </w:style>
  <w:style w:type="character" w:customStyle="1" w:styleId="Nagwek5Znak">
    <w:name w:val="Nagłówek 5 Znak"/>
    <w:basedOn w:val="Domylnaczcionkaakapitu1"/>
    <w:rsid w:val="001D62AA"/>
    <w:rPr>
      <w:rFonts w:ascii="Tahoma" w:eastAsia="Times New Roman" w:hAnsi="Tahoma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1"/>
    <w:rsid w:val="001D62AA"/>
    <w:rPr>
      <w:rFonts w:ascii="Tahoma" w:eastAsia="Times New Roman" w:hAnsi="Tahoma"/>
      <w:b/>
      <w:bCs/>
      <w:sz w:val="22"/>
      <w:szCs w:val="22"/>
    </w:rPr>
  </w:style>
  <w:style w:type="character" w:customStyle="1" w:styleId="Nagwek7Znak">
    <w:name w:val="Nagłówek 7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Nagwek8Znak">
    <w:name w:val="Nagłówek 8 Znak"/>
    <w:basedOn w:val="Domylnaczcionkaakapitu1"/>
    <w:rsid w:val="001D62AA"/>
    <w:rPr>
      <w:rFonts w:ascii="Tahoma" w:eastAsia="Times New Roman" w:hAnsi="Tahoma"/>
      <w:i/>
      <w:iCs/>
      <w:szCs w:val="24"/>
    </w:rPr>
  </w:style>
  <w:style w:type="character" w:customStyle="1" w:styleId="Nagwek9Znak">
    <w:name w:val="Nagłówek 9 Znak"/>
    <w:basedOn w:val="Domylnaczcionkaakapitu1"/>
    <w:rsid w:val="001D62AA"/>
    <w:rPr>
      <w:rFonts w:ascii="Arial" w:eastAsia="Times New Roman" w:hAnsi="Arial" w:cs="Arial"/>
      <w:sz w:val="22"/>
      <w:szCs w:val="22"/>
    </w:rPr>
  </w:style>
  <w:style w:type="character" w:customStyle="1" w:styleId="NagwekZnak">
    <w:name w:val="Nagłówek Znak"/>
    <w:aliases w:val="Nagłówek strony Znak,Nagłówek strony Znak1, Znak Znak Znak Znak1, Znak Znak Znak Znak Znak,Znak Znak Znak Znak1,Znak Znak Znak Znak Znak,Znak Znak, Znak Znak"/>
    <w:basedOn w:val="Domylnaczcionkaakapitu1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StopkaZnak">
    <w:name w:val="Stopka Znak"/>
    <w:basedOn w:val="Domylnaczcionkaakapitu1"/>
    <w:uiPriority w:val="99"/>
    <w:rsid w:val="001D62AA"/>
    <w:rPr>
      <w:rFonts w:ascii="Tahoma" w:eastAsia="Times New Roman" w:hAnsi="Tahoma" w:cs="Times New Roman"/>
      <w:sz w:val="20"/>
      <w:szCs w:val="24"/>
    </w:rPr>
  </w:style>
  <w:style w:type="character" w:customStyle="1" w:styleId="TekstpodstawowyZnak">
    <w:name w:val="Tekst podstawowy Znak"/>
    <w:basedOn w:val="Domylnaczcionkaakapitu1"/>
    <w:rsid w:val="001D62AA"/>
    <w:rPr>
      <w:rFonts w:ascii="Tahoma" w:eastAsia="Times New Roman" w:hAnsi="Tahoma"/>
      <w:szCs w:val="24"/>
    </w:rPr>
  </w:style>
  <w:style w:type="character" w:customStyle="1" w:styleId="TytuZnak">
    <w:name w:val="Tytuł Znak"/>
    <w:basedOn w:val="Domylnaczcionkaakapitu1"/>
    <w:uiPriority w:val="10"/>
    <w:rsid w:val="001D62AA"/>
    <w:rPr>
      <w:rFonts w:ascii="Times New Roman" w:eastAsia="Times New Roman" w:hAnsi="Times New Roman" w:cs="Times New Roman"/>
      <w:b/>
      <w:sz w:val="36"/>
      <w:szCs w:val="24"/>
    </w:rPr>
  </w:style>
  <w:style w:type="character" w:customStyle="1" w:styleId="Tekstpodstawowywcity3Znak">
    <w:name w:val="Tekst podstawowy wcięty 3 Znak"/>
    <w:basedOn w:val="Domylnaczcionkaakapitu1"/>
    <w:rsid w:val="001D62AA"/>
    <w:rPr>
      <w:rFonts w:ascii="Times New Roman" w:eastAsia="Times New Roman" w:hAnsi="Times New Roman" w:cs="Times New Roman"/>
      <w:sz w:val="16"/>
      <w:szCs w:val="16"/>
    </w:rPr>
  </w:style>
  <w:style w:type="character" w:styleId="UyteHipercze">
    <w:name w:val="FollowedHyperlink"/>
    <w:basedOn w:val="Domylnaczcionkaakapitu1"/>
    <w:rsid w:val="001D62AA"/>
    <w:rPr>
      <w:color w:val="800080"/>
      <w:u w:val="single"/>
    </w:rPr>
  </w:style>
  <w:style w:type="character" w:customStyle="1" w:styleId="kk">
    <w:name w:val="kk"/>
    <w:basedOn w:val="Domylnaczcionkaakapitu1"/>
    <w:rsid w:val="001D62AA"/>
  </w:style>
  <w:style w:type="character" w:customStyle="1" w:styleId="headline">
    <w:name w:val="headline"/>
    <w:basedOn w:val="Domylnaczcionkaakapitu1"/>
    <w:rsid w:val="001D62AA"/>
  </w:style>
  <w:style w:type="character" w:customStyle="1" w:styleId="Znakiprzypiswkocowych">
    <w:name w:val="Znaki przypisów końcowych"/>
    <w:basedOn w:val="Domylnaczcionkaakapitu1"/>
    <w:rsid w:val="001D62AA"/>
    <w:rPr>
      <w:vertAlign w:val="superscript"/>
    </w:rPr>
  </w:style>
  <w:style w:type="character" w:customStyle="1" w:styleId="FontStyle28">
    <w:name w:val="Font Style28"/>
    <w:basedOn w:val="Domylnaczcionkaakapitu1"/>
    <w:rsid w:val="001D62AA"/>
    <w:rPr>
      <w:rFonts w:ascii="Arial" w:hAnsi="Arial" w:cs="Arial"/>
      <w:sz w:val="20"/>
      <w:szCs w:val="20"/>
    </w:rPr>
  </w:style>
  <w:style w:type="character" w:customStyle="1" w:styleId="sub1">
    <w:name w:val="sub1"/>
    <w:basedOn w:val="Domylnaczcionkaakapitu1"/>
    <w:rsid w:val="001D62AA"/>
    <w:rPr>
      <w:sz w:val="19"/>
      <w:szCs w:val="19"/>
    </w:rPr>
  </w:style>
  <w:style w:type="character" w:customStyle="1" w:styleId="PodtytuZnak">
    <w:name w:val="Podtytuł Znak"/>
    <w:basedOn w:val="Domylnaczcionkaakapitu1"/>
    <w:rsid w:val="001D62AA"/>
    <w:rPr>
      <w:rFonts w:ascii="Tahoma" w:eastAsia="Times New Roman" w:hAnsi="Tahoma"/>
      <w:b/>
      <w:sz w:val="24"/>
      <w:szCs w:val="24"/>
    </w:rPr>
  </w:style>
  <w:style w:type="character" w:customStyle="1" w:styleId="Symbolewypunktowania">
    <w:name w:val="Symbole wypunktowania"/>
    <w:rsid w:val="001D62AA"/>
    <w:rPr>
      <w:rFonts w:ascii="OpenSymbol" w:eastAsia="OpenSymbol" w:hAnsi="OpenSymbol" w:cs="OpenSymbol"/>
    </w:rPr>
  </w:style>
  <w:style w:type="paragraph" w:customStyle="1" w:styleId="Nagwek30">
    <w:name w:val="Nagłówek3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1D62AA"/>
    <w:pPr>
      <w:tabs>
        <w:tab w:val="num" w:pos="643"/>
      </w:tabs>
      <w:suppressAutoHyphens/>
    </w:pPr>
    <w:rPr>
      <w:rFonts w:eastAsia="Times New Roman" w:cs="Tahoma"/>
      <w:szCs w:val="24"/>
      <w:lang w:eastAsia="ar-SA"/>
    </w:rPr>
  </w:style>
  <w:style w:type="paragraph" w:customStyle="1" w:styleId="Podpis3">
    <w:name w:val="Podpis3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Indeks">
    <w:name w:val="Indeks"/>
    <w:basedOn w:val="Normalny"/>
    <w:rsid w:val="001D62AA"/>
    <w:pPr>
      <w:suppressLineNumbers/>
      <w:suppressAutoHyphens/>
    </w:pPr>
    <w:rPr>
      <w:rFonts w:eastAsia="Times New Roman" w:cs="Tahoma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1D62AA"/>
    <w:pPr>
      <w:keepNext/>
      <w:suppressAutoHyphens/>
      <w:spacing w:before="24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1D62AA"/>
    <w:pPr>
      <w:keepNext/>
      <w:suppressAutoHyphens/>
      <w:spacing w:before="24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next w:val="Normalny"/>
    <w:rsid w:val="001D62AA"/>
    <w:pPr>
      <w:suppressLineNumbers/>
      <w:suppressAutoHyphens/>
    </w:pPr>
    <w:rPr>
      <w:rFonts w:eastAsia="Times New Roman" w:cs="Tahoma"/>
      <w:i/>
      <w:iCs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1D62AA"/>
    <w:pPr>
      <w:suppressAutoHyphens/>
      <w:spacing w:line="360" w:lineRule="auto"/>
      <w:ind w:left="284" w:hanging="284"/>
    </w:pPr>
    <w:rPr>
      <w:rFonts w:ascii="Technical" w:eastAsia="Times New Roman" w:hAnsi="Technical" w:cs="Calibri"/>
      <w:sz w:val="28"/>
      <w:szCs w:val="20"/>
      <w:lang w:eastAsia="ar-SA"/>
    </w:rPr>
  </w:style>
  <w:style w:type="paragraph" w:customStyle="1" w:styleId="Tekstpodstawowy21">
    <w:name w:val="Tekst podstawowy 21"/>
    <w:basedOn w:val="Normalny"/>
    <w:rsid w:val="001D62AA"/>
    <w:pPr>
      <w:tabs>
        <w:tab w:val="left" w:pos="0"/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line="360" w:lineRule="auto"/>
    </w:pPr>
    <w:rPr>
      <w:rFonts w:ascii="Technical" w:eastAsia="Times New Roman" w:hAnsi="Technical" w:cs="Calibri"/>
      <w:szCs w:val="20"/>
      <w:lang w:eastAsia="ar-SA"/>
    </w:rPr>
  </w:style>
  <w:style w:type="paragraph" w:customStyle="1" w:styleId="Listapunktowana21">
    <w:name w:val="Lista punktowana 21"/>
    <w:basedOn w:val="Normalny"/>
    <w:rsid w:val="001D62AA"/>
    <w:pPr>
      <w:tabs>
        <w:tab w:val="left" w:pos="1286"/>
      </w:tabs>
      <w:suppressAutoHyphens/>
      <w:ind w:left="643" w:hanging="360"/>
    </w:pPr>
    <w:rPr>
      <w:rFonts w:eastAsia="Times New Roman" w:cs="Calibri"/>
      <w:szCs w:val="20"/>
      <w:lang w:eastAsia="ar-SA"/>
    </w:rPr>
  </w:style>
  <w:style w:type="paragraph" w:styleId="Podtytu">
    <w:name w:val="Subtitle"/>
    <w:aliases w:val="POGRUBIENIE"/>
    <w:basedOn w:val="Normalny"/>
    <w:next w:val="Normalny"/>
    <w:link w:val="PodtytuZnak1"/>
    <w:autoRedefine/>
    <w:qFormat/>
    <w:rsid w:val="00A62953"/>
    <w:pPr>
      <w:tabs>
        <w:tab w:val="num" w:pos="1800"/>
      </w:tabs>
      <w:suppressAutoHyphens/>
    </w:pPr>
    <w:rPr>
      <w:rFonts w:eastAsia="Times New Roman" w:cs="Calibri"/>
      <w:szCs w:val="24"/>
      <w:lang w:eastAsia="ar-SA"/>
    </w:rPr>
  </w:style>
  <w:style w:type="character" w:customStyle="1" w:styleId="PodtytuZnak1">
    <w:name w:val="Podtytuł Znak1"/>
    <w:aliases w:val="POGRUBIENIE Znak"/>
    <w:basedOn w:val="Domylnaczcionkaakapitu"/>
    <w:link w:val="Podtytu"/>
    <w:rsid w:val="00A62953"/>
    <w:rPr>
      <w:rFonts w:eastAsia="Times New Roman" w:cs="Calibri"/>
      <w:color w:val="000000" w:themeColor="text1"/>
      <w:szCs w:val="24"/>
      <w:lang w:eastAsia="ar-SA"/>
    </w:rPr>
  </w:style>
  <w:style w:type="paragraph" w:customStyle="1" w:styleId="Tekstpodstawowy31">
    <w:name w:val="Tekst podstawowy 31"/>
    <w:basedOn w:val="Normalny"/>
    <w:rsid w:val="001D62AA"/>
    <w:pPr>
      <w:suppressAutoHyphens/>
    </w:pPr>
    <w:rPr>
      <w:rFonts w:eastAsia="Times New Roman" w:cs="Calibri"/>
      <w:sz w:val="16"/>
      <w:lang w:eastAsia="ar-SA"/>
    </w:rPr>
  </w:style>
  <w:style w:type="paragraph" w:customStyle="1" w:styleId="Tekstpodstawowywcity31">
    <w:name w:val="Tekst podstawowy wcięty 31"/>
    <w:basedOn w:val="Normalny"/>
    <w:rsid w:val="001D62AA"/>
    <w:pPr>
      <w:suppressAutoHyphens/>
      <w:ind w:left="283"/>
    </w:pPr>
    <w:rPr>
      <w:rFonts w:eastAsia="Times New Roman" w:cs="Calibri"/>
      <w:sz w:val="16"/>
      <w:lang w:eastAsia="ar-SA"/>
    </w:rPr>
  </w:style>
  <w:style w:type="paragraph" w:customStyle="1" w:styleId="Style10">
    <w:name w:val="Style10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13">
    <w:name w:val="Style13"/>
    <w:basedOn w:val="Normalny"/>
    <w:rsid w:val="001D62AA"/>
    <w:pPr>
      <w:widowControl w:val="0"/>
      <w:suppressAutoHyphens/>
      <w:autoSpaceDE w:val="0"/>
      <w:spacing w:line="250" w:lineRule="exact"/>
      <w:ind w:hanging="576"/>
    </w:pPr>
    <w:rPr>
      <w:rFonts w:ascii="Arial" w:eastAsia="Times New Roman" w:hAnsi="Arial" w:cs="Calibri"/>
      <w:szCs w:val="24"/>
      <w:lang w:eastAsia="ar-SA"/>
    </w:rPr>
  </w:style>
  <w:style w:type="paragraph" w:customStyle="1" w:styleId="Style6">
    <w:name w:val="Style6"/>
    <w:basedOn w:val="Normalny"/>
    <w:rsid w:val="001D62AA"/>
    <w:pPr>
      <w:widowControl w:val="0"/>
      <w:suppressAutoHyphens/>
      <w:autoSpaceDE w:val="0"/>
      <w:spacing w:line="254" w:lineRule="exact"/>
    </w:pPr>
    <w:rPr>
      <w:rFonts w:ascii="Arial" w:eastAsia="Times New Roman" w:hAnsi="Arial" w:cs="Calibri"/>
      <w:szCs w:val="24"/>
      <w:lang w:eastAsia="ar-SA"/>
    </w:rPr>
  </w:style>
  <w:style w:type="paragraph" w:customStyle="1" w:styleId="Style9">
    <w:name w:val="Style9"/>
    <w:basedOn w:val="Normalny"/>
    <w:rsid w:val="001D62AA"/>
    <w:pPr>
      <w:widowControl w:val="0"/>
      <w:suppressAutoHyphens/>
      <w:autoSpaceDE w:val="0"/>
      <w:spacing w:line="254" w:lineRule="exact"/>
      <w:ind w:firstLine="178"/>
    </w:pPr>
    <w:rPr>
      <w:rFonts w:ascii="Arial" w:eastAsia="Times New Roman" w:hAnsi="Arial" w:cs="Calibri"/>
      <w:szCs w:val="24"/>
      <w:lang w:eastAsia="ar-SA"/>
    </w:rPr>
  </w:style>
  <w:style w:type="paragraph" w:customStyle="1" w:styleId="Style14">
    <w:name w:val="Style14"/>
    <w:basedOn w:val="Normalny"/>
    <w:rsid w:val="001D62AA"/>
    <w:pPr>
      <w:widowControl w:val="0"/>
      <w:suppressAutoHyphens/>
      <w:autoSpaceDE w:val="0"/>
      <w:spacing w:line="254" w:lineRule="exact"/>
      <w:ind w:hanging="245"/>
    </w:pPr>
    <w:rPr>
      <w:rFonts w:ascii="Arial" w:eastAsia="Times New Roman" w:hAnsi="Arial" w:cs="Calibri"/>
      <w:szCs w:val="24"/>
      <w:lang w:eastAsia="ar-SA"/>
    </w:rPr>
  </w:style>
  <w:style w:type="paragraph" w:customStyle="1" w:styleId="celp">
    <w:name w:val="cel_p"/>
    <w:basedOn w:val="Normalny"/>
    <w:rsid w:val="001D62AA"/>
    <w:pPr>
      <w:suppressAutoHyphens/>
      <w:spacing w:after="14"/>
      <w:ind w:left="14" w:right="14"/>
      <w:textAlignment w:val="top"/>
    </w:pPr>
    <w:rPr>
      <w:rFonts w:eastAsia="Times New Roman" w:cs="Calibri"/>
      <w:szCs w:val="24"/>
      <w:lang w:eastAsia="ar-SA"/>
    </w:rPr>
  </w:style>
  <w:style w:type="paragraph" w:customStyle="1" w:styleId="podpodtytu">
    <w:name w:val="podpodtytuł"/>
    <w:basedOn w:val="Normalny"/>
    <w:rsid w:val="001D62AA"/>
    <w:pPr>
      <w:tabs>
        <w:tab w:val="num" w:pos="360"/>
      </w:tabs>
      <w:suppressAutoHyphens/>
      <w:ind w:left="360" w:hanging="360"/>
    </w:pPr>
    <w:rPr>
      <w:rFonts w:eastAsia="Times New Roman" w:cs="Tahoma"/>
      <w:b/>
      <w:szCs w:val="24"/>
      <w:lang w:eastAsia="ar-SA"/>
    </w:rPr>
  </w:style>
  <w:style w:type="paragraph" w:customStyle="1" w:styleId="Zawartotabeli">
    <w:name w:val="Zawartość tabeli"/>
    <w:basedOn w:val="Normalny"/>
    <w:rsid w:val="001D62AA"/>
    <w:pPr>
      <w:suppressLineNumbers/>
      <w:suppressAutoHyphens/>
    </w:pPr>
    <w:rPr>
      <w:rFonts w:eastAsia="Times New Roman" w:cs="Calibri"/>
      <w:szCs w:val="24"/>
      <w:lang w:eastAsia="ar-SA"/>
    </w:rPr>
  </w:style>
  <w:style w:type="paragraph" w:customStyle="1" w:styleId="Nagwektabeli">
    <w:name w:val="Nagłówek tabeli"/>
    <w:basedOn w:val="Zawartotabeli"/>
    <w:rsid w:val="001D62A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1D62AA"/>
    <w:pPr>
      <w:tabs>
        <w:tab w:val="num" w:pos="643"/>
      </w:tabs>
      <w:suppressAutoHyphens/>
    </w:pPr>
    <w:rPr>
      <w:rFonts w:eastAsia="Times New Roman" w:cs="Calibri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rsid w:val="001D62AA"/>
    <w:rPr>
      <w:rFonts w:ascii="Tahoma" w:hAnsi="Tahoma" w:cs="Calibri"/>
      <w:szCs w:val="24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D62AA"/>
    <w:rPr>
      <w:rFonts w:ascii="Tahoma" w:hAnsi="Tahoma" w:cs="Calibri"/>
      <w:szCs w:val="24"/>
      <w:lang w:eastAsia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D62AA"/>
    <w:rPr>
      <w:rFonts w:ascii="Tahoma" w:hAnsi="Tahoma" w:cs="Calibri"/>
      <w:sz w:val="16"/>
      <w:szCs w:val="16"/>
      <w:lang w:eastAsia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53B62"/>
    <w:pPr>
      <w:keepLines/>
      <w:numPr>
        <w:numId w:val="0"/>
      </w:numPr>
      <w:spacing w:before="480" w:after="0"/>
      <w:outlineLvl w:val="9"/>
    </w:pPr>
    <w:rPr>
      <w:rFonts w:eastAsia="Times New Roman"/>
      <w:color w:val="365F91"/>
      <w:kern w:val="0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373116"/>
    <w:pPr>
      <w:tabs>
        <w:tab w:val="left" w:pos="1000"/>
        <w:tab w:val="right" w:leader="dot" w:pos="9639"/>
      </w:tabs>
      <w:ind w:left="0"/>
      <w:jc w:val="left"/>
    </w:pPr>
    <w:rPr>
      <w:bCs/>
      <w:caps/>
      <w:szCs w:val="24"/>
    </w:rPr>
  </w:style>
  <w:style w:type="paragraph" w:styleId="Spistreci2">
    <w:name w:val="toc 2"/>
    <w:basedOn w:val="Normalny"/>
    <w:next w:val="Normalny"/>
    <w:autoRedefine/>
    <w:uiPriority w:val="39"/>
    <w:rsid w:val="00373116"/>
    <w:pPr>
      <w:tabs>
        <w:tab w:val="left" w:pos="1200"/>
        <w:tab w:val="right" w:leader="dot" w:pos="9639"/>
      </w:tabs>
      <w:ind w:left="0"/>
      <w:jc w:val="left"/>
    </w:pPr>
    <w:rPr>
      <w:bCs/>
      <w:szCs w:val="20"/>
    </w:rPr>
  </w:style>
  <w:style w:type="paragraph" w:styleId="Spistreci3">
    <w:name w:val="toc 3"/>
    <w:basedOn w:val="Normalny"/>
    <w:next w:val="Normalny"/>
    <w:autoRedefine/>
    <w:uiPriority w:val="39"/>
    <w:rsid w:val="00373116"/>
    <w:pPr>
      <w:tabs>
        <w:tab w:val="left" w:pos="1400"/>
        <w:tab w:val="right" w:leader="dot" w:pos="9639"/>
      </w:tabs>
      <w:ind w:left="200"/>
      <w:jc w:val="left"/>
    </w:pPr>
    <w:rPr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373116"/>
    <w:pPr>
      <w:tabs>
        <w:tab w:val="left" w:pos="1837"/>
        <w:tab w:val="right" w:leader="dot" w:pos="9639"/>
      </w:tabs>
      <w:ind w:left="400"/>
      <w:jc w:val="left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521A51"/>
    <w:pPr>
      <w:ind w:left="600"/>
      <w:jc w:val="left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521A51"/>
    <w:pPr>
      <w:ind w:left="800"/>
      <w:jc w:val="left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9E7E99"/>
    <w:pPr>
      <w:ind w:left="1000"/>
      <w:jc w:val="left"/>
    </w:pPr>
    <w:rPr>
      <w:rFonts w:asciiTheme="minorHAnsi" w:hAnsiTheme="minorHAnsi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C56A29"/>
    <w:pPr>
      <w:ind w:left="1200"/>
      <w:jc w:val="left"/>
    </w:pPr>
    <w:rPr>
      <w:rFonts w:asciiTheme="minorHAnsi" w:hAnsiTheme="minorHAnsi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C56A29"/>
    <w:pPr>
      <w:ind w:left="1400"/>
      <w:jc w:val="left"/>
    </w:pPr>
    <w:rPr>
      <w:rFonts w:asciiTheme="minorHAnsi" w:hAnsiTheme="minorHAnsi"/>
      <w:szCs w:val="20"/>
    </w:rPr>
  </w:style>
  <w:style w:type="paragraph" w:styleId="Mapadokumentu">
    <w:name w:val="Document Map"/>
    <w:basedOn w:val="Normalny"/>
    <w:link w:val="MapadokumentuZnak"/>
    <w:rsid w:val="00AE5F3C"/>
    <w:rPr>
      <w:rFonts w:ascii="Tahoma" w:hAnsi="Tahoma" w:cs="Tahoma"/>
      <w:sz w:val="16"/>
    </w:rPr>
  </w:style>
  <w:style w:type="character" w:customStyle="1" w:styleId="MapadokumentuZnak">
    <w:name w:val="Mapa dokumentu Znak"/>
    <w:basedOn w:val="Domylnaczcionkaakapitu"/>
    <w:link w:val="Mapadokumentu"/>
    <w:rsid w:val="00AE5F3C"/>
    <w:rPr>
      <w:rFonts w:ascii="Tahoma" w:hAnsi="Tahoma" w:cs="Tahoma"/>
      <w:sz w:val="16"/>
      <w:szCs w:val="16"/>
    </w:rPr>
  </w:style>
  <w:style w:type="table" w:styleId="Tabela-Efekty3W3">
    <w:name w:val="Table 3D effects 3"/>
    <w:basedOn w:val="Standardowy"/>
    <w:rsid w:val="00BC3821"/>
    <w:pPr>
      <w:spacing w:before="120" w:after="120"/>
      <w:ind w:firstLine="567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Odwoaniedokomentarza">
    <w:name w:val="annotation reference"/>
    <w:basedOn w:val="Domylnaczcionkaakapitu"/>
    <w:rsid w:val="003C294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C2941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C2941"/>
  </w:style>
  <w:style w:type="paragraph" w:styleId="Tematkomentarza">
    <w:name w:val="annotation subject"/>
    <w:basedOn w:val="Tekstkomentarza"/>
    <w:next w:val="Tekstkomentarza"/>
    <w:link w:val="TematkomentarzaZnak"/>
    <w:rsid w:val="003C29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C2941"/>
    <w:rPr>
      <w:b/>
      <w:bCs/>
    </w:rPr>
  </w:style>
  <w:style w:type="paragraph" w:styleId="Bezodstpw">
    <w:name w:val="No Spacing"/>
    <w:link w:val="BezodstpwZnak"/>
    <w:uiPriority w:val="1"/>
    <w:qFormat/>
    <w:rsid w:val="005D6026"/>
    <w:rPr>
      <w:rFonts w:eastAsia="Times New Roman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5F4748"/>
    <w:rPr>
      <w:rFonts w:eastAsia="Times New Roman"/>
      <w:sz w:val="22"/>
      <w:szCs w:val="22"/>
    </w:rPr>
  </w:style>
  <w:style w:type="paragraph" w:customStyle="1" w:styleId="dokument">
    <w:name w:val="dokument"/>
    <w:basedOn w:val="Normalny"/>
    <w:rsid w:val="00593B61"/>
    <w:pPr>
      <w:keepLines/>
      <w:suppressAutoHyphens/>
      <w:ind w:left="0" w:firstLine="0"/>
    </w:pPr>
    <w:rPr>
      <w:rFonts w:eastAsia="Times New Roman"/>
      <w:sz w:val="24"/>
      <w:szCs w:val="24"/>
      <w:lang w:eastAsia="ar-SA"/>
    </w:rPr>
  </w:style>
  <w:style w:type="paragraph" w:styleId="Legenda">
    <w:name w:val="caption"/>
    <w:basedOn w:val="Normalny"/>
    <w:next w:val="Normalny"/>
    <w:unhideWhenUsed/>
    <w:rsid w:val="0093463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Domylnaczcionkaakapitu"/>
    <w:rsid w:val="00934638"/>
  </w:style>
  <w:style w:type="paragraph" w:customStyle="1" w:styleId="dokumentacja">
    <w:name w:val="dokumentacja"/>
    <w:basedOn w:val="Normalny"/>
    <w:rsid w:val="00CC787F"/>
    <w:pPr>
      <w:overflowPunct w:val="0"/>
      <w:ind w:left="0" w:firstLine="0"/>
      <w:textAlignment w:val="baseline"/>
    </w:pPr>
    <w:rPr>
      <w:rFonts w:ascii="Arial" w:eastAsia="Times New Roman" w:hAnsi="Arial"/>
      <w:sz w:val="24"/>
      <w:szCs w:val="24"/>
      <w:u w:val="single"/>
      <w:lang w:eastAsia="ar-SA"/>
    </w:rPr>
  </w:style>
  <w:style w:type="paragraph" w:customStyle="1" w:styleId="Akapitzlist1">
    <w:name w:val="Akapit z listą1"/>
    <w:basedOn w:val="Normalny"/>
    <w:rsid w:val="00C67A80"/>
    <w:pPr>
      <w:ind w:left="708" w:firstLine="0"/>
      <w:jc w:val="left"/>
    </w:pPr>
    <w:rPr>
      <w:rFonts w:ascii="Tahoma" w:eastAsia="Calibri" w:hAnsi="Tahoma"/>
    </w:rPr>
  </w:style>
  <w:style w:type="paragraph" w:customStyle="1" w:styleId="Akapitzlist2">
    <w:name w:val="Akapit z listą2"/>
    <w:basedOn w:val="Normalny"/>
    <w:rsid w:val="00C67A80"/>
    <w:pPr>
      <w:suppressAutoHyphens/>
      <w:ind w:left="0" w:firstLine="0"/>
      <w:jc w:val="left"/>
    </w:pPr>
    <w:rPr>
      <w:rFonts w:ascii="Tahoma" w:eastAsia="Times New Roman" w:hAnsi="Tahoma"/>
      <w:kern w:val="1"/>
      <w:lang w:eastAsia="ar-SA"/>
    </w:rPr>
  </w:style>
  <w:style w:type="paragraph" w:styleId="Wcicienormalne">
    <w:name w:val="Normal Indent"/>
    <w:basedOn w:val="Normalny"/>
    <w:link w:val="WcicienormalneZnak"/>
    <w:rsid w:val="00787DCB"/>
    <w:pPr>
      <w:ind w:left="708" w:firstLine="0"/>
      <w:jc w:val="left"/>
    </w:pPr>
    <w:rPr>
      <w:rFonts w:eastAsia="Times New Roman"/>
      <w:sz w:val="24"/>
      <w:szCs w:val="20"/>
    </w:rPr>
  </w:style>
  <w:style w:type="character" w:customStyle="1" w:styleId="WcicienormalneZnak">
    <w:name w:val="Wcięcie normalne Znak"/>
    <w:link w:val="Wcicienormalne"/>
    <w:rsid w:val="00787DCB"/>
    <w:rPr>
      <w:rFonts w:eastAsia="Times New Roman"/>
      <w:sz w:val="24"/>
    </w:rPr>
  </w:style>
  <w:style w:type="paragraph" w:styleId="Spisilustracji">
    <w:name w:val="table of figures"/>
    <w:basedOn w:val="Normalny"/>
    <w:next w:val="Normalny"/>
    <w:uiPriority w:val="99"/>
    <w:rsid w:val="00457FB0"/>
    <w:pPr>
      <w:ind w:left="0"/>
    </w:p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D1F0D"/>
    <w:rPr>
      <w:rFonts w:ascii="Tahoma" w:eastAsia="Times New Roman" w:hAnsi="Tahoma"/>
    </w:rPr>
  </w:style>
  <w:style w:type="character" w:customStyle="1" w:styleId="PlandokumentuZnak1">
    <w:name w:val="Plan dokumentu Znak1"/>
    <w:basedOn w:val="Domylnaczcionkaakapitu"/>
    <w:uiPriority w:val="99"/>
    <w:semiHidden/>
    <w:rsid w:val="004D1F0D"/>
    <w:rPr>
      <w:rFonts w:ascii="Tahoma" w:eastAsia="Times New Roman" w:hAnsi="Tahoma" w:cs="Tahoma"/>
      <w:sz w:val="16"/>
      <w:szCs w:val="16"/>
    </w:rPr>
  </w:style>
  <w:style w:type="character" w:styleId="Wyrnieniedelikatne">
    <w:name w:val="Subtle Emphasis"/>
    <w:basedOn w:val="Domylnaczcionkaakapitu"/>
    <w:uiPriority w:val="19"/>
    <w:rsid w:val="00362AF7"/>
    <w:rPr>
      <w:i/>
      <w:iCs/>
      <w:color w:val="808080" w:themeColor="text1" w:themeTint="7F"/>
    </w:rPr>
  </w:style>
  <w:style w:type="paragraph" w:styleId="Cytat">
    <w:name w:val="Quote"/>
    <w:basedOn w:val="Normalny"/>
    <w:next w:val="Normalny"/>
    <w:link w:val="CytatZnak"/>
    <w:uiPriority w:val="29"/>
    <w:qFormat/>
    <w:rsid w:val="00362AF7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362AF7"/>
    <w:rPr>
      <w:i/>
      <w:iCs/>
      <w:color w:val="000000" w:themeColor="text1"/>
      <w:szCs w:val="16"/>
    </w:rPr>
  </w:style>
  <w:style w:type="character" w:styleId="Numerwiersza">
    <w:name w:val="line number"/>
    <w:basedOn w:val="Domylnaczcionkaakapitu"/>
    <w:rsid w:val="00666868"/>
  </w:style>
  <w:style w:type="character" w:customStyle="1" w:styleId="lx91o1mryky">
    <w:name w:val="lx91o1mryky"/>
    <w:basedOn w:val="Domylnaczcionkaakapitu"/>
    <w:rsid w:val="00F50504"/>
  </w:style>
  <w:style w:type="character" w:customStyle="1" w:styleId="dz86mp199">
    <w:name w:val="dz86mp199"/>
    <w:basedOn w:val="Domylnaczcionkaakapitu"/>
    <w:rsid w:val="00230275"/>
  </w:style>
  <w:style w:type="paragraph" w:customStyle="1" w:styleId="adres">
    <w:name w:val="adres"/>
    <w:basedOn w:val="Normalny"/>
    <w:rsid w:val="008021C5"/>
    <w:pPr>
      <w:spacing w:before="100" w:beforeAutospacing="1" w:after="100" w:afterAutospacing="1"/>
      <w:ind w:left="0" w:firstLine="0"/>
      <w:jc w:val="left"/>
    </w:pPr>
    <w:rPr>
      <w:rFonts w:eastAsia="Times New Roman"/>
      <w:color w:val="auto"/>
      <w:sz w:val="24"/>
      <w:szCs w:val="24"/>
    </w:rPr>
  </w:style>
  <w:style w:type="character" w:customStyle="1" w:styleId="c9l7rh">
    <w:name w:val="c9l7rh"/>
    <w:basedOn w:val="Domylnaczcionkaakapitu"/>
    <w:rsid w:val="00192C28"/>
  </w:style>
  <w:style w:type="paragraph" w:customStyle="1" w:styleId="TytuKuby">
    <w:name w:val="Tytuł Kuby"/>
    <w:basedOn w:val="Normalny"/>
    <w:next w:val="Normalny"/>
    <w:rsid w:val="003C6228"/>
    <w:pPr>
      <w:spacing w:before="0" w:after="0" w:line="360" w:lineRule="auto"/>
      <w:ind w:left="0" w:firstLine="0"/>
      <w:jc w:val="center"/>
    </w:pPr>
    <w:rPr>
      <w:rFonts w:eastAsia="Times New Roman"/>
      <w:color w:val="auto"/>
      <w:sz w:val="36"/>
      <w:szCs w:val="20"/>
    </w:rPr>
  </w:style>
  <w:style w:type="paragraph" w:styleId="Tekstblokowy">
    <w:name w:val="Block Text"/>
    <w:basedOn w:val="Normalny"/>
    <w:rsid w:val="008B710C"/>
    <w:pPr>
      <w:spacing w:before="0" w:after="0" w:line="480" w:lineRule="atLeast"/>
      <w:ind w:left="793" w:right="984" w:firstLine="0"/>
    </w:pPr>
    <w:rPr>
      <w:rFonts w:ascii="Arial" w:eastAsia="Times New Roman" w:hAnsi="Arial"/>
      <w:color w:val="auto"/>
      <w:sz w:val="24"/>
      <w:szCs w:val="20"/>
    </w:rPr>
  </w:style>
  <w:style w:type="paragraph" w:customStyle="1" w:styleId="SoldisHeading2">
    <w:name w:val="Soldis Heading 2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250" w:after="100"/>
      <w:ind w:left="0" w:firstLine="0"/>
      <w:jc w:val="left"/>
    </w:pPr>
    <w:rPr>
      <w:rFonts w:ascii="Arial" w:eastAsiaTheme="minorEastAsia" w:hAnsi="Arial" w:cs="Arial"/>
      <w:b/>
      <w:bCs/>
      <w:color w:val="000000"/>
      <w:sz w:val="26"/>
      <w:szCs w:val="26"/>
    </w:rPr>
  </w:style>
  <w:style w:type="paragraph" w:customStyle="1" w:styleId="SoldisHeading3">
    <w:name w:val="Soldis Heading 3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180" w:after="100"/>
      <w:ind w:left="0" w:firstLine="0"/>
      <w:jc w:val="left"/>
    </w:pPr>
    <w:rPr>
      <w:rFonts w:ascii="Arial" w:eastAsiaTheme="minorEastAsia" w:hAnsi="Arial" w:cs="Arial"/>
      <w:b/>
      <w:bCs/>
      <w:color w:val="000000"/>
      <w:sz w:val="22"/>
      <w:szCs w:val="22"/>
    </w:rPr>
  </w:style>
  <w:style w:type="paragraph" w:customStyle="1" w:styleId="SoldisText">
    <w:name w:val="Soldis Text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60" w:after="60"/>
      <w:ind w:left="0" w:firstLine="0"/>
      <w:jc w:val="left"/>
    </w:pPr>
    <w:rPr>
      <w:rFonts w:ascii="Arial" w:eastAsiaTheme="minorEastAsia" w:hAnsi="Arial" w:cs="Arial"/>
      <w:color w:val="000000"/>
      <w:szCs w:val="20"/>
    </w:rPr>
  </w:style>
  <w:style w:type="paragraph" w:customStyle="1" w:styleId="SoldisTableText">
    <w:name w:val="Soldis Table Text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30" w:after="30"/>
      <w:ind w:left="0" w:firstLine="0"/>
      <w:jc w:val="center"/>
    </w:pPr>
    <w:rPr>
      <w:rFonts w:ascii="Arial" w:eastAsiaTheme="minorEastAsia" w:hAnsi="Arial" w:cs="Arial"/>
      <w:color w:val="000000"/>
      <w:szCs w:val="20"/>
    </w:rPr>
  </w:style>
  <w:style w:type="paragraph" w:customStyle="1" w:styleId="SoldisTableHeadings">
    <w:name w:val="Soldis Table Headings"/>
    <w:basedOn w:val="Normalny"/>
    <w:next w:val="Normalny"/>
    <w:uiPriority w:val="99"/>
    <w:rsid w:val="0026660A"/>
    <w:pPr>
      <w:widowControl w:val="0"/>
      <w:autoSpaceDE w:val="0"/>
      <w:autoSpaceDN w:val="0"/>
      <w:adjustRightInd w:val="0"/>
      <w:spacing w:before="0" w:after="0"/>
      <w:ind w:left="0" w:firstLine="0"/>
      <w:jc w:val="center"/>
    </w:pPr>
    <w:rPr>
      <w:rFonts w:ascii="Arial" w:eastAsiaTheme="minorEastAsia" w:hAnsi="Arial" w:cs="Arial"/>
      <w:b/>
      <w:bCs/>
      <w:color w:val="000000"/>
      <w:szCs w:val="20"/>
    </w:rPr>
  </w:style>
  <w:style w:type="paragraph" w:customStyle="1" w:styleId="SoldisHeading1">
    <w:name w:val="Soldis Heading 1"/>
    <w:basedOn w:val="Normalny"/>
    <w:next w:val="Normalny"/>
    <w:uiPriority w:val="99"/>
    <w:rsid w:val="00285331"/>
    <w:pPr>
      <w:widowControl w:val="0"/>
      <w:autoSpaceDE w:val="0"/>
      <w:autoSpaceDN w:val="0"/>
      <w:adjustRightInd w:val="0"/>
      <w:spacing w:before="100" w:after="100"/>
      <w:ind w:left="0" w:firstLine="0"/>
      <w:jc w:val="center"/>
    </w:pPr>
    <w:rPr>
      <w:rFonts w:ascii="Arial" w:eastAsiaTheme="minorEastAsia" w:hAnsi="Arial" w:cs="Arial"/>
      <w:b/>
      <w:bCs/>
      <w:color w:val="000000"/>
      <w:sz w:val="26"/>
      <w:szCs w:val="26"/>
    </w:rPr>
  </w:style>
  <w:style w:type="paragraph" w:customStyle="1" w:styleId="NormalShort">
    <w:name w:val="Normal Short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0" w:after="0"/>
      <w:ind w:left="0" w:firstLine="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NormalNumbered">
    <w:name w:val="Normal Numbered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NormalNumbered2">
    <w:name w:val="Normal Numbered 2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144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List1">
    <w:name w:val="List 1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styleId="Lista2">
    <w:name w:val="List 2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styleId="Lista3">
    <w:name w:val="List 3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720" w:hanging="720"/>
      <w:jc w:val="left"/>
    </w:pPr>
    <w:rPr>
      <w:rFonts w:ascii="Arial" w:eastAsiaTheme="minorEastAsia" w:hAnsi="Arial" w:cs="Arial"/>
      <w:color w:val="auto"/>
      <w:sz w:val="22"/>
      <w:szCs w:val="22"/>
    </w:rPr>
  </w:style>
  <w:style w:type="paragraph" w:customStyle="1" w:styleId="SoldisHeading3Highlighted">
    <w:name w:val="Soldis Heading 3 Highlighted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180" w:after="100"/>
      <w:ind w:left="0" w:firstLine="0"/>
      <w:jc w:val="left"/>
    </w:pPr>
    <w:rPr>
      <w:rFonts w:ascii="Arial" w:eastAsiaTheme="minorEastAsia" w:hAnsi="Arial" w:cs="Arial"/>
      <w:b/>
      <w:bCs/>
      <w:color w:val="FF0000"/>
      <w:sz w:val="22"/>
      <w:szCs w:val="22"/>
    </w:rPr>
  </w:style>
  <w:style w:type="paragraph" w:customStyle="1" w:styleId="SoldisHighlighted">
    <w:name w:val="Soldis Highlighted"/>
    <w:basedOn w:val="Normalny"/>
    <w:next w:val="Normalny"/>
    <w:uiPriority w:val="99"/>
    <w:rsid w:val="002B326A"/>
    <w:pPr>
      <w:widowControl w:val="0"/>
      <w:autoSpaceDE w:val="0"/>
      <w:autoSpaceDN w:val="0"/>
      <w:adjustRightInd w:val="0"/>
      <w:spacing w:before="60" w:after="60"/>
      <w:ind w:left="0" w:firstLine="0"/>
      <w:jc w:val="left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tabelaobliczenia">
    <w:name w:val="tabela obliczenia"/>
    <w:basedOn w:val="Tytu"/>
    <w:link w:val="tabelaobliczeniaZnak"/>
    <w:qFormat/>
    <w:rsid w:val="002B326A"/>
    <w:pPr>
      <w:jc w:val="center"/>
    </w:pPr>
    <w:rPr>
      <w:sz w:val="12"/>
    </w:rPr>
  </w:style>
  <w:style w:type="character" w:customStyle="1" w:styleId="TytuZnak1">
    <w:name w:val="Tytuł Znak1"/>
    <w:aliases w:val="tabelka Znak"/>
    <w:basedOn w:val="Domylnaczcionkaakapitu"/>
    <w:link w:val="Tytu"/>
    <w:rsid w:val="002B326A"/>
    <w:rPr>
      <w:szCs w:val="16"/>
    </w:rPr>
  </w:style>
  <w:style w:type="character" w:customStyle="1" w:styleId="tabelaobliczeniaZnak">
    <w:name w:val="tabela obliczenia Znak"/>
    <w:basedOn w:val="TytuZnak1"/>
    <w:link w:val="tabelaobliczenia"/>
    <w:rsid w:val="002B326A"/>
    <w:rPr>
      <w:sz w:val="12"/>
      <w:szCs w:val="16"/>
    </w:rPr>
  </w:style>
  <w:style w:type="paragraph" w:customStyle="1" w:styleId="Tabelafd">
    <w:name w:val="Tabela_fd"/>
    <w:basedOn w:val="Normalny"/>
    <w:uiPriority w:val="99"/>
    <w:rsid w:val="004F748E"/>
    <w:pPr>
      <w:autoSpaceDE w:val="0"/>
      <w:autoSpaceDN w:val="0"/>
      <w:spacing w:before="0" w:after="0" w:line="300" w:lineRule="atLeast"/>
      <w:ind w:left="0" w:firstLine="0"/>
      <w:jc w:val="left"/>
    </w:pPr>
    <w:rPr>
      <w:rFonts w:ascii="Courier New" w:eastAsia="Times New Roman" w:hAnsi="Courier New" w:cs="Courier New"/>
      <w:color w:val="auto"/>
      <w:sz w:val="22"/>
      <w:szCs w:val="22"/>
    </w:rPr>
  </w:style>
  <w:style w:type="paragraph" w:customStyle="1" w:styleId="Tekstfd">
    <w:name w:val="Tekst_fd"/>
    <w:basedOn w:val="Normalny"/>
    <w:uiPriority w:val="99"/>
    <w:rsid w:val="004F748E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autoSpaceDE w:val="0"/>
      <w:autoSpaceDN w:val="0"/>
      <w:spacing w:before="0" w:after="0" w:line="300" w:lineRule="atLeast"/>
      <w:ind w:left="0" w:firstLine="0"/>
      <w:jc w:val="left"/>
    </w:pPr>
    <w:rPr>
      <w:rFonts w:eastAsia="Times New Roman"/>
      <w:color w:val="auto"/>
      <w:sz w:val="22"/>
      <w:szCs w:val="22"/>
    </w:rPr>
  </w:style>
  <w:style w:type="paragraph" w:customStyle="1" w:styleId="Grupa">
    <w:name w:val="Grupa"/>
    <w:basedOn w:val="Normalny"/>
    <w:uiPriority w:val="99"/>
    <w:rsid w:val="004F748E"/>
    <w:pPr>
      <w:autoSpaceDE w:val="0"/>
      <w:autoSpaceDN w:val="0"/>
      <w:spacing w:before="0" w:after="0" w:line="300" w:lineRule="atLeast"/>
      <w:ind w:left="0" w:firstLine="0"/>
      <w:jc w:val="left"/>
    </w:pPr>
    <w:rPr>
      <w:rFonts w:eastAsia="Times New Roman"/>
      <w:color w:val="0000FF"/>
      <w:sz w:val="22"/>
      <w:szCs w:val="22"/>
    </w:rPr>
  </w:style>
  <w:style w:type="paragraph" w:customStyle="1" w:styleId="Wariant">
    <w:name w:val="Wariant"/>
    <w:basedOn w:val="Tekstfd"/>
    <w:uiPriority w:val="99"/>
    <w:rsid w:val="004F748E"/>
    <w:pPr>
      <w:spacing w:line="240" w:lineRule="auto"/>
    </w:pPr>
    <w:rPr>
      <w:color w:val="FF00FF"/>
    </w:rPr>
  </w:style>
  <w:style w:type="paragraph" w:customStyle="1" w:styleId="Nagtabfd">
    <w:name w:val="Nagł_tab_fd"/>
    <w:basedOn w:val="Normalny"/>
    <w:uiPriority w:val="99"/>
    <w:rsid w:val="004F748E"/>
    <w:pPr>
      <w:autoSpaceDE w:val="0"/>
      <w:autoSpaceDN w:val="0"/>
      <w:spacing w:before="0" w:after="0" w:line="300" w:lineRule="atLeast"/>
      <w:ind w:left="0" w:firstLine="0"/>
      <w:jc w:val="left"/>
    </w:pPr>
    <w:rPr>
      <w:rFonts w:eastAsia="Times New Roman"/>
      <w:color w:val="auto"/>
      <w:sz w:val="22"/>
      <w:szCs w:val="22"/>
    </w:rPr>
  </w:style>
  <w:style w:type="paragraph" w:customStyle="1" w:styleId="Wariantnty">
    <w:name w:val="Wariant nty"/>
    <w:basedOn w:val="Wariant"/>
    <w:uiPriority w:val="99"/>
    <w:rsid w:val="004F748E"/>
  </w:style>
  <w:style w:type="paragraph" w:customStyle="1" w:styleId="Tyt2fd">
    <w:name w:val="Tyt2_fd"/>
    <w:basedOn w:val="Nagwek2"/>
    <w:uiPriority w:val="99"/>
    <w:rsid w:val="004F748E"/>
    <w:pPr>
      <w:keepNext/>
      <w:numPr>
        <w:ilvl w:val="0"/>
        <w:numId w:val="0"/>
      </w:numPr>
      <w:tabs>
        <w:tab w:val="clear" w:pos="4536"/>
        <w:tab w:val="clear" w:pos="9072"/>
        <w:tab w:val="left" w:pos="340"/>
      </w:tabs>
      <w:autoSpaceDE w:val="0"/>
      <w:autoSpaceDN w:val="0"/>
      <w:spacing w:after="60" w:line="300" w:lineRule="atLeast"/>
    </w:pPr>
    <w:rPr>
      <w:rFonts w:eastAsia="Times New Roman"/>
      <w:b/>
      <w:bCs/>
      <w:iCs w:val="0"/>
      <w:szCs w:val="22"/>
    </w:rPr>
  </w:style>
  <w:style w:type="paragraph" w:customStyle="1" w:styleId="Tyt1fd">
    <w:name w:val="Tyt1_fd"/>
    <w:basedOn w:val="Normalny"/>
    <w:uiPriority w:val="99"/>
    <w:rsid w:val="004F748E"/>
    <w:pPr>
      <w:autoSpaceDE w:val="0"/>
      <w:autoSpaceDN w:val="0"/>
      <w:spacing w:after="60" w:line="300" w:lineRule="atLeast"/>
      <w:ind w:left="0" w:firstLine="0"/>
      <w:jc w:val="left"/>
    </w:pPr>
    <w:rPr>
      <w:rFonts w:eastAsia="Times New Roman"/>
      <w:b/>
      <w:bCs/>
      <w:color w:val="auto"/>
      <w:sz w:val="26"/>
      <w:szCs w:val="26"/>
    </w:rPr>
  </w:style>
  <w:style w:type="paragraph" w:customStyle="1" w:styleId="Tytulfd">
    <w:name w:val="Tytul_fd"/>
    <w:basedOn w:val="Tytu"/>
    <w:uiPriority w:val="99"/>
    <w:rsid w:val="004F748E"/>
    <w:pPr>
      <w:autoSpaceDE w:val="0"/>
      <w:autoSpaceDN w:val="0"/>
      <w:spacing w:line="300" w:lineRule="atLeast"/>
      <w:jc w:val="center"/>
    </w:pPr>
    <w:rPr>
      <w:rFonts w:eastAsia="Times New Roman"/>
      <w:b/>
      <w:bCs/>
      <w:sz w:val="28"/>
      <w:szCs w:val="28"/>
    </w:rPr>
  </w:style>
  <w:style w:type="character" w:customStyle="1" w:styleId="name">
    <w:name w:val="name"/>
    <w:basedOn w:val="Domylnaczcionkaakapitu"/>
    <w:rsid w:val="00A938F6"/>
  </w:style>
  <w:style w:type="character" w:customStyle="1" w:styleId="value">
    <w:name w:val="value"/>
    <w:basedOn w:val="Domylnaczcionkaakapitu"/>
    <w:rsid w:val="00A938F6"/>
  </w:style>
  <w:style w:type="paragraph" w:customStyle="1" w:styleId="Styl1">
    <w:name w:val="Styl1"/>
    <w:basedOn w:val="Normalny"/>
    <w:link w:val="Styl1Znak"/>
    <w:qFormat/>
    <w:rsid w:val="00055453"/>
    <w:pPr>
      <w:spacing w:after="0" w:line="276" w:lineRule="auto"/>
      <w:ind w:left="0" w:firstLine="0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Styl1Znak">
    <w:name w:val="Styl1 Znak"/>
    <w:basedOn w:val="Domylnaczcionkaakapitu"/>
    <w:link w:val="Styl1"/>
    <w:rsid w:val="00055453"/>
    <w:rPr>
      <w:rFonts w:ascii="Arial" w:eastAsia="Times New Roman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037FA"/>
    <w:pPr>
      <w:spacing w:before="0" w:after="0"/>
      <w:ind w:left="0" w:firstLine="0"/>
      <w:jc w:val="left"/>
    </w:pPr>
    <w:rPr>
      <w:rFonts w:ascii="Courier New" w:eastAsia="Times New Roman" w:hAnsi="Courier New" w:cs="Courier New"/>
      <w:color w:val="auto"/>
      <w:szCs w:val="20"/>
    </w:rPr>
  </w:style>
  <w:style w:type="character" w:customStyle="1" w:styleId="ZwykytekstZnak">
    <w:name w:val="Zwykły tekst Znak"/>
    <w:basedOn w:val="Domylnaczcionkaakapitu"/>
    <w:link w:val="Zwykytekst"/>
    <w:rsid w:val="006037FA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4964">
      <w:bodyDiv w:val="1"/>
      <w:marLeft w:val="105"/>
      <w:marRight w:val="0"/>
      <w:marTop w:val="10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89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37082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26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68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24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4939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138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740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79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59483">
                  <w:marLeft w:val="0"/>
                  <w:marRight w:val="0"/>
                  <w:marTop w:val="180"/>
                  <w:marBottom w:val="0"/>
                  <w:divBdr>
                    <w:top w:val="single" w:sz="2" w:space="0" w:color="FF0000"/>
                    <w:left w:val="single" w:sz="2" w:space="27" w:color="FF0000"/>
                    <w:bottom w:val="single" w:sz="2" w:space="26" w:color="FF0000"/>
                    <w:right w:val="single" w:sz="2" w:space="0" w:color="FF0000"/>
                  </w:divBdr>
                  <w:divsChild>
                    <w:div w:id="45044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</w:div>
                  </w:divsChild>
                </w:div>
              </w:divsChild>
            </w:div>
          </w:divsChild>
        </w:div>
      </w:divsChild>
    </w:div>
    <w:div w:id="575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9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1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36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49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37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9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1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5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6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6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15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97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896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36" w:space="0" w:color="797979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03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449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05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994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862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6" w:space="0" w:color="D9D9D9"/>
                                                    <w:left w:val="single" w:sz="6" w:space="0" w:color="D9D9D9"/>
                                                    <w:bottom w:val="single" w:sz="6" w:space="0" w:color="D9D9D9"/>
                                                    <w:right w:val="single" w:sz="6" w:space="0" w:color="D9D9D9"/>
                                                  </w:divBdr>
                                                  <w:divsChild>
                                                    <w:div w:id="804660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4631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0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52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90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66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787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4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0039">
          <w:marLeft w:val="0"/>
          <w:marRight w:val="0"/>
          <w:marTop w:val="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2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8543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3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62668">
          <w:marLeft w:val="0"/>
          <w:marRight w:val="0"/>
          <w:marTop w:val="150"/>
          <w:marBottom w:val="8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64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6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647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162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4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2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635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0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36546">
              <w:marLeft w:val="0"/>
              <w:marRight w:val="52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68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8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558418">
              <w:marLeft w:val="0"/>
              <w:marRight w:val="52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8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sap.sejm.gov.pl/isap.nsf/DocDetails.xsp?id=WDU2020000133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sap.sejm.gov.pl/isap.nsf/DocDetails.xsp?id=WDU2020000133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sap.sejm.gov.pl/isap.nsf/DocDetails.xsp?id=WDU20200001333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WT</b:Tag>
    <b:SourceType>Misc</b:SourceType>
    <b:Guid>{F17851B5-2BCA-432C-AF0B-1F80EDBE7638}</b:Guid>
    <b:Author>
      <b:Author>
        <b:NameList>
          <b:Person>
            <b:Last>WT</b:Last>
          </b:Person>
        </b:NameList>
      </b:Author>
    </b:Author>
    <b:Title>Warunki techniczne jakim powinny odpowiadać budynki i ich usytuowanie</b:Title>
    <b:RefOrder>1</b:RefOrder>
  </b:Source>
</b:Sources>
</file>

<file path=customXml/itemProps1.xml><?xml version="1.0" encoding="utf-8"?>
<ds:datastoreItem xmlns:ds="http://schemas.openxmlformats.org/officeDocument/2006/customXml" ds:itemID="{4BA7A047-2DFC-4ADA-8351-E45BBBEC5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2011</Words>
  <Characters>15986</Characters>
  <Application>Microsoft Office Word</Application>
  <DocSecurity>0</DocSecurity>
  <Lines>133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tel</vt:lpstr>
      <vt:lpstr>tel</vt:lpstr>
    </vt:vector>
  </TitlesOfParts>
  <Company>Hewlett-Packard Company</Company>
  <LinksUpToDate>false</LinksUpToDate>
  <CharactersWithSpaces>17962</CharactersWithSpaces>
  <SharedDoc>false</SharedDoc>
  <HLinks>
    <vt:vector size="48" baseType="variant"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_Toc285028932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_Toc285028931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_Toc285028930</vt:lpwstr>
      </vt:variant>
      <vt:variant>
        <vt:i4>1376316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_Toc285028929</vt:lpwstr>
      </vt:variant>
      <vt:variant>
        <vt:i4>1376316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_Toc285028928</vt:lpwstr>
      </vt:variant>
      <vt:variant>
        <vt:i4>1376316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_Toc285028927</vt:lpwstr>
      </vt:variant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_Toc285028926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_Toc285028925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</dc:title>
  <dc:creator>blasimor</dc:creator>
  <cp:lastModifiedBy>bartek6009@outlook.com</cp:lastModifiedBy>
  <cp:revision>3</cp:revision>
  <cp:lastPrinted>2024-05-30T16:47:00Z</cp:lastPrinted>
  <dcterms:created xsi:type="dcterms:W3CDTF">2024-05-30T12:34:00Z</dcterms:created>
  <dcterms:modified xsi:type="dcterms:W3CDTF">2024-05-30T16:48:00Z</dcterms:modified>
</cp:coreProperties>
</file>